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20214" w:rsidRPr="001543C4" w:rsidRDefault="00FC44C8">
      <w:pPr>
        <w:pageBreakBefore/>
        <w:suppressAutoHyphens/>
        <w:ind w:firstLine="4962"/>
      </w:pPr>
      <w:r w:rsidRPr="001543C4">
        <w:t xml:space="preserve">Приложение </w:t>
      </w:r>
      <w:r w:rsidR="00D20214" w:rsidRPr="001543C4">
        <w:t xml:space="preserve"> 1</w:t>
      </w:r>
    </w:p>
    <w:p w:rsidR="00D20214" w:rsidRPr="001543C4" w:rsidRDefault="00D20214" w:rsidP="00E96102">
      <w:pPr>
        <w:pStyle w:val="ConsPlusTitle"/>
        <w:widowControl/>
        <w:spacing w:line="240" w:lineRule="exact"/>
        <w:ind w:left="4962"/>
        <w:jc w:val="both"/>
      </w:pPr>
      <w:r w:rsidRPr="001543C4">
        <w:rPr>
          <w:b w:val="0"/>
        </w:rPr>
        <w:t xml:space="preserve">к </w:t>
      </w:r>
      <w:r w:rsidR="00FC44C8" w:rsidRPr="001543C4">
        <w:rPr>
          <w:b w:val="0"/>
        </w:rPr>
        <w:t>а</w:t>
      </w:r>
      <w:r w:rsidRPr="001543C4">
        <w:rPr>
          <w:b w:val="0"/>
        </w:rPr>
        <w:t xml:space="preserve">дминистративному регламенту предоставления </w:t>
      </w:r>
      <w:r w:rsidR="00FC44C8" w:rsidRPr="001543C4">
        <w:rPr>
          <w:b w:val="0"/>
        </w:rPr>
        <w:t xml:space="preserve">администрацией Ипатовского городского округа Ставропольского края </w:t>
      </w:r>
      <w:r w:rsidRPr="001543C4">
        <w:rPr>
          <w:b w:val="0"/>
        </w:rPr>
        <w:t xml:space="preserve">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 xml:space="preserve"> за счет средств бюджета муниципального образования Ставропольского края субъектам малого и среднего предпринимательства</w:t>
      </w:r>
      <w:r w:rsidR="00E96102" w:rsidRPr="001543C4">
        <w:rPr>
          <w:b w:val="0"/>
        </w:rPr>
        <w:t>»</w:t>
      </w:r>
    </w:p>
    <w:p w:rsidR="00D20214" w:rsidRPr="001543C4" w:rsidRDefault="00D20214">
      <w:pPr>
        <w:suppressAutoHyphens/>
        <w:ind w:left="4962"/>
      </w:pPr>
    </w:p>
    <w:p w:rsidR="00D20214" w:rsidRPr="001543C4" w:rsidRDefault="00D20214">
      <w:pPr>
        <w:suppressAutoHyphens/>
        <w:ind w:left="4962"/>
      </w:pPr>
    </w:p>
    <w:p w:rsidR="00D20214" w:rsidRPr="001543C4" w:rsidRDefault="00D20214">
      <w:pPr>
        <w:spacing w:line="240" w:lineRule="exact"/>
        <w:ind w:left="5103" w:right="-143"/>
        <w:jc w:val="right"/>
      </w:pPr>
      <w:r w:rsidRPr="001543C4">
        <w:t>Форма</w:t>
      </w:r>
    </w:p>
    <w:p w:rsidR="00D20214" w:rsidRPr="001543C4" w:rsidRDefault="00D20214">
      <w:pPr>
        <w:spacing w:line="240" w:lineRule="exact"/>
        <w:ind w:left="5103" w:right="-143"/>
      </w:pPr>
    </w:p>
    <w:p w:rsidR="00D20214" w:rsidRPr="001543C4" w:rsidRDefault="00D20214">
      <w:pPr>
        <w:spacing w:line="240" w:lineRule="exact"/>
        <w:ind w:left="5103" w:right="-143"/>
      </w:pPr>
    </w:p>
    <w:p w:rsidR="00D20214" w:rsidRPr="001543C4" w:rsidRDefault="00D20214">
      <w:pPr>
        <w:spacing w:line="240" w:lineRule="exact"/>
        <w:ind w:left="5103" w:right="-143"/>
        <w:jc w:val="both"/>
      </w:pPr>
      <w:r w:rsidRPr="001543C4">
        <w:t>Главе Ипатовского городского о</w:t>
      </w:r>
      <w:r w:rsidRPr="001543C4">
        <w:t>к</w:t>
      </w:r>
      <w:r w:rsidRPr="001543C4">
        <w:t>руга Ставропольского края</w:t>
      </w:r>
    </w:p>
    <w:p w:rsidR="00D20214" w:rsidRPr="001543C4" w:rsidRDefault="00D20214">
      <w:pPr>
        <w:spacing w:line="240" w:lineRule="exact"/>
        <w:ind w:left="5529"/>
        <w:jc w:val="both"/>
      </w:pPr>
    </w:p>
    <w:p w:rsidR="00D20214" w:rsidRPr="001543C4" w:rsidRDefault="00D20214">
      <w:pPr>
        <w:spacing w:line="240" w:lineRule="exact"/>
        <w:ind w:left="5103"/>
        <w:jc w:val="both"/>
      </w:pPr>
      <w:r w:rsidRPr="001543C4">
        <w:t>Ф.И.О.</w:t>
      </w:r>
    </w:p>
    <w:p w:rsidR="00D20214" w:rsidRPr="001543C4" w:rsidRDefault="00D20214">
      <w:pPr>
        <w:suppressAutoHyphens/>
        <w:ind w:left="5387"/>
      </w:pPr>
    </w:p>
    <w:p w:rsidR="00D20214" w:rsidRPr="001543C4" w:rsidRDefault="00D20214">
      <w:pPr>
        <w:suppressAutoHyphens/>
        <w:ind w:left="5387"/>
      </w:pPr>
    </w:p>
    <w:p w:rsidR="00BA2172" w:rsidRPr="001543C4" w:rsidRDefault="00BA2172" w:rsidP="00BA2172">
      <w:pPr>
        <w:pStyle w:val="ConsPlusTitle"/>
        <w:widowControl/>
        <w:spacing w:line="240" w:lineRule="exact"/>
        <w:jc w:val="center"/>
      </w:pPr>
      <w:r w:rsidRPr="001543C4">
        <w:rPr>
          <w:b w:val="0"/>
          <w:sz w:val="24"/>
          <w:szCs w:val="24"/>
        </w:rPr>
        <w:t>ЗАЯВЛЕНИЕ</w:t>
      </w:r>
    </w:p>
    <w:p w:rsidR="00BA2172" w:rsidRPr="001543C4" w:rsidRDefault="00BA2172" w:rsidP="00BA2172">
      <w:pPr>
        <w:pStyle w:val="ConsPlusTitle"/>
        <w:widowControl/>
        <w:spacing w:line="240" w:lineRule="exact"/>
        <w:jc w:val="center"/>
        <w:rPr>
          <w:sz w:val="24"/>
          <w:szCs w:val="24"/>
        </w:rPr>
      </w:pPr>
    </w:p>
    <w:p w:rsidR="00BA2172" w:rsidRPr="001543C4" w:rsidRDefault="00BA2172" w:rsidP="00BA2172">
      <w:pPr>
        <w:pStyle w:val="ConsPlusTitle"/>
        <w:widowControl/>
        <w:spacing w:line="240" w:lineRule="exact"/>
        <w:jc w:val="center"/>
      </w:pPr>
      <w:r w:rsidRPr="001543C4">
        <w:rPr>
          <w:b w:val="0"/>
          <w:bCs w:val="0"/>
        </w:rPr>
        <w:t>на получение субсидии за счет средств бюджета Ипатовского городского округа Ставропольского края субъектом малого и среднего  предпринимательства</w:t>
      </w:r>
    </w:p>
    <w:p w:rsidR="00BA2172" w:rsidRPr="001543C4" w:rsidRDefault="00BA2172" w:rsidP="00BA2172">
      <w:pPr>
        <w:pStyle w:val="ConsPlusTitle"/>
        <w:widowControl/>
        <w:jc w:val="center"/>
        <w:rPr>
          <w:sz w:val="24"/>
          <w:szCs w:val="24"/>
        </w:rPr>
      </w:pPr>
    </w:p>
    <w:p w:rsidR="00BA2172" w:rsidRPr="001543C4" w:rsidRDefault="00BA2172" w:rsidP="00BA2172">
      <w:pPr>
        <w:suppressAutoHyphens/>
        <w:ind w:firstLine="550"/>
        <w:jc w:val="both"/>
      </w:pPr>
      <w:proofErr w:type="gramStart"/>
      <w:r w:rsidRPr="001543C4">
        <w:t>Прошу Вас рассмотреть вопрос о предоставлении субсидии за счет средств бюджета Ипатовского городского округа Ставропольского края на компенсацию части затрат, связанных с приобретением оборудования в целях создания и (или) модернизации производства товаров (работ, услуг) в рамках реализации подпрограммы «Развитие малого и среднего предпринимательства на территории Ипатовского городского округа Ставропольского края» муниципальной программы «Развитие экономики, малого и среднего бизнеса, потребительского рынка</w:t>
      </w:r>
      <w:proofErr w:type="gramEnd"/>
      <w:r w:rsidRPr="001543C4">
        <w:t xml:space="preserve"> и улучшение инвестиционного климата в Ипатовском городском округе Ставропольского края»</w:t>
      </w:r>
    </w:p>
    <w:p w:rsidR="00BA2172" w:rsidRPr="001543C4" w:rsidRDefault="00BA2172" w:rsidP="00BA2172">
      <w:pPr>
        <w:suppressAutoHyphens/>
        <w:jc w:val="both"/>
      </w:pPr>
      <w:r w:rsidRPr="001543C4">
        <w:t xml:space="preserve">__________________________________________________________________ </w:t>
      </w:r>
    </w:p>
    <w:p w:rsidR="00BA2172" w:rsidRPr="001543C4" w:rsidRDefault="00BA2172" w:rsidP="00BA2172">
      <w:pPr>
        <w:suppressAutoHyphens/>
        <w:jc w:val="center"/>
      </w:pPr>
      <w:r w:rsidRPr="001543C4">
        <w:rPr>
          <w:sz w:val="20"/>
          <w:szCs w:val="20"/>
        </w:rPr>
        <w:t>(полное фирменное наименование юридического лица или Ф.И.О. индивидуального предпринимателя)</w:t>
      </w:r>
    </w:p>
    <w:p w:rsidR="00BA2172" w:rsidRPr="001543C4" w:rsidRDefault="00BA2172" w:rsidP="00BA2172">
      <w:pPr>
        <w:suppressAutoHyphens/>
        <w:jc w:val="both"/>
      </w:pPr>
      <w:r w:rsidRPr="001543C4">
        <w:t xml:space="preserve">на финансирование части целевых расходов, произведенных в соответствии с бизнес-планом _____________________________________________________  </w:t>
      </w:r>
    </w:p>
    <w:p w:rsidR="00BA2172" w:rsidRPr="001543C4" w:rsidRDefault="00BA2172" w:rsidP="00BA2172">
      <w:pPr>
        <w:suppressAutoHyphens/>
        <w:ind w:left="1843"/>
        <w:jc w:val="center"/>
      </w:pPr>
      <w:r w:rsidRPr="001543C4">
        <w:rPr>
          <w:sz w:val="20"/>
          <w:szCs w:val="20"/>
        </w:rPr>
        <w:t>(наименование проекта)</w:t>
      </w:r>
    </w:p>
    <w:p w:rsidR="00BA2172" w:rsidRPr="001543C4" w:rsidRDefault="00BA2172" w:rsidP="00BA2172">
      <w:pPr>
        <w:suppressAutoHyphens/>
        <w:jc w:val="both"/>
      </w:pPr>
      <w:r w:rsidRPr="001543C4">
        <w:t>в сумме ________________ рублей ___ копеек.</w:t>
      </w:r>
    </w:p>
    <w:p w:rsidR="00BA2172" w:rsidRPr="001543C4" w:rsidRDefault="00BA2172" w:rsidP="00BA2172">
      <w:pPr>
        <w:suppressAutoHyphens/>
        <w:ind w:firstLine="708"/>
        <w:jc w:val="both"/>
      </w:pPr>
      <w:r w:rsidRPr="001543C4">
        <w:t>Представленный бизнес-план прошу отнести к приоритетной целевой группе по виду экономической деятельности: ________________________________________________________________</w:t>
      </w:r>
    </w:p>
    <w:p w:rsidR="00BA2172" w:rsidRPr="001543C4" w:rsidRDefault="00261AC3" w:rsidP="00BA2172">
      <w:pPr>
        <w:suppressAutoHyphens/>
        <w:ind w:firstLine="708"/>
        <w:jc w:val="center"/>
      </w:pPr>
      <w:r w:rsidRPr="001543C4">
        <w:rPr>
          <w:sz w:val="20"/>
          <w:szCs w:val="20"/>
        </w:rPr>
        <w:t>(наименование</w:t>
      </w:r>
      <w:r w:rsidR="00BA2172" w:rsidRPr="001543C4">
        <w:rPr>
          <w:sz w:val="20"/>
          <w:szCs w:val="20"/>
        </w:rPr>
        <w:t>)</w:t>
      </w:r>
      <w:r w:rsidR="00BA2172" w:rsidRPr="001543C4">
        <w:t>.</w:t>
      </w:r>
    </w:p>
    <w:p w:rsidR="00BA2172" w:rsidRPr="001543C4" w:rsidRDefault="00BA2172" w:rsidP="00BA2172">
      <w:pPr>
        <w:suppressAutoHyphens/>
        <w:ind w:firstLine="720"/>
        <w:jc w:val="both"/>
      </w:pPr>
      <w:r w:rsidRPr="001543C4">
        <w:lastRenderedPageBreak/>
        <w:t>Бизнес-планом _______________________________________________.</w:t>
      </w:r>
    </w:p>
    <w:p w:rsidR="00BA2172" w:rsidRPr="001543C4" w:rsidRDefault="00BA2172" w:rsidP="00BA2172">
      <w:pPr>
        <w:suppressAutoHyphens/>
        <w:ind w:left="2694"/>
        <w:jc w:val="center"/>
      </w:pPr>
      <w:r w:rsidRPr="001543C4">
        <w:rPr>
          <w:sz w:val="20"/>
          <w:szCs w:val="20"/>
        </w:rPr>
        <w:t>(наименование проекта)</w:t>
      </w:r>
    </w:p>
    <w:p w:rsidR="00BA2172" w:rsidRPr="001543C4" w:rsidRDefault="00BA2172" w:rsidP="00BA2172">
      <w:pPr>
        <w:suppressAutoHyphens/>
        <w:jc w:val="both"/>
      </w:pPr>
      <w:r w:rsidRPr="001543C4">
        <w:t>предусмотрен следующий  вид экономической деятельности: ________________________________________________________________.</w:t>
      </w:r>
    </w:p>
    <w:p w:rsidR="00BA2172" w:rsidRPr="001543C4" w:rsidRDefault="00BA2172" w:rsidP="00BA2172">
      <w:pPr>
        <w:suppressAutoHyphens/>
        <w:ind w:firstLine="550"/>
        <w:jc w:val="both"/>
      </w:pPr>
    </w:p>
    <w:p w:rsidR="00BA2172" w:rsidRPr="001543C4" w:rsidRDefault="00BA2172" w:rsidP="00BA2172">
      <w:pPr>
        <w:suppressAutoHyphens/>
        <w:ind w:firstLine="550"/>
        <w:jc w:val="both"/>
      </w:pPr>
      <w:r w:rsidRPr="001543C4">
        <w:t>Достоверность представленной информации гарантирую.</w:t>
      </w:r>
    </w:p>
    <w:p w:rsidR="00BA2172" w:rsidRPr="001543C4" w:rsidRDefault="00BA2172" w:rsidP="00BA2172">
      <w:pPr>
        <w:suppressAutoHyphens/>
        <w:ind w:firstLine="550"/>
        <w:jc w:val="both"/>
      </w:pPr>
      <w:r w:rsidRPr="001543C4">
        <w:t>Приложение:</w:t>
      </w:r>
    </w:p>
    <w:p w:rsidR="00BA2172" w:rsidRPr="001543C4" w:rsidRDefault="00BA2172" w:rsidP="00BA2172">
      <w:pPr>
        <w:numPr>
          <w:ilvl w:val="3"/>
          <w:numId w:val="4"/>
        </w:numPr>
        <w:tabs>
          <w:tab w:val="clear" w:pos="2880"/>
          <w:tab w:val="left" w:pos="709"/>
          <w:tab w:val="num" w:pos="1800"/>
        </w:tabs>
        <w:suppressAutoHyphens/>
        <w:autoSpaceDE w:val="0"/>
        <w:ind w:left="993" w:hanging="284"/>
        <w:jc w:val="both"/>
      </w:pPr>
      <w:r w:rsidRPr="001543C4">
        <w:t xml:space="preserve">Анкета заявителя;  </w:t>
      </w:r>
    </w:p>
    <w:p w:rsidR="00BA2172" w:rsidRPr="001543C4" w:rsidRDefault="00BA2172" w:rsidP="00BA2172">
      <w:pPr>
        <w:suppressAutoHyphens/>
        <w:autoSpaceDE w:val="0"/>
        <w:ind w:left="709"/>
        <w:jc w:val="both"/>
      </w:pPr>
      <w:r w:rsidRPr="001543C4">
        <w:t>2. Для юридического лица:</w:t>
      </w:r>
    </w:p>
    <w:p w:rsidR="00BA2172" w:rsidRPr="001543C4" w:rsidRDefault="00BA2172" w:rsidP="00BA2172">
      <w:pPr>
        <w:autoSpaceDE w:val="0"/>
        <w:ind w:firstLine="709"/>
        <w:jc w:val="both"/>
      </w:pPr>
      <w:r w:rsidRPr="001543C4">
        <w:t>2.1. Копии учредительных документов и всех изменений к ним, зав</w:t>
      </w:r>
      <w:r w:rsidRPr="001543C4">
        <w:t>е</w:t>
      </w:r>
      <w:r w:rsidRPr="001543C4">
        <w:t>ренные нотариально;</w:t>
      </w:r>
    </w:p>
    <w:p w:rsidR="00BA2172" w:rsidRPr="001543C4" w:rsidRDefault="00BA2172" w:rsidP="00BA2172">
      <w:pPr>
        <w:autoSpaceDE w:val="0"/>
        <w:ind w:firstLine="709"/>
        <w:jc w:val="both"/>
      </w:pPr>
      <w:r w:rsidRPr="001543C4">
        <w:t xml:space="preserve">2.2. Копии бухгалтерского баланса и отчета о прибыли и убытках за последний финансовый год и на последнюю отчетную дату текущего года с отметкой или с протоколом входного контроля Межрайонной инспекции Федеральной налоговой службы России № 3 по Ставропольскому краю по месту постановки на налоговый учет;  </w:t>
      </w:r>
    </w:p>
    <w:p w:rsidR="00BA2172" w:rsidRPr="001543C4" w:rsidRDefault="00BA2172" w:rsidP="00BA2172">
      <w:pPr>
        <w:autoSpaceDE w:val="0"/>
        <w:ind w:firstLine="709"/>
        <w:jc w:val="both"/>
      </w:pPr>
      <w:r w:rsidRPr="001543C4">
        <w:t xml:space="preserve">3. Для индивидуального предпринимателя: </w:t>
      </w:r>
    </w:p>
    <w:p w:rsidR="00BA2172" w:rsidRPr="001543C4" w:rsidRDefault="00BA2172" w:rsidP="00BA2172">
      <w:pPr>
        <w:autoSpaceDE w:val="0"/>
        <w:ind w:left="720"/>
        <w:jc w:val="both"/>
      </w:pPr>
      <w:r w:rsidRPr="001543C4">
        <w:t>3.1. Копию документа, удостоверяющего личность, заверенную нот</w:t>
      </w:r>
      <w:r w:rsidRPr="001543C4">
        <w:t>а</w:t>
      </w:r>
      <w:r w:rsidRPr="001543C4">
        <w:t>риально;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>3.2. Копию налоговой декларации за последний отчетный период с отметкой или протоколом входного контроля Межрайонной инспекции Ф</w:t>
      </w:r>
      <w:r w:rsidRPr="001543C4">
        <w:t>е</w:t>
      </w:r>
      <w:r w:rsidRPr="001543C4">
        <w:t xml:space="preserve">деральной налоговой службы России № 3 по Ставропольскому краю по месту постановки на налоговый учет; 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>4. Копию лицензии на право осуществления соответствующей де</w:t>
      </w:r>
      <w:r w:rsidRPr="001543C4">
        <w:t>я</w:t>
      </w:r>
      <w:r w:rsidRPr="001543C4">
        <w:t>тельности (в случае, если осуществляемый вид деятельности подлежит л</w:t>
      </w:r>
      <w:r w:rsidRPr="001543C4">
        <w:t>и</w:t>
      </w:r>
      <w:r w:rsidRPr="001543C4">
        <w:t>цензированию);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 xml:space="preserve"> 5. Бизнес - план (технико-экономическое обоснование) по выбра</w:t>
      </w:r>
      <w:r w:rsidRPr="001543C4">
        <w:t>н</w:t>
      </w:r>
      <w:r w:rsidRPr="001543C4">
        <w:t xml:space="preserve">ному виду деятельности;  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 xml:space="preserve">6. </w:t>
      </w:r>
      <w:r w:rsidRPr="001543C4">
        <w:rPr>
          <w:color w:val="111111"/>
        </w:rPr>
        <w:t xml:space="preserve">Справку с </w:t>
      </w:r>
      <w:proofErr w:type="spellStart"/>
      <w:r w:rsidRPr="001543C4">
        <w:rPr>
          <w:color w:val="111111"/>
        </w:rPr>
        <w:t>указанием</w:t>
      </w:r>
      <w:r w:rsidRPr="001543C4">
        <w:t>среднего</w:t>
      </w:r>
      <w:proofErr w:type="spellEnd"/>
      <w:r w:rsidRPr="001543C4">
        <w:t xml:space="preserve"> уровня заработной платы всех р</w:t>
      </w:r>
      <w:r w:rsidRPr="001543C4">
        <w:t>а</w:t>
      </w:r>
      <w:r w:rsidRPr="001543C4">
        <w:t>ботников;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>7. Копии договоров, обеспечивающих целевые расходы;</w:t>
      </w:r>
    </w:p>
    <w:p w:rsidR="00BA2172" w:rsidRPr="001543C4" w:rsidRDefault="00BA2172" w:rsidP="00BA2172">
      <w:pPr>
        <w:autoSpaceDE w:val="0"/>
        <w:ind w:firstLine="720"/>
        <w:jc w:val="both"/>
      </w:pPr>
      <w:r w:rsidRPr="001543C4">
        <w:t>8. Иные документы.</w:t>
      </w:r>
    </w:p>
    <w:p w:rsidR="00BA2172" w:rsidRPr="001543C4" w:rsidRDefault="00BA2172" w:rsidP="00BA2172">
      <w:pPr>
        <w:suppressAutoHyphens/>
        <w:autoSpaceDE w:val="0"/>
        <w:ind w:firstLine="550"/>
        <w:jc w:val="both"/>
      </w:pPr>
    </w:p>
    <w:p w:rsidR="00BA2172" w:rsidRPr="001543C4" w:rsidRDefault="00BA2172" w:rsidP="00BA2172">
      <w:pPr>
        <w:suppressAutoHyphens/>
        <w:autoSpaceDE w:val="0"/>
        <w:ind w:firstLine="550"/>
        <w:jc w:val="both"/>
      </w:pPr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>Руководитель юридического лица</w:t>
      </w:r>
    </w:p>
    <w:p w:rsidR="00BA2172" w:rsidRPr="001543C4" w:rsidRDefault="00BA2172" w:rsidP="00BA2172">
      <w:pPr>
        <w:suppressAutoHyphens/>
        <w:spacing w:line="240" w:lineRule="exact"/>
        <w:jc w:val="both"/>
      </w:pPr>
      <w:proofErr w:type="gramStart"/>
      <w:r w:rsidRPr="001543C4">
        <w:t xml:space="preserve">(Ф.И.О. индивидуального </w:t>
      </w:r>
      <w:proofErr w:type="gramEnd"/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>предпринимателя)                   _________________    ______________________</w:t>
      </w:r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 xml:space="preserve">                                                          (подпись)                 (расшифровка подписи)</w:t>
      </w:r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ab/>
      </w:r>
      <w:r w:rsidRPr="001543C4">
        <w:tab/>
      </w:r>
      <w:r w:rsidRPr="001543C4">
        <w:tab/>
      </w:r>
      <w:r w:rsidRPr="001543C4">
        <w:tab/>
      </w:r>
      <w:r w:rsidRPr="001543C4">
        <w:tab/>
      </w:r>
      <w:r w:rsidRPr="001543C4">
        <w:tab/>
        <w:t>М.П.</w:t>
      </w:r>
      <w:r w:rsidRPr="001543C4">
        <w:tab/>
      </w:r>
      <w:r w:rsidRPr="001543C4">
        <w:tab/>
      </w:r>
      <w:r w:rsidRPr="001543C4">
        <w:tab/>
      </w:r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>______________</w:t>
      </w:r>
    </w:p>
    <w:p w:rsidR="00BA2172" w:rsidRPr="001543C4" w:rsidRDefault="00BA2172" w:rsidP="00BA2172">
      <w:pPr>
        <w:suppressAutoHyphens/>
        <w:spacing w:line="240" w:lineRule="exact"/>
        <w:jc w:val="both"/>
      </w:pPr>
      <w:r w:rsidRPr="001543C4">
        <w:t xml:space="preserve">   (дата)</w:t>
      </w:r>
    </w:p>
    <w:p w:rsidR="00BA2172" w:rsidRPr="001543C4" w:rsidRDefault="00BA2172" w:rsidP="00BA2172">
      <w:pPr>
        <w:suppressAutoHyphens/>
        <w:spacing w:line="240" w:lineRule="exact"/>
        <w:jc w:val="both"/>
      </w:pPr>
    </w:p>
    <w:p w:rsidR="00D20214" w:rsidRPr="001543C4" w:rsidRDefault="00E96102" w:rsidP="00BA2172">
      <w:pPr>
        <w:suppressAutoHyphens/>
        <w:ind w:firstLine="550"/>
        <w:jc w:val="both"/>
      </w:pPr>
      <w:r w:rsidRPr="001543C4">
        <w:tab/>
      </w:r>
      <w:r w:rsidRPr="001543C4">
        <w:tab/>
      </w:r>
      <w:r w:rsidRPr="001543C4">
        <w:tab/>
      </w:r>
      <w:r w:rsidR="00BA2172" w:rsidRPr="001543C4">
        <w:t>_______________________________________</w:t>
      </w:r>
    </w:p>
    <w:p w:rsidR="00BA2172" w:rsidRPr="001543C4" w:rsidRDefault="00BA2172" w:rsidP="00BA2172"/>
    <w:p w:rsidR="00E96102" w:rsidRPr="001543C4" w:rsidRDefault="001543C4" w:rsidP="001543C4">
      <w:r>
        <w:tab/>
      </w:r>
      <w:r>
        <w:tab/>
      </w:r>
      <w:r>
        <w:tab/>
      </w:r>
    </w:p>
    <w:p w:rsidR="00E96102" w:rsidRPr="001543C4" w:rsidRDefault="00E96102">
      <w:pPr>
        <w:spacing w:line="240" w:lineRule="exact"/>
        <w:jc w:val="right"/>
      </w:pPr>
    </w:p>
    <w:p w:rsidR="00D20214" w:rsidRPr="001543C4" w:rsidRDefault="006319E6" w:rsidP="006319E6">
      <w:pPr>
        <w:spacing w:line="240" w:lineRule="exact"/>
        <w:jc w:val="center"/>
      </w:pPr>
      <w:r w:rsidRPr="001543C4">
        <w:tab/>
      </w:r>
      <w:r w:rsidRPr="001543C4">
        <w:tab/>
        <w:t xml:space="preserve">         </w:t>
      </w:r>
      <w:r w:rsidR="00FC44C8" w:rsidRPr="001543C4">
        <w:t>Приложение</w:t>
      </w:r>
      <w:r w:rsidR="00D20214" w:rsidRPr="001543C4">
        <w:t xml:space="preserve"> 2</w:t>
      </w:r>
    </w:p>
    <w:p w:rsidR="00D20214" w:rsidRPr="001543C4" w:rsidRDefault="00D20214" w:rsidP="006319E6">
      <w:pPr>
        <w:pStyle w:val="ConsPlusTitle"/>
        <w:widowControl/>
        <w:spacing w:line="240" w:lineRule="exact"/>
        <w:ind w:left="4961"/>
        <w:jc w:val="both"/>
      </w:pPr>
      <w:r w:rsidRPr="001543C4">
        <w:rPr>
          <w:b w:val="0"/>
        </w:rPr>
        <w:t xml:space="preserve">к </w:t>
      </w:r>
      <w:r w:rsidR="006319E6" w:rsidRPr="001543C4">
        <w:rPr>
          <w:b w:val="0"/>
        </w:rPr>
        <w:t>а</w:t>
      </w:r>
      <w:r w:rsidRPr="001543C4">
        <w:rPr>
          <w:b w:val="0"/>
        </w:rPr>
        <w:t>дминистративному регламенту предоставления</w:t>
      </w:r>
      <w:r w:rsidR="00FC44C8" w:rsidRPr="001543C4">
        <w:rPr>
          <w:b w:val="0"/>
        </w:rPr>
        <w:t xml:space="preserve"> администрацией Ипатовского городского округа Ставропольского края</w:t>
      </w:r>
      <w:r w:rsidRPr="001543C4">
        <w:rPr>
          <w:b w:val="0"/>
        </w:rPr>
        <w:t xml:space="preserve"> 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 xml:space="preserve"> за счет средств бюджета муниципального образования Ставропольского края субъектам малого и среднего предпринимательства»</w:t>
      </w:r>
    </w:p>
    <w:p w:rsidR="00D20214" w:rsidRPr="001543C4" w:rsidRDefault="00D20214">
      <w:pPr>
        <w:suppressAutoHyphens/>
        <w:spacing w:line="240" w:lineRule="exact"/>
      </w:pPr>
    </w:p>
    <w:p w:rsidR="006319E6" w:rsidRPr="001543C4" w:rsidRDefault="006319E6" w:rsidP="0071564A">
      <w:pPr>
        <w:tabs>
          <w:tab w:val="left" w:pos="1440"/>
        </w:tabs>
        <w:suppressAutoHyphens/>
        <w:ind w:left="4320"/>
        <w:jc w:val="right"/>
        <w:rPr>
          <w:lang w:eastAsia="ar-SA"/>
        </w:rPr>
      </w:pPr>
    </w:p>
    <w:p w:rsidR="00D20214" w:rsidRPr="001543C4" w:rsidRDefault="00D20214" w:rsidP="0071564A">
      <w:pPr>
        <w:tabs>
          <w:tab w:val="left" w:pos="1440"/>
        </w:tabs>
        <w:suppressAutoHyphens/>
        <w:ind w:left="4320"/>
        <w:jc w:val="right"/>
        <w:rPr>
          <w:lang w:eastAsia="ar-SA"/>
        </w:rPr>
      </w:pPr>
      <w:r w:rsidRPr="001543C4">
        <w:rPr>
          <w:lang w:eastAsia="ar-SA"/>
        </w:rPr>
        <w:t xml:space="preserve">Форма </w:t>
      </w:r>
    </w:p>
    <w:p w:rsidR="006319E6" w:rsidRPr="001543C4" w:rsidRDefault="006319E6" w:rsidP="0071564A">
      <w:pPr>
        <w:tabs>
          <w:tab w:val="left" w:pos="1440"/>
        </w:tabs>
        <w:suppressAutoHyphens/>
        <w:ind w:left="4320"/>
        <w:jc w:val="right"/>
      </w:pPr>
    </w:p>
    <w:p w:rsidR="00D20214" w:rsidRPr="001543C4" w:rsidRDefault="00D20214">
      <w:pPr>
        <w:rPr>
          <w:lang w:eastAsia="ar-SA"/>
        </w:rPr>
      </w:pPr>
    </w:p>
    <w:p w:rsidR="00D20214" w:rsidRPr="001543C4" w:rsidRDefault="00D20214">
      <w:pPr>
        <w:jc w:val="center"/>
      </w:pPr>
      <w:r w:rsidRPr="001543C4">
        <w:rPr>
          <w:b/>
        </w:rPr>
        <w:t>СОГЛАСИЕ НА ОБРАБОТКУ ПЕРСОНАЛЬНЫХ ДАННЫХ</w:t>
      </w:r>
    </w:p>
    <w:p w:rsidR="00D20214" w:rsidRPr="001543C4" w:rsidRDefault="00D20214">
      <w:pPr>
        <w:rPr>
          <w:b/>
        </w:rPr>
      </w:pPr>
    </w:p>
    <w:p w:rsidR="00D20214" w:rsidRPr="001543C4" w:rsidRDefault="00D20214">
      <w:r w:rsidRPr="001543C4">
        <w:t xml:space="preserve">Я, _________________________________________________________________  </w:t>
      </w:r>
    </w:p>
    <w:p w:rsidR="00D20214" w:rsidRPr="001543C4" w:rsidRDefault="00D20214">
      <w:pPr>
        <w:jc w:val="center"/>
      </w:pPr>
      <w:r w:rsidRPr="001543C4">
        <w:rPr>
          <w:vertAlign w:val="superscript"/>
        </w:rPr>
        <w:t>Фамилия, имя, отчество субъекта персональных данных</w:t>
      </w:r>
    </w:p>
    <w:p w:rsidR="00D20214" w:rsidRPr="001543C4" w:rsidRDefault="00D20214">
      <w:proofErr w:type="gramStart"/>
      <w:r w:rsidRPr="001543C4">
        <w:t>зарегистрированный</w:t>
      </w:r>
      <w:proofErr w:type="gramEnd"/>
      <w:r w:rsidRPr="001543C4">
        <w:t xml:space="preserve"> (</w:t>
      </w:r>
      <w:proofErr w:type="spellStart"/>
      <w:r w:rsidRPr="001543C4">
        <w:t>ая</w:t>
      </w:r>
      <w:proofErr w:type="spellEnd"/>
      <w:r w:rsidRPr="001543C4">
        <w:t>) по адресу: ________________________________________________________________,</w:t>
      </w:r>
    </w:p>
    <w:p w:rsidR="00D20214" w:rsidRPr="001543C4" w:rsidRDefault="00D20214">
      <w:r w:rsidRPr="001543C4">
        <w:t>документ, удостоверяющий личность: ________________________________________________________________,</w:t>
      </w:r>
    </w:p>
    <w:p w:rsidR="00D20214" w:rsidRPr="001543C4" w:rsidRDefault="00D20214">
      <w:pPr>
        <w:jc w:val="center"/>
      </w:pPr>
      <w:r w:rsidRPr="001543C4">
        <w:rPr>
          <w:vertAlign w:val="superscript"/>
        </w:rPr>
        <w:tab/>
      </w:r>
      <w:r w:rsidRPr="001543C4">
        <w:rPr>
          <w:vertAlign w:val="superscript"/>
        </w:rPr>
        <w:tab/>
      </w:r>
      <w:r w:rsidRPr="001543C4">
        <w:rPr>
          <w:vertAlign w:val="superscript"/>
        </w:rPr>
        <w:tab/>
      </w:r>
      <w:r w:rsidRPr="001543C4">
        <w:rPr>
          <w:vertAlign w:val="superscript"/>
        </w:rPr>
        <w:tab/>
        <w:t>вид документа, № документа, когда и кем выдан</w:t>
      </w:r>
    </w:p>
    <w:p w:rsidR="00D20214" w:rsidRPr="001543C4" w:rsidRDefault="00D20214">
      <w:pPr>
        <w:jc w:val="both"/>
      </w:pPr>
      <w:r w:rsidRPr="001543C4">
        <w:t>даю согласие на обработку моих персональных данных.</w:t>
      </w:r>
    </w:p>
    <w:p w:rsidR="00D20214" w:rsidRPr="001543C4" w:rsidRDefault="00D20214">
      <w:pPr>
        <w:jc w:val="both"/>
      </w:pPr>
      <w:r w:rsidRPr="001543C4">
        <w:t>Перечень персональных данных, на обработку которых дается согласие</w:t>
      </w:r>
      <w:r w:rsidRPr="001543C4">
        <w:rPr>
          <w:rStyle w:val="a7"/>
        </w:rPr>
        <w:footnoteReference w:id="2"/>
      </w:r>
      <w:r w:rsidRPr="001543C4">
        <w:t>: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Паспортные данные;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Государственная регистрация в качестве юридического лица или ИП;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Идентификационный номер налогоплательщика;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Банковские реквизиты;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Вид деятельности субъекта;</w:t>
      </w:r>
    </w:p>
    <w:p w:rsidR="00D20214" w:rsidRPr="001543C4" w:rsidRDefault="00D20214">
      <w:pPr>
        <w:numPr>
          <w:ilvl w:val="0"/>
          <w:numId w:val="4"/>
        </w:numPr>
        <w:jc w:val="both"/>
      </w:pPr>
      <w:r w:rsidRPr="001543C4">
        <w:t>Контактный телефон.</w:t>
      </w:r>
    </w:p>
    <w:p w:rsidR="00D20214" w:rsidRPr="001543C4" w:rsidRDefault="00D20214">
      <w:pPr>
        <w:jc w:val="both"/>
      </w:pPr>
      <w:r w:rsidRPr="001543C4">
        <w:t>Перечень действий с персональными данными, на совершение которых д</w:t>
      </w:r>
      <w:r w:rsidRPr="001543C4">
        <w:t>а</w:t>
      </w:r>
      <w:r w:rsidRPr="001543C4">
        <w:t>ется согласие, общее описание используемых оператором способов обр</w:t>
      </w:r>
      <w:r w:rsidRPr="001543C4">
        <w:t>а</w:t>
      </w:r>
      <w:r w:rsidRPr="001543C4">
        <w:t>ботки:</w:t>
      </w:r>
    </w:p>
    <w:p w:rsidR="00D20214" w:rsidRPr="001543C4" w:rsidRDefault="00D20214">
      <w:pPr>
        <w:numPr>
          <w:ilvl w:val="0"/>
          <w:numId w:val="5"/>
        </w:numPr>
        <w:jc w:val="both"/>
      </w:pPr>
      <w:r w:rsidRPr="001543C4">
        <w:t>Получение персональных данных у субъекта персональных данных, а также у третьих лиц, в случае дополнительного согласия субъекта;</w:t>
      </w:r>
    </w:p>
    <w:p w:rsidR="00D20214" w:rsidRPr="001543C4" w:rsidRDefault="00D20214">
      <w:pPr>
        <w:numPr>
          <w:ilvl w:val="0"/>
          <w:numId w:val="5"/>
        </w:numPr>
        <w:jc w:val="both"/>
      </w:pPr>
      <w:r w:rsidRPr="001543C4">
        <w:t>Хранение персональных данных (в электронном виде и на бумажном носителе);</w:t>
      </w:r>
    </w:p>
    <w:p w:rsidR="00D20214" w:rsidRPr="001543C4" w:rsidRDefault="00D20214">
      <w:pPr>
        <w:numPr>
          <w:ilvl w:val="0"/>
          <w:numId w:val="5"/>
        </w:numPr>
        <w:jc w:val="both"/>
      </w:pPr>
      <w:r w:rsidRPr="001543C4">
        <w:t>Уточнение (обновление, изменение) персональных данных;</w:t>
      </w:r>
    </w:p>
    <w:p w:rsidR="00D20214" w:rsidRPr="001543C4" w:rsidRDefault="00D20214">
      <w:pPr>
        <w:numPr>
          <w:ilvl w:val="0"/>
          <w:numId w:val="5"/>
        </w:numPr>
        <w:jc w:val="both"/>
      </w:pPr>
      <w:r w:rsidRPr="001543C4">
        <w:lastRenderedPageBreak/>
        <w:t>Использование персональных данных  в связи с предоставлением м</w:t>
      </w:r>
      <w:r w:rsidRPr="001543C4">
        <w:t>у</w:t>
      </w:r>
      <w:r w:rsidRPr="001543C4">
        <w:t>ниципальной поддержки субъекту малого и среднего предприним</w:t>
      </w:r>
      <w:r w:rsidRPr="001543C4">
        <w:t>а</w:t>
      </w:r>
      <w:r w:rsidRPr="001543C4">
        <w:t>тельства;</w:t>
      </w:r>
    </w:p>
    <w:p w:rsidR="00D20214" w:rsidRPr="001543C4" w:rsidRDefault="00D20214">
      <w:pPr>
        <w:numPr>
          <w:ilvl w:val="0"/>
          <w:numId w:val="5"/>
        </w:numPr>
        <w:jc w:val="both"/>
      </w:pPr>
      <w:r w:rsidRPr="001543C4">
        <w:t>Передача персональных данных субъекта в порядке, предусмотре</w:t>
      </w:r>
      <w:r w:rsidRPr="001543C4">
        <w:t>н</w:t>
      </w:r>
      <w:r w:rsidRPr="001543C4">
        <w:t>ном законодательством РФ.</w:t>
      </w:r>
    </w:p>
    <w:p w:rsidR="00D20214" w:rsidRPr="001543C4" w:rsidRDefault="00D20214">
      <w:pPr>
        <w:jc w:val="both"/>
      </w:pPr>
      <w:r w:rsidRPr="001543C4">
        <w:t>Настоящее согласие дается на весь срок получения поддержки субъектом малого и среднего предпринимательства.</w:t>
      </w:r>
    </w:p>
    <w:p w:rsidR="00D20214" w:rsidRPr="001543C4" w:rsidRDefault="00D20214" w:rsidP="00244824">
      <w:pPr>
        <w:jc w:val="both"/>
      </w:pPr>
      <w:r w:rsidRPr="001543C4">
        <w:t xml:space="preserve">Порядок отзыва настоящего согласия  </w:t>
      </w:r>
      <w:r w:rsidRPr="001543C4">
        <w:rPr>
          <w:b/>
          <w:i/>
          <w:u w:val="single"/>
        </w:rPr>
        <w:t>по личному заявлению субъекта персональных данных</w:t>
      </w:r>
      <w:r w:rsidRPr="001543C4">
        <w:t>.</w:t>
      </w:r>
      <w:r w:rsidRPr="001543C4">
        <w:tab/>
      </w:r>
      <w:r w:rsidRPr="001543C4">
        <w:tab/>
      </w:r>
      <w:r w:rsidRPr="001543C4">
        <w:tab/>
      </w:r>
      <w:r w:rsidRPr="001543C4">
        <w:tab/>
      </w:r>
    </w:p>
    <w:p w:rsidR="00D20214" w:rsidRPr="001543C4" w:rsidRDefault="00D20214">
      <w:r w:rsidRPr="001543C4">
        <w:rPr>
          <w:vertAlign w:val="superscript"/>
        </w:rPr>
        <w:t>подпись</w:t>
      </w:r>
      <w:r w:rsidRPr="001543C4">
        <w:rPr>
          <w:vertAlign w:val="superscript"/>
        </w:rPr>
        <w:tab/>
      </w:r>
      <w:r w:rsidRPr="001543C4">
        <w:rPr>
          <w:vertAlign w:val="superscript"/>
        </w:rPr>
        <w:tab/>
      </w:r>
      <w:r w:rsidRPr="001543C4">
        <w:rPr>
          <w:vertAlign w:val="superscript"/>
        </w:rPr>
        <w:tab/>
      </w:r>
      <w:r w:rsidRPr="001543C4">
        <w:rPr>
          <w:vertAlign w:val="superscript"/>
        </w:rPr>
        <w:tab/>
        <w:t xml:space="preserve">   расшифровка подписи</w:t>
      </w:r>
      <w:r w:rsidRPr="001543C4">
        <w:rPr>
          <w:vertAlign w:val="superscript"/>
        </w:rPr>
        <w:tab/>
      </w:r>
      <w:r w:rsidRPr="001543C4">
        <w:t>«___» _____________ 20____г.</w:t>
      </w:r>
    </w:p>
    <w:p w:rsidR="00D20214" w:rsidRPr="001543C4" w:rsidRDefault="00D20214">
      <w:pPr>
        <w:jc w:val="center"/>
      </w:pPr>
      <w:r w:rsidRPr="001543C4">
        <w:t>__________________________________</w:t>
      </w:r>
    </w:p>
    <w:p w:rsidR="00D20214" w:rsidRPr="001543C4" w:rsidRDefault="00FC44C8">
      <w:pPr>
        <w:pageBreakBefore/>
        <w:suppressAutoHyphens/>
        <w:autoSpaceDE w:val="0"/>
        <w:ind w:firstLine="5005"/>
      </w:pPr>
      <w:r w:rsidRPr="001543C4">
        <w:lastRenderedPageBreak/>
        <w:t xml:space="preserve">Приложение </w:t>
      </w:r>
      <w:r w:rsidR="00D20214" w:rsidRPr="001543C4">
        <w:t xml:space="preserve"> 3</w:t>
      </w:r>
    </w:p>
    <w:p w:rsidR="00D20214" w:rsidRPr="001543C4" w:rsidRDefault="00D20214" w:rsidP="00E96102">
      <w:pPr>
        <w:pStyle w:val="ConsPlusTitle"/>
        <w:widowControl/>
        <w:spacing w:line="240" w:lineRule="exact"/>
        <w:ind w:left="4962"/>
        <w:jc w:val="both"/>
        <w:rPr>
          <w:b w:val="0"/>
        </w:rPr>
      </w:pPr>
      <w:r w:rsidRPr="001543C4">
        <w:rPr>
          <w:b w:val="0"/>
        </w:rPr>
        <w:t xml:space="preserve">к </w:t>
      </w:r>
      <w:r w:rsidR="006319E6" w:rsidRPr="001543C4">
        <w:rPr>
          <w:b w:val="0"/>
        </w:rPr>
        <w:t>а</w:t>
      </w:r>
      <w:r w:rsidRPr="001543C4">
        <w:rPr>
          <w:b w:val="0"/>
        </w:rPr>
        <w:t xml:space="preserve">дминистративному регламенту предоставления </w:t>
      </w:r>
      <w:r w:rsidR="00FC44C8" w:rsidRPr="001543C4">
        <w:rPr>
          <w:b w:val="0"/>
        </w:rPr>
        <w:t xml:space="preserve">администрацией Ипатовского городского округа Ставропольского края </w:t>
      </w:r>
      <w:r w:rsidRPr="001543C4">
        <w:rPr>
          <w:b w:val="0"/>
        </w:rPr>
        <w:t xml:space="preserve">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 xml:space="preserve"> за счет средств бюджета муниципального образования Ставропольского края субъектам малого и среднего предпринимательства»</w:t>
      </w:r>
    </w:p>
    <w:p w:rsidR="00E96102" w:rsidRPr="001543C4" w:rsidRDefault="00E96102" w:rsidP="00E96102">
      <w:pPr>
        <w:pStyle w:val="ConsPlusTitle"/>
        <w:widowControl/>
        <w:spacing w:line="240" w:lineRule="exact"/>
        <w:ind w:left="4962"/>
        <w:jc w:val="both"/>
        <w:rPr>
          <w:b w:val="0"/>
        </w:rPr>
      </w:pPr>
    </w:p>
    <w:p w:rsidR="00E96102" w:rsidRPr="001543C4" w:rsidRDefault="00E96102" w:rsidP="00E96102">
      <w:pPr>
        <w:pStyle w:val="ConsPlusTitle"/>
        <w:widowControl/>
        <w:spacing w:line="240" w:lineRule="exact"/>
        <w:ind w:left="4962"/>
        <w:jc w:val="both"/>
      </w:pPr>
    </w:p>
    <w:p w:rsidR="00D20214" w:rsidRPr="001543C4" w:rsidRDefault="00D20214">
      <w:pPr>
        <w:tabs>
          <w:tab w:val="left" w:pos="4275"/>
          <w:tab w:val="left" w:pos="6225"/>
        </w:tabs>
        <w:suppressAutoHyphens/>
        <w:jc w:val="right"/>
      </w:pPr>
      <w:r w:rsidRPr="001543C4">
        <w:t>Форма</w:t>
      </w:r>
    </w:p>
    <w:p w:rsidR="00D20959" w:rsidRPr="001543C4" w:rsidRDefault="00D20959" w:rsidP="00D20959">
      <w:pPr>
        <w:tabs>
          <w:tab w:val="left" w:pos="4275"/>
          <w:tab w:val="left" w:pos="6225"/>
        </w:tabs>
        <w:suppressAutoHyphens/>
        <w:spacing w:line="240" w:lineRule="exact"/>
        <w:jc w:val="center"/>
      </w:pPr>
      <w:r w:rsidRPr="001543C4">
        <w:t>АНКЕТА</w:t>
      </w:r>
    </w:p>
    <w:p w:rsidR="00D20959" w:rsidRPr="001543C4" w:rsidRDefault="00D20959" w:rsidP="00D20959">
      <w:pPr>
        <w:tabs>
          <w:tab w:val="left" w:pos="4275"/>
          <w:tab w:val="left" w:pos="6225"/>
        </w:tabs>
        <w:suppressAutoHyphens/>
        <w:spacing w:line="240" w:lineRule="exact"/>
        <w:jc w:val="center"/>
        <w:rPr>
          <w:sz w:val="24"/>
          <w:szCs w:val="24"/>
        </w:rPr>
      </w:pPr>
    </w:p>
    <w:p w:rsidR="00D20959" w:rsidRPr="001543C4" w:rsidRDefault="00D20959" w:rsidP="00D20959">
      <w:pPr>
        <w:tabs>
          <w:tab w:val="left" w:pos="4275"/>
          <w:tab w:val="left" w:pos="6225"/>
        </w:tabs>
        <w:suppressAutoHyphens/>
        <w:spacing w:line="240" w:lineRule="exact"/>
        <w:jc w:val="center"/>
      </w:pPr>
      <w:r w:rsidRPr="001543C4">
        <w:t xml:space="preserve">субъекта малого и среднего предпринимательства, претендующего на получение субсидии за счет средств бюджета Ипатовского городского округа Ставропольского края </w:t>
      </w:r>
    </w:p>
    <w:p w:rsidR="00D20959" w:rsidRPr="001543C4" w:rsidRDefault="00D20959" w:rsidP="00D20959">
      <w:pPr>
        <w:tabs>
          <w:tab w:val="left" w:pos="4275"/>
          <w:tab w:val="left" w:pos="6225"/>
        </w:tabs>
        <w:suppressAutoHyphens/>
        <w:spacing w:line="240" w:lineRule="exact"/>
        <w:jc w:val="center"/>
      </w:pPr>
    </w:p>
    <w:p w:rsidR="00D20959" w:rsidRPr="001543C4" w:rsidRDefault="00D20959" w:rsidP="00D20959">
      <w:pPr>
        <w:tabs>
          <w:tab w:val="left" w:pos="4275"/>
          <w:tab w:val="left" w:pos="6225"/>
        </w:tabs>
        <w:suppressAutoHyphens/>
        <w:spacing w:line="240" w:lineRule="exact"/>
        <w:jc w:val="center"/>
      </w:pPr>
    </w:p>
    <w:tbl>
      <w:tblPr>
        <w:tblW w:w="9947" w:type="dxa"/>
        <w:tblInd w:w="-200" w:type="dxa"/>
        <w:tblLayout w:type="fixed"/>
        <w:tblLook w:val="0000"/>
      </w:tblPr>
      <w:tblGrid>
        <w:gridCol w:w="5128"/>
        <w:gridCol w:w="4819"/>
      </w:tblGrid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</w:pPr>
            <w:r w:rsidRPr="001543C4">
              <w:rPr>
                <w:rFonts w:ascii="Times New Roman" w:hAnsi="Times New Roman" w:cs="Times New Roman"/>
              </w:rPr>
              <w:t>1. Для юридического лица: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</w:pPr>
            <w:r w:rsidRPr="001543C4">
              <w:rPr>
                <w:rFonts w:ascii="Times New Roman" w:hAnsi="Times New Roman" w:cs="Times New Roman"/>
              </w:rPr>
              <w:t xml:space="preserve">а) Полное и сокращенное наименование юридического лица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</w:pPr>
            <w:r w:rsidRPr="001543C4">
              <w:rPr>
                <w:rFonts w:ascii="Times New Roman" w:hAnsi="Times New Roman" w:cs="Times New Roman"/>
              </w:rPr>
              <w:t xml:space="preserve">б) Предыдущие полные и сокращенные наименования юридического лица с указанием даты переименования и подтверждением правопреемственности 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20959" w:rsidRPr="001543C4" w:rsidTr="001543C4">
        <w:trPr>
          <w:trHeight w:val="4115"/>
        </w:trPr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af9"/>
              <w:tabs>
                <w:tab w:val="left" w:pos="708"/>
              </w:tabs>
              <w:suppressAutoHyphens/>
              <w:snapToGrid w:val="0"/>
              <w:spacing w:before="0"/>
            </w:pPr>
            <w:r w:rsidRPr="001543C4">
              <w:rPr>
                <w:b w:val="0"/>
                <w:bCs w:val="0"/>
                <w:sz w:val="28"/>
              </w:rPr>
              <w:t>в) Регистрационные данные:</w:t>
            </w:r>
          </w:p>
          <w:p w:rsidR="00D20959" w:rsidRPr="001543C4" w:rsidRDefault="00D20959" w:rsidP="0056581D">
            <w:pPr>
              <w:pStyle w:val="33"/>
              <w:widowControl/>
              <w:tabs>
                <w:tab w:val="left" w:pos="708"/>
              </w:tabs>
              <w:suppressAutoHyphens/>
              <w:spacing w:before="0"/>
              <w:ind w:left="0" w:firstLine="426"/>
            </w:pPr>
            <w:r w:rsidRPr="001543C4">
              <w:rPr>
                <w:sz w:val="28"/>
              </w:rPr>
              <w:t>Дата, место и орган регистрации</w:t>
            </w:r>
          </w:p>
          <w:p w:rsidR="00D20959" w:rsidRPr="001543C4" w:rsidRDefault="00D20959" w:rsidP="0056581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43C4">
              <w:rPr>
                <w:rFonts w:ascii="Times New Roman" w:hAnsi="Times New Roman" w:cs="Times New Roman"/>
              </w:rPr>
              <w:t>(на основании Свидетельства о государственной регистрации);</w:t>
            </w:r>
          </w:p>
          <w:p w:rsidR="00D20959" w:rsidRPr="001543C4" w:rsidRDefault="00D20959" w:rsidP="0056581D">
            <w:pPr>
              <w:pStyle w:val="ConsPlusNonforma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543C4">
              <w:rPr>
                <w:rFonts w:ascii="Times New Roman" w:hAnsi="Times New Roman" w:cs="Times New Roman"/>
              </w:rPr>
              <w:t xml:space="preserve">Учредители (перечислить наименования и организационно – правовую форму всех учредителей, с указанием доли в уставном капитале) (на основании Учредительных документов); </w:t>
            </w:r>
          </w:p>
          <w:p w:rsidR="00D20959" w:rsidRPr="001543C4" w:rsidRDefault="00D20959" w:rsidP="0056581D">
            <w:pPr>
              <w:pStyle w:val="ConsPlusNonformat"/>
              <w:ind w:firstLine="426"/>
              <w:rPr>
                <w:rFonts w:ascii="Times New Roman" w:hAnsi="Times New Roman" w:cs="Times New Roman"/>
              </w:rPr>
            </w:pPr>
            <w:r w:rsidRPr="001543C4">
              <w:rPr>
                <w:rFonts w:ascii="Times New Roman" w:hAnsi="Times New Roman" w:cs="Times New Roman"/>
              </w:rPr>
              <w:t xml:space="preserve">Срок деятельности юридического лица (с учетом правопреемственности); </w:t>
            </w:r>
          </w:p>
          <w:p w:rsidR="00D20959" w:rsidRPr="001543C4" w:rsidRDefault="00D20959" w:rsidP="0056581D">
            <w:pPr>
              <w:pStyle w:val="33"/>
              <w:widowControl/>
              <w:tabs>
                <w:tab w:val="left" w:pos="708"/>
              </w:tabs>
              <w:suppressAutoHyphens/>
              <w:spacing w:before="0"/>
              <w:ind w:left="0" w:firstLine="426"/>
            </w:pPr>
            <w:r w:rsidRPr="001543C4">
              <w:rPr>
                <w:sz w:val="28"/>
              </w:rPr>
              <w:t xml:space="preserve">Размер уставного капитала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rPr>
          <w:trHeight w:val="1105"/>
        </w:trPr>
        <w:tc>
          <w:tcPr>
            <w:tcW w:w="5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af9"/>
              <w:tabs>
                <w:tab w:val="left" w:pos="708"/>
              </w:tabs>
              <w:suppressAutoHyphens/>
              <w:snapToGrid w:val="0"/>
              <w:spacing w:before="0"/>
            </w:pPr>
            <w:r w:rsidRPr="001543C4">
              <w:rPr>
                <w:b w:val="0"/>
                <w:bCs w:val="0"/>
                <w:sz w:val="28"/>
              </w:rPr>
              <w:t>г) Регистрационный номер страхователя указанный в уведомление о регистрации юридического лица в территориальном органе Пенсионного фонда Российской Федерации по месту нахождения на территории Российской Федерации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D20959">
            <w:pPr>
              <w:pStyle w:val="4"/>
              <w:tabs>
                <w:tab w:val="num" w:pos="0"/>
              </w:tabs>
              <w:suppressAutoHyphens/>
              <w:snapToGrid w:val="0"/>
              <w:spacing w:before="0" w:after="0"/>
              <w:ind w:left="864" w:hanging="864"/>
              <w:jc w:val="both"/>
              <w:rPr>
                <w:rFonts w:ascii="Times New Roman" w:hAnsi="Times New Roman" w:cs="Times New Roman"/>
                <w:b w:val="0"/>
              </w:rPr>
            </w:pPr>
            <w:r w:rsidRPr="001543C4">
              <w:rPr>
                <w:rFonts w:ascii="Times New Roman" w:hAnsi="Times New Roman" w:cs="Times New Roman"/>
                <w:b w:val="0"/>
              </w:rPr>
              <w:lastRenderedPageBreak/>
              <w:t>1. Для индивидуального предпринимателя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D20959">
            <w:pPr>
              <w:pStyle w:val="4"/>
              <w:tabs>
                <w:tab w:val="num" w:pos="0"/>
              </w:tabs>
              <w:suppressAutoHyphens/>
              <w:snapToGrid w:val="0"/>
              <w:spacing w:before="0" w:after="0"/>
              <w:ind w:left="864" w:hanging="864"/>
              <w:jc w:val="both"/>
              <w:rPr>
                <w:rFonts w:ascii="Times New Roman" w:hAnsi="Times New Roman" w:cs="Times New Roman"/>
                <w:b w:val="0"/>
              </w:rPr>
            </w:pPr>
            <w:r w:rsidRPr="001543C4">
              <w:rPr>
                <w:rFonts w:ascii="Times New Roman" w:hAnsi="Times New Roman" w:cs="Times New Roman"/>
                <w:b w:val="0"/>
              </w:rPr>
              <w:t>а) Ф.И.О. индивидуального предпринимателя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af9"/>
              <w:tabs>
                <w:tab w:val="left" w:pos="708"/>
              </w:tabs>
              <w:suppressAutoHyphens/>
              <w:snapToGrid w:val="0"/>
              <w:spacing w:before="0"/>
              <w:rPr>
                <w:b w:val="0"/>
              </w:rPr>
            </w:pPr>
            <w:r w:rsidRPr="001543C4">
              <w:rPr>
                <w:b w:val="0"/>
                <w:bCs w:val="0"/>
                <w:sz w:val="28"/>
              </w:rPr>
              <w:t>б) Регистрационные данные:</w:t>
            </w:r>
          </w:p>
          <w:p w:rsidR="00D20959" w:rsidRPr="001543C4" w:rsidRDefault="00D20959" w:rsidP="00D20959">
            <w:pPr>
              <w:pStyle w:val="4"/>
              <w:tabs>
                <w:tab w:val="num" w:pos="0"/>
              </w:tabs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</w:rPr>
            </w:pPr>
            <w:r w:rsidRPr="001543C4">
              <w:rPr>
                <w:rFonts w:ascii="Times New Roman" w:hAnsi="Times New Roman" w:cs="Times New Roman"/>
                <w:b w:val="0"/>
              </w:rPr>
              <w:t xml:space="preserve">      Дата, место и орган регистрации (на основании Свидетельства о государственной регистрации);</w:t>
            </w:r>
          </w:p>
          <w:p w:rsidR="00D20959" w:rsidRPr="001543C4" w:rsidRDefault="00D20959" w:rsidP="00D20959">
            <w:pPr>
              <w:pStyle w:val="4"/>
              <w:tabs>
                <w:tab w:val="num" w:pos="0"/>
              </w:tabs>
              <w:suppressAutoHyphens/>
              <w:spacing w:before="0" w:after="0"/>
              <w:ind w:firstLine="426"/>
              <w:jc w:val="both"/>
              <w:rPr>
                <w:rFonts w:ascii="Times New Roman" w:hAnsi="Times New Roman" w:cs="Times New Roman"/>
                <w:b w:val="0"/>
              </w:rPr>
            </w:pPr>
            <w:r w:rsidRPr="001543C4">
              <w:rPr>
                <w:rFonts w:ascii="Times New Roman" w:hAnsi="Times New Roman" w:cs="Times New Roman"/>
                <w:b w:val="0"/>
              </w:rPr>
              <w:t xml:space="preserve">Срок деятельности индивидуального предпринимателя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af9"/>
              <w:tabs>
                <w:tab w:val="left" w:pos="708"/>
              </w:tabs>
              <w:suppressAutoHyphens/>
              <w:snapToGrid w:val="0"/>
              <w:spacing w:before="0"/>
              <w:rPr>
                <w:b w:val="0"/>
              </w:rPr>
            </w:pPr>
            <w:r w:rsidRPr="001543C4">
              <w:rPr>
                <w:b w:val="0"/>
                <w:bCs w:val="0"/>
                <w:sz w:val="28"/>
              </w:rPr>
              <w:t>в) Страховой номер индивидуального лицевого счета гражданина в системе обязательного пенсионного страхования (СНИЛС)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D20959">
            <w:pPr>
              <w:pStyle w:val="4"/>
              <w:tabs>
                <w:tab w:val="num" w:pos="0"/>
              </w:tabs>
              <w:suppressAutoHyphens/>
              <w:snapToGrid w:val="0"/>
              <w:spacing w:before="0" w:after="0"/>
              <w:ind w:left="864" w:hanging="864"/>
              <w:jc w:val="both"/>
              <w:rPr>
                <w:rFonts w:ascii="Times New Roman" w:hAnsi="Times New Roman" w:cs="Times New Roman"/>
                <w:b w:val="0"/>
              </w:rPr>
            </w:pPr>
            <w:r w:rsidRPr="001543C4">
              <w:rPr>
                <w:rFonts w:ascii="Times New Roman" w:hAnsi="Times New Roman" w:cs="Times New Roman"/>
                <w:b w:val="0"/>
              </w:rPr>
              <w:t xml:space="preserve">2. ИНН, КПП, ОГРН, ОКПО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  <w:p w:rsidR="00D20959" w:rsidRPr="001543C4" w:rsidRDefault="00D20959" w:rsidP="0056581D">
            <w:pPr>
              <w:suppressAutoHyphens/>
              <w:snapToGrid w:val="0"/>
              <w:rPr>
                <w:b/>
                <w:bCs/>
              </w:rPr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af9"/>
              <w:tabs>
                <w:tab w:val="left" w:pos="708"/>
              </w:tabs>
              <w:suppressAutoHyphens/>
              <w:snapToGrid w:val="0"/>
              <w:spacing w:before="0"/>
            </w:pPr>
            <w:r w:rsidRPr="001543C4">
              <w:rPr>
                <w:b w:val="0"/>
                <w:bCs w:val="0"/>
                <w:sz w:val="28"/>
              </w:rPr>
              <w:t xml:space="preserve">3. Юридический адрес: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  <w:r w:rsidRPr="001543C4">
              <w:rPr>
                <w:bCs/>
              </w:rPr>
              <w:t>4. Фактический адрес: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rPr>
          <w:trHeight w:val="509"/>
        </w:trPr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jc w:val="both"/>
            </w:pPr>
            <w:r w:rsidRPr="001543C4">
              <w:t xml:space="preserve">5. Руководитель юридического лица </w:t>
            </w:r>
          </w:p>
          <w:p w:rsidR="00D20959" w:rsidRPr="001543C4" w:rsidRDefault="00D20959" w:rsidP="0056581D">
            <w:pPr>
              <w:suppressAutoHyphens/>
              <w:jc w:val="both"/>
            </w:pPr>
            <w:r w:rsidRPr="001543C4">
              <w:t>(Ф.И.О. индивидуального предпринимателя):</w:t>
            </w:r>
          </w:p>
          <w:p w:rsidR="00D20959" w:rsidRPr="001543C4" w:rsidRDefault="00D20959" w:rsidP="0056581D">
            <w:pPr>
              <w:suppressAutoHyphens/>
              <w:jc w:val="both"/>
            </w:pPr>
            <w:r w:rsidRPr="001543C4">
              <w:t>контактный телефон/факс;</w:t>
            </w:r>
          </w:p>
          <w:p w:rsidR="00D20959" w:rsidRPr="001543C4" w:rsidRDefault="00D20959" w:rsidP="0056581D">
            <w:pPr>
              <w:suppressAutoHyphens/>
              <w:jc w:val="both"/>
            </w:pPr>
            <w:proofErr w:type="gramStart"/>
            <w:r w:rsidRPr="001543C4">
              <w:rPr>
                <w:lang w:val="en-US"/>
              </w:rPr>
              <w:t>e</w:t>
            </w:r>
            <w:r w:rsidRPr="001543C4">
              <w:t>-</w:t>
            </w:r>
            <w:r w:rsidRPr="001543C4">
              <w:rPr>
                <w:lang w:val="en-US"/>
              </w:rPr>
              <w:t>mail</w:t>
            </w:r>
            <w:proofErr w:type="gramEnd"/>
            <w:r w:rsidRPr="001543C4"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jc w:val="both"/>
            </w:pPr>
            <w:r w:rsidRPr="001543C4">
              <w:t>6. Банковские реквизиты (может быть несколько):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33"/>
              <w:widowControl/>
              <w:tabs>
                <w:tab w:val="left" w:pos="708"/>
              </w:tabs>
              <w:suppressAutoHyphens/>
              <w:snapToGrid w:val="0"/>
              <w:spacing w:before="0"/>
              <w:ind w:left="0"/>
            </w:pPr>
            <w:r w:rsidRPr="001543C4">
              <w:rPr>
                <w:rStyle w:val="a8"/>
                <w:sz w:val="28"/>
              </w:rPr>
              <w:t>6.1. Наименование обслуживающего банка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  <w:jc w:val="both"/>
            </w:pPr>
            <w:r w:rsidRPr="001543C4">
              <w:rPr>
                <w:rStyle w:val="a8"/>
              </w:rPr>
              <w:t>6.2.</w:t>
            </w:r>
            <w:r w:rsidRPr="001543C4">
              <w:t xml:space="preserve"> Расчетный счет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33"/>
              <w:widowControl/>
              <w:tabs>
                <w:tab w:val="left" w:pos="708"/>
              </w:tabs>
              <w:suppressAutoHyphens/>
              <w:snapToGrid w:val="0"/>
              <w:spacing w:before="0"/>
              <w:ind w:left="0"/>
            </w:pPr>
            <w:r w:rsidRPr="001543C4">
              <w:rPr>
                <w:rStyle w:val="a8"/>
                <w:sz w:val="28"/>
              </w:rPr>
              <w:t>6.3. Корреспондентский счет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  <w:tr w:rsidR="00D20959" w:rsidRPr="001543C4" w:rsidTr="001543C4"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pStyle w:val="33"/>
              <w:widowControl/>
              <w:tabs>
                <w:tab w:val="left" w:pos="708"/>
              </w:tabs>
              <w:suppressAutoHyphens/>
              <w:snapToGrid w:val="0"/>
              <w:spacing w:before="0"/>
              <w:ind w:left="0"/>
            </w:pPr>
            <w:r w:rsidRPr="001543C4">
              <w:rPr>
                <w:rStyle w:val="a8"/>
                <w:sz w:val="28"/>
              </w:rPr>
              <w:t>6.4. Код БИК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959" w:rsidRPr="001543C4" w:rsidRDefault="00D20959" w:rsidP="0056581D">
            <w:pPr>
              <w:suppressAutoHyphens/>
              <w:snapToGrid w:val="0"/>
            </w:pPr>
          </w:p>
        </w:tc>
      </w:tr>
    </w:tbl>
    <w:p w:rsidR="00D20959" w:rsidRPr="001543C4" w:rsidRDefault="00D20959" w:rsidP="00D20959">
      <w:pPr>
        <w:suppressAutoHyphens/>
        <w:jc w:val="both"/>
      </w:pPr>
      <w:r w:rsidRPr="001543C4">
        <w:tab/>
        <w:t>Мы, нижеподписавшиеся, заверяем правильность всех данных, указанных в анкете.</w:t>
      </w:r>
    </w:p>
    <w:p w:rsidR="00D20959" w:rsidRPr="001543C4" w:rsidRDefault="00D20959" w:rsidP="00D20959">
      <w:pPr>
        <w:suppressAutoHyphens/>
        <w:jc w:val="both"/>
      </w:pP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 xml:space="preserve">Руководитель 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>юридического лица</w:t>
      </w:r>
    </w:p>
    <w:p w:rsidR="00D20959" w:rsidRPr="001543C4" w:rsidRDefault="00D20959" w:rsidP="00D20959">
      <w:pPr>
        <w:suppressAutoHyphens/>
        <w:spacing w:line="240" w:lineRule="exact"/>
        <w:jc w:val="both"/>
      </w:pPr>
      <w:proofErr w:type="gramStart"/>
      <w:r w:rsidRPr="001543C4">
        <w:t xml:space="preserve">(Ф.И.О. индивидуального </w:t>
      </w:r>
      <w:proofErr w:type="gramEnd"/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>предпринимателя)                   _________________    ______________________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 xml:space="preserve">                                                          (подпись)                 (расшифровка подписи)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ab/>
      </w:r>
      <w:r w:rsidRPr="001543C4">
        <w:tab/>
      </w:r>
      <w:r w:rsidRPr="001543C4">
        <w:tab/>
      </w:r>
      <w:r w:rsidRPr="001543C4">
        <w:tab/>
      </w:r>
      <w:r w:rsidRPr="001543C4">
        <w:tab/>
      </w:r>
      <w:r w:rsidRPr="001543C4">
        <w:tab/>
        <w:t>М.П.</w:t>
      </w:r>
      <w:r w:rsidRPr="001543C4">
        <w:tab/>
      </w:r>
      <w:r w:rsidRPr="001543C4">
        <w:tab/>
      </w:r>
      <w:r w:rsidRPr="001543C4">
        <w:tab/>
        <w:t>__________________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 xml:space="preserve">Главный бухгалтер </w:t>
      </w:r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 xml:space="preserve">юридического лица </w:t>
      </w:r>
    </w:p>
    <w:p w:rsidR="00D20959" w:rsidRPr="001543C4" w:rsidRDefault="00D20959" w:rsidP="00D20959">
      <w:pPr>
        <w:suppressAutoHyphens/>
        <w:spacing w:line="240" w:lineRule="exact"/>
        <w:jc w:val="both"/>
      </w:pPr>
      <w:proofErr w:type="gramStart"/>
      <w:r w:rsidRPr="001543C4">
        <w:t xml:space="preserve">(индивидуального </w:t>
      </w:r>
      <w:proofErr w:type="gramEnd"/>
    </w:p>
    <w:p w:rsidR="00D20959" w:rsidRPr="001543C4" w:rsidRDefault="00D20959" w:rsidP="00D20959">
      <w:pPr>
        <w:suppressAutoHyphens/>
        <w:spacing w:line="240" w:lineRule="exact"/>
        <w:jc w:val="both"/>
      </w:pPr>
      <w:r w:rsidRPr="001543C4">
        <w:t>предпринимателя)                   _________________    ______________________</w:t>
      </w:r>
    </w:p>
    <w:p w:rsidR="00E6790C" w:rsidRPr="001543C4" w:rsidRDefault="00D20959" w:rsidP="001543C4">
      <w:pPr>
        <w:suppressAutoHyphens/>
        <w:jc w:val="both"/>
      </w:pPr>
      <w:r w:rsidRPr="001543C4">
        <w:t xml:space="preserve">                                                          </w:t>
      </w:r>
      <w:proofErr w:type="gramStart"/>
      <w:r w:rsidRPr="001543C4">
        <w:t>(подпись)            (расшифровка подписи)</w:t>
      </w:r>
      <w:r w:rsidR="001543C4">
        <w:t xml:space="preserve">   (дата</w:t>
      </w:r>
      <w:proofErr w:type="gramEnd"/>
    </w:p>
    <w:p w:rsidR="00D20214" w:rsidRPr="001543C4" w:rsidRDefault="00201126">
      <w:pPr>
        <w:suppressAutoHyphens/>
        <w:autoSpaceDE w:val="0"/>
        <w:ind w:firstLine="4936"/>
      </w:pPr>
      <w:r w:rsidRPr="001543C4">
        <w:lastRenderedPageBreak/>
        <w:t xml:space="preserve">Приложение </w:t>
      </w:r>
      <w:r w:rsidR="00D20214" w:rsidRPr="001543C4">
        <w:t xml:space="preserve"> 4</w:t>
      </w:r>
    </w:p>
    <w:p w:rsidR="00D20214" w:rsidRPr="001543C4" w:rsidRDefault="00D20214" w:rsidP="00E96102">
      <w:pPr>
        <w:pStyle w:val="ConsPlusTitle"/>
        <w:widowControl/>
        <w:spacing w:line="240" w:lineRule="exact"/>
        <w:ind w:left="4962"/>
        <w:jc w:val="both"/>
      </w:pPr>
      <w:r w:rsidRPr="001543C4">
        <w:rPr>
          <w:b w:val="0"/>
        </w:rPr>
        <w:t xml:space="preserve">к </w:t>
      </w:r>
      <w:r w:rsidR="006319E6" w:rsidRPr="001543C4">
        <w:rPr>
          <w:b w:val="0"/>
        </w:rPr>
        <w:t>а</w:t>
      </w:r>
      <w:r w:rsidRPr="001543C4">
        <w:rPr>
          <w:b w:val="0"/>
        </w:rPr>
        <w:t>дминистративному регламенту предоставления</w:t>
      </w:r>
      <w:r w:rsidR="006319E6" w:rsidRPr="001543C4">
        <w:rPr>
          <w:b w:val="0"/>
        </w:rPr>
        <w:t xml:space="preserve"> </w:t>
      </w:r>
      <w:r w:rsidR="00201126" w:rsidRPr="001543C4">
        <w:rPr>
          <w:b w:val="0"/>
        </w:rPr>
        <w:t>администрацией Ипатовского городского округа Ставропольского края</w:t>
      </w:r>
      <w:r w:rsidRPr="001543C4">
        <w:rPr>
          <w:b w:val="0"/>
        </w:rPr>
        <w:t xml:space="preserve"> 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 xml:space="preserve"> за счет средств бюджета муниципального образования Ставропольского края субъектам малого и среднего предпринимательства»</w:t>
      </w:r>
    </w:p>
    <w:p w:rsidR="00D20214" w:rsidRPr="001543C4" w:rsidRDefault="00D20214">
      <w:pPr>
        <w:suppressAutoHyphens/>
        <w:spacing w:line="240" w:lineRule="exact"/>
        <w:ind w:left="4253"/>
        <w:jc w:val="both"/>
      </w:pPr>
    </w:p>
    <w:p w:rsidR="00D20214" w:rsidRPr="001543C4" w:rsidRDefault="00D20214">
      <w:pPr>
        <w:suppressAutoHyphens/>
        <w:spacing w:line="240" w:lineRule="exact"/>
        <w:ind w:left="4253"/>
        <w:jc w:val="right"/>
      </w:pPr>
      <w:r w:rsidRPr="001543C4">
        <w:t>Форма</w:t>
      </w:r>
    </w:p>
    <w:p w:rsidR="00E96102" w:rsidRPr="001543C4" w:rsidRDefault="00E96102" w:rsidP="00E96102">
      <w:pPr>
        <w:tabs>
          <w:tab w:val="left" w:pos="4275"/>
          <w:tab w:val="left" w:pos="6225"/>
        </w:tabs>
        <w:suppressAutoHyphens/>
        <w:jc w:val="right"/>
      </w:pPr>
    </w:p>
    <w:p w:rsidR="00E96102" w:rsidRPr="001543C4" w:rsidRDefault="00E96102" w:rsidP="00E96102">
      <w:pPr>
        <w:suppressAutoHyphens/>
        <w:spacing w:line="240" w:lineRule="exact"/>
        <w:jc w:val="center"/>
      </w:pPr>
      <w:r w:rsidRPr="001543C4">
        <w:rPr>
          <w:b/>
          <w:bCs/>
        </w:rPr>
        <w:t>БИЗНЕС-ПЛАН</w:t>
      </w:r>
    </w:p>
    <w:p w:rsidR="00E96102" w:rsidRPr="001543C4" w:rsidRDefault="00E96102" w:rsidP="00E96102">
      <w:pPr>
        <w:suppressAutoHyphens/>
        <w:spacing w:line="240" w:lineRule="exact"/>
        <w:jc w:val="center"/>
      </w:pPr>
      <w:r w:rsidRPr="001543C4">
        <w:rPr>
          <w:b/>
          <w:bCs/>
        </w:rPr>
        <w:t>(технико-экономическое обоснование)</w:t>
      </w:r>
    </w:p>
    <w:p w:rsidR="00E96102" w:rsidRPr="001543C4" w:rsidRDefault="00E96102" w:rsidP="00E96102">
      <w:pPr>
        <w:suppressAutoHyphens/>
        <w:jc w:val="center"/>
      </w:pPr>
      <w:r w:rsidRPr="001543C4">
        <w:rPr>
          <w:b/>
          <w:bCs/>
        </w:rPr>
        <w:t>_________________________________________</w:t>
      </w:r>
    </w:p>
    <w:p w:rsidR="00E96102" w:rsidRPr="001543C4" w:rsidRDefault="00E96102" w:rsidP="00E96102">
      <w:pPr>
        <w:suppressAutoHyphens/>
        <w:ind w:firstLine="709"/>
        <w:jc w:val="center"/>
      </w:pPr>
      <w:r w:rsidRPr="001543C4">
        <w:t>(наименование проекта)</w:t>
      </w:r>
    </w:p>
    <w:p w:rsidR="00E96102" w:rsidRPr="001543C4" w:rsidRDefault="00E96102" w:rsidP="00E96102">
      <w:pPr>
        <w:suppressAutoHyphens/>
        <w:spacing w:line="240" w:lineRule="exact"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Структура бизнес-плана: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1) общее описание проекта;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2) общее описание субъекта малого (среднего) предпринимательства;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3) описание товаров, работ и услуг;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4) план маркетинга;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5) производственный план;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6) календарный план;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7) финансовый план;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8) экономическая и бюджетная эффективность.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1. Общее описание проекта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Наименование, сущность и срок  реализации предлагаемого проекта. Общая стоимость проекта (с указанием размера средств субъекта малого  и  среднего  предпринимательства, направленных на реализацию проекта). Направление деятельности по проекту. Организационно-технические мероприятия, необходимые для реализации проекта. Социальная направленность проекта (его значимость для Ставропольского края, района, поселения).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Основные результаты реализации проекта (организация выпуска нового вида продукции, увеличение оборота в натуральном и денежном выражении, организация дополнительных рабочих мест, снижение издержек на единицу продукции, предоставление услуг и т.п.) с указанием создаваемых дополнительных рабочих мест.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2. Общее описание субъекта малого и среднего предпринимательства.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Вид экономической деятельности, дата регистрации субъекта малого и среднего предпринимательства, наличие производственных помещений, находящихся в собственности или аренде (субаренде) с указанием площади, срока действия договора аренды (субаренды) и т.д. Численность работников у </w:t>
      </w:r>
      <w:r w:rsidRPr="001543C4">
        <w:rPr>
          <w:spacing w:val="-8"/>
        </w:rPr>
        <w:lastRenderedPageBreak/>
        <w:t xml:space="preserve">субъекта малого и среднего предпринимательства в настоящее время (перечислить должности, на основании штатного расписания с указанием заработной платы по категориям работников  и среднемесячной заработной платы работников). 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3. Описание товаров, работ и услуг.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Перечень и краткое описание товаров, работ и услуг, предлагаемых настоящим проектом. Их отличительные особенности и степень готовности (разработка, опытный образец, первая партия и т.п.). Отзывы экспертов или потребителей о качестве и свойствах товаров, работ и услуг при наличии таковых.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4. План маркетинга, включающий анализ рисков по проекту.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Перечень потенциальных потребителей товаров, работ и услуг, порядок осуществления и географические пределы сбыта (край, округ, населенный пункт и т.д.), конкурентные преимущества и недостатки товара, работ и услуг, уровень спроса (в том числе прогнозируемый), планируемый способ стимулирования сбыта товаров, работ и услуг.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Возможные риски при реализации проекта, механизмы их снижения. Под рисками понимается предполагаемое ухудшение итоговых показателей реализации проекта, возникающее под влиянием неопределенности (финансовые, экономические, организационные, правовые и др.).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5. Производственный план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Описание производственной программы субъекта малого и среднего  предпринимательства. Информация о прямых издержках при реализации проекта (планируемый объем производства, предоставляемых услуг, реализуемых товаров).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Общие издержки (накладные расходы), которые не связаны непосредственно с объемом производства или сбыта, планируемая численность сотрудников в рамках реализуемого проекта.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6. Календарный план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Перечень основных этапов реализации проекта и потребность в финансовых ресурсах для их реализации (приобретение оборудования, монтаж оборудования, получение лицензии, подбор персонала, проведение ремонта производственного помещения и т.д.). Обязательно указать дату выхода на полную производственную мощность.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Необходимо заполнить: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tbl>
      <w:tblPr>
        <w:tblW w:w="0" w:type="auto"/>
        <w:tblInd w:w="-4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25"/>
        <w:gridCol w:w="3150"/>
        <w:gridCol w:w="1768"/>
        <w:gridCol w:w="1713"/>
        <w:gridCol w:w="2251"/>
      </w:tblGrid>
      <w:tr w:rsidR="0057730D" w:rsidRPr="001543C4" w:rsidTr="0056581D">
        <w:tc>
          <w:tcPr>
            <w:tcW w:w="625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center"/>
            </w:pPr>
            <w:r w:rsidRPr="001543C4">
              <w:rPr>
                <w:spacing w:val="-8"/>
              </w:rPr>
              <w:t xml:space="preserve">№   </w:t>
            </w:r>
            <w:proofErr w:type="spellStart"/>
            <w:proofErr w:type="gramStart"/>
            <w:r w:rsidRPr="001543C4">
              <w:rPr>
                <w:spacing w:val="-8"/>
              </w:rPr>
              <w:t>п</w:t>
            </w:r>
            <w:proofErr w:type="spellEnd"/>
            <w:proofErr w:type="gramEnd"/>
            <w:r w:rsidRPr="001543C4">
              <w:rPr>
                <w:spacing w:val="-8"/>
              </w:rPr>
              <w:t>/</w:t>
            </w:r>
            <w:proofErr w:type="spellStart"/>
            <w:r w:rsidRPr="001543C4">
              <w:rPr>
                <w:spacing w:val="-8"/>
              </w:rPr>
              <w:t>п</w:t>
            </w:r>
            <w:proofErr w:type="spellEnd"/>
          </w:p>
        </w:tc>
        <w:tc>
          <w:tcPr>
            <w:tcW w:w="315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center"/>
            </w:pPr>
            <w:r w:rsidRPr="001543C4">
              <w:rPr>
                <w:spacing w:val="-8"/>
              </w:rPr>
              <w:t>Наименование этапа</w:t>
            </w:r>
          </w:p>
          <w:p w:rsidR="00E96102" w:rsidRPr="001543C4" w:rsidRDefault="00E96102" w:rsidP="0056581D">
            <w:pPr>
              <w:suppressAutoHyphens/>
              <w:jc w:val="center"/>
            </w:pPr>
            <w:r w:rsidRPr="001543C4">
              <w:rPr>
                <w:spacing w:val="-8"/>
              </w:rPr>
              <w:t>проекта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center"/>
            </w:pPr>
            <w:r w:rsidRPr="001543C4">
              <w:rPr>
                <w:spacing w:val="-8"/>
              </w:rPr>
              <w:t>Дата</w:t>
            </w:r>
          </w:p>
          <w:p w:rsidR="00E96102" w:rsidRPr="001543C4" w:rsidRDefault="00E96102" w:rsidP="0056581D">
            <w:pPr>
              <w:suppressAutoHyphens/>
              <w:jc w:val="center"/>
            </w:pPr>
            <w:r w:rsidRPr="001543C4">
              <w:rPr>
                <w:spacing w:val="-8"/>
              </w:rPr>
              <w:t>начала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center"/>
            </w:pPr>
            <w:r w:rsidRPr="001543C4">
              <w:rPr>
                <w:spacing w:val="-8"/>
              </w:rPr>
              <w:t>Дата</w:t>
            </w:r>
          </w:p>
          <w:p w:rsidR="00E96102" w:rsidRPr="001543C4" w:rsidRDefault="00E96102" w:rsidP="0056581D">
            <w:pPr>
              <w:suppressAutoHyphens/>
              <w:jc w:val="center"/>
            </w:pPr>
            <w:r w:rsidRPr="001543C4">
              <w:rPr>
                <w:spacing w:val="-8"/>
              </w:rPr>
              <w:t>окончания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center"/>
            </w:pPr>
            <w:r w:rsidRPr="001543C4">
              <w:rPr>
                <w:spacing w:val="-8"/>
              </w:rPr>
              <w:t>Стоимость  этапа</w:t>
            </w:r>
          </w:p>
        </w:tc>
      </w:tr>
      <w:tr w:rsidR="0057730D" w:rsidRPr="001543C4" w:rsidTr="0056581D">
        <w:tc>
          <w:tcPr>
            <w:tcW w:w="62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pacing w:val="-8"/>
              </w:rPr>
              <w:t xml:space="preserve">1.  </w:t>
            </w:r>
          </w:p>
        </w:tc>
        <w:tc>
          <w:tcPr>
            <w:tcW w:w="31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1768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1713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2251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</w:tr>
      <w:tr w:rsidR="0057730D" w:rsidRPr="001543C4" w:rsidTr="0056581D">
        <w:tc>
          <w:tcPr>
            <w:tcW w:w="62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pacing w:val="-8"/>
              </w:rPr>
              <w:t xml:space="preserve">2.  </w:t>
            </w:r>
          </w:p>
        </w:tc>
        <w:tc>
          <w:tcPr>
            <w:tcW w:w="31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1768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1713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  <w:tc>
          <w:tcPr>
            <w:tcW w:w="2251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pacing w:val="-8"/>
              </w:rPr>
            </w:pPr>
          </w:p>
        </w:tc>
      </w:tr>
    </w:tbl>
    <w:p w:rsidR="00E96102" w:rsidRPr="001543C4" w:rsidRDefault="00E96102" w:rsidP="00E96102">
      <w:pPr>
        <w:suppressAutoHyphens/>
        <w:ind w:firstLine="709"/>
        <w:jc w:val="both"/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lastRenderedPageBreak/>
        <w:t xml:space="preserve">7. Финансовый план 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Объем и назначение финансовых ресурсов, необходимых для реализации проекта (общая стоимость проекта, в том числе бюджетные средства). Текущие финансовые обязательства (банковский кредит, заем физического лица, задолженность по оплате аренды), в случае необходимости условия возврата (проценты, сроки, прочее). Оценка эффективности проекта.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На какие цели планируется направить средства, например: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финансовые средства планируется направить </w:t>
      </w:r>
      <w:proofErr w:type="gramStart"/>
      <w:r w:rsidRPr="001543C4">
        <w:rPr>
          <w:spacing w:val="-8"/>
        </w:rPr>
        <w:t>на</w:t>
      </w:r>
      <w:proofErr w:type="gramEnd"/>
      <w:r w:rsidRPr="001543C4">
        <w:rPr>
          <w:spacing w:val="-8"/>
        </w:rPr>
        <w:t>: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1) приобретение основных средств:  ________ руб.;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 xml:space="preserve">2) </w:t>
      </w:r>
      <w:proofErr w:type="gramStart"/>
      <w:r w:rsidRPr="001543C4">
        <w:rPr>
          <w:spacing w:val="-8"/>
        </w:rPr>
        <w:t>другое</w:t>
      </w:r>
      <w:proofErr w:type="gramEnd"/>
      <w:r w:rsidRPr="001543C4">
        <w:rPr>
          <w:spacing w:val="-8"/>
        </w:rPr>
        <w:t xml:space="preserve"> (указать) _______________________ руб.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В каком объеме вкладываются собственные средства, например: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Направления расходования средств: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заработная плата ______________________ руб.;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аренда _______________________________ руб.;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приобретение основных средств _________ руб.;</w:t>
      </w:r>
    </w:p>
    <w:p w:rsidR="00E96102" w:rsidRPr="001543C4" w:rsidRDefault="00E96102" w:rsidP="00E96102">
      <w:pPr>
        <w:suppressAutoHyphens/>
        <w:jc w:val="both"/>
      </w:pPr>
      <w:r w:rsidRPr="001543C4">
        <w:rPr>
          <w:spacing w:val="-8"/>
        </w:rPr>
        <w:t>приобретение оборотных средств ________ руб.;</w:t>
      </w:r>
    </w:p>
    <w:p w:rsidR="00E96102" w:rsidRPr="001543C4" w:rsidRDefault="00E96102" w:rsidP="00E96102">
      <w:pPr>
        <w:suppressAutoHyphens/>
        <w:jc w:val="both"/>
      </w:pPr>
      <w:proofErr w:type="gramStart"/>
      <w:r w:rsidRPr="001543C4">
        <w:rPr>
          <w:spacing w:val="-8"/>
        </w:rPr>
        <w:t>другое</w:t>
      </w:r>
      <w:proofErr w:type="gramEnd"/>
      <w:r w:rsidRPr="001543C4">
        <w:rPr>
          <w:spacing w:val="-8"/>
        </w:rPr>
        <w:t xml:space="preserve"> (указать) _______________________ руб.</w:t>
      </w:r>
    </w:p>
    <w:p w:rsidR="00E96102" w:rsidRPr="001543C4" w:rsidRDefault="00E96102" w:rsidP="00E96102">
      <w:pPr>
        <w:suppressAutoHyphens/>
        <w:ind w:firstLine="709"/>
        <w:jc w:val="both"/>
        <w:rPr>
          <w:spacing w:val="-8"/>
        </w:rPr>
      </w:pP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>8. Экономическая и бюджетная эффективность проекта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rPr>
          <w:spacing w:val="-8"/>
        </w:rPr>
        <w:t xml:space="preserve">Планируемые налоговые платежи в бюджет Ставропольского края, </w:t>
      </w:r>
      <w:proofErr w:type="spellStart"/>
      <w:r w:rsidRPr="001543C4">
        <w:rPr>
          <w:spacing w:val="-8"/>
        </w:rPr>
        <w:t>бюджетИпатовского</w:t>
      </w:r>
      <w:proofErr w:type="spellEnd"/>
      <w:r w:rsidRPr="001543C4">
        <w:rPr>
          <w:spacing w:val="-8"/>
        </w:rPr>
        <w:t xml:space="preserve"> городского округа Ставропольского края при реализации проекта за 24 месяца с разбивкой по видам налогов.</w:t>
      </w:r>
    </w:p>
    <w:p w:rsidR="00E96102" w:rsidRPr="001543C4" w:rsidRDefault="00E96102" w:rsidP="00E96102">
      <w:pPr>
        <w:suppressAutoHyphens/>
        <w:ind w:firstLine="709"/>
        <w:jc w:val="both"/>
      </w:pPr>
      <w:r w:rsidRPr="001543C4">
        <w:t>Финансовый прогноз</w:t>
      </w:r>
    </w:p>
    <w:p w:rsidR="00E96102" w:rsidRPr="001543C4" w:rsidRDefault="00E96102" w:rsidP="00E96102">
      <w:pPr>
        <w:suppressAutoHyphens/>
        <w:ind w:firstLine="709"/>
        <w:jc w:val="right"/>
      </w:pPr>
      <w:r w:rsidRPr="001543C4">
        <w:t>тыс. рублей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5"/>
        <w:gridCol w:w="485"/>
        <w:gridCol w:w="540"/>
        <w:gridCol w:w="540"/>
        <w:gridCol w:w="450"/>
        <w:gridCol w:w="540"/>
        <w:gridCol w:w="570"/>
        <w:gridCol w:w="540"/>
        <w:gridCol w:w="540"/>
        <w:gridCol w:w="640"/>
        <w:gridCol w:w="710"/>
        <w:gridCol w:w="709"/>
        <w:gridCol w:w="792"/>
      </w:tblGrid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 xml:space="preserve">Месяц, порядковый номер,  название      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…..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t>24</w:t>
            </w: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Выручка (доходы)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Расходы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 xml:space="preserve">Начисления на заработную плату  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Налоги*: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 xml:space="preserve">  …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Прибыль (выручка  - расходы)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  <w:tr w:rsidR="0057730D" w:rsidRPr="001543C4" w:rsidTr="0056581D">
        <w:tc>
          <w:tcPr>
            <w:tcW w:w="226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  <w:r w:rsidRPr="001543C4">
              <w:rPr>
                <w:sz w:val="24"/>
                <w:szCs w:val="24"/>
              </w:rPr>
              <w:t>Сумма налогов нарастающим итогом</w:t>
            </w:r>
          </w:p>
        </w:tc>
        <w:tc>
          <w:tcPr>
            <w:tcW w:w="485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45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7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5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64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  <w:tc>
          <w:tcPr>
            <w:tcW w:w="792" w:type="dxa"/>
            <w:shd w:val="clear" w:color="auto" w:fill="auto"/>
          </w:tcPr>
          <w:p w:rsidR="00E96102" w:rsidRPr="001543C4" w:rsidRDefault="00E96102" w:rsidP="0056581D">
            <w:pPr>
              <w:suppressAutoHyphens/>
              <w:snapToGrid w:val="0"/>
              <w:jc w:val="both"/>
            </w:pPr>
          </w:p>
        </w:tc>
      </w:tr>
    </w:tbl>
    <w:p w:rsidR="00E96102" w:rsidRPr="001543C4" w:rsidRDefault="00E96102" w:rsidP="00E96102">
      <w:pPr>
        <w:suppressAutoHyphens/>
        <w:ind w:firstLine="709"/>
        <w:jc w:val="both"/>
      </w:pPr>
      <w:r w:rsidRPr="001543C4">
        <w:t>* если несколько видов налогов, то заполняется с разбивкой по видам налогов.</w:t>
      </w:r>
    </w:p>
    <w:p w:rsidR="00E96102" w:rsidRPr="001543C4" w:rsidRDefault="00E96102" w:rsidP="00E96102">
      <w:pPr>
        <w:suppressAutoHyphens/>
        <w:ind w:firstLine="709"/>
        <w:jc w:val="both"/>
      </w:pPr>
    </w:p>
    <w:p w:rsidR="00E96102" w:rsidRPr="001543C4" w:rsidRDefault="00E96102" w:rsidP="00E96102">
      <w:pPr>
        <w:suppressAutoHyphens/>
        <w:ind w:firstLine="709"/>
        <w:jc w:val="both"/>
      </w:pPr>
    </w:p>
    <w:p w:rsidR="00E96102" w:rsidRPr="001543C4" w:rsidRDefault="00E96102" w:rsidP="00E96102">
      <w:pPr>
        <w:suppressAutoHyphens/>
        <w:ind w:firstLine="709"/>
        <w:jc w:val="both"/>
      </w:pPr>
    </w:p>
    <w:p w:rsidR="00E96102" w:rsidRPr="001543C4" w:rsidRDefault="00E96102" w:rsidP="00E96102">
      <w:pPr>
        <w:suppressAutoHyphens/>
        <w:ind w:firstLine="709"/>
        <w:jc w:val="center"/>
      </w:pPr>
      <w:r w:rsidRPr="001543C4">
        <w:t>_____________________________________________</w:t>
      </w:r>
    </w:p>
    <w:p w:rsidR="00D20214" w:rsidRPr="001543C4" w:rsidRDefault="00201126" w:rsidP="006319E6">
      <w:pPr>
        <w:suppressAutoHyphens/>
        <w:ind w:firstLine="4536"/>
        <w:jc w:val="right"/>
      </w:pPr>
      <w:r w:rsidRPr="001543C4">
        <w:rPr>
          <w:sz w:val="26"/>
          <w:szCs w:val="26"/>
        </w:rPr>
        <w:lastRenderedPageBreak/>
        <w:t xml:space="preserve">Приложение </w:t>
      </w:r>
      <w:r w:rsidR="00D20214" w:rsidRPr="001543C4">
        <w:rPr>
          <w:sz w:val="26"/>
          <w:szCs w:val="26"/>
        </w:rPr>
        <w:t>5</w:t>
      </w:r>
    </w:p>
    <w:p w:rsidR="00D20214" w:rsidRPr="001543C4" w:rsidRDefault="00D20214" w:rsidP="006319E6">
      <w:pPr>
        <w:pStyle w:val="ConsPlusTitle"/>
        <w:widowControl/>
        <w:spacing w:line="240" w:lineRule="exact"/>
        <w:ind w:firstLine="4536"/>
        <w:jc w:val="right"/>
      </w:pPr>
      <w:r w:rsidRPr="001543C4">
        <w:rPr>
          <w:b w:val="0"/>
          <w:sz w:val="26"/>
          <w:szCs w:val="26"/>
        </w:rPr>
        <w:t xml:space="preserve">к </w:t>
      </w:r>
      <w:r w:rsidR="00B119C3" w:rsidRPr="001543C4">
        <w:rPr>
          <w:b w:val="0"/>
          <w:sz w:val="26"/>
          <w:szCs w:val="26"/>
        </w:rPr>
        <w:t>а</w:t>
      </w:r>
      <w:r w:rsidRPr="001543C4">
        <w:rPr>
          <w:b w:val="0"/>
          <w:sz w:val="26"/>
          <w:szCs w:val="26"/>
        </w:rPr>
        <w:t xml:space="preserve">дминистративному регламенту </w:t>
      </w:r>
    </w:p>
    <w:p w:rsidR="00201126" w:rsidRPr="001543C4" w:rsidRDefault="00D20214" w:rsidP="006319E6">
      <w:pPr>
        <w:pStyle w:val="ConsPlusTitle"/>
        <w:widowControl/>
        <w:spacing w:line="240" w:lineRule="exact"/>
        <w:ind w:left="4536"/>
        <w:jc w:val="right"/>
        <w:rPr>
          <w:sz w:val="26"/>
          <w:szCs w:val="26"/>
        </w:rPr>
      </w:pPr>
      <w:r w:rsidRPr="001543C4">
        <w:rPr>
          <w:b w:val="0"/>
          <w:sz w:val="26"/>
          <w:szCs w:val="26"/>
        </w:rPr>
        <w:t xml:space="preserve">предоставления </w:t>
      </w:r>
      <w:r w:rsidR="00201126" w:rsidRPr="001543C4">
        <w:rPr>
          <w:b w:val="0"/>
          <w:sz w:val="26"/>
          <w:szCs w:val="26"/>
        </w:rPr>
        <w:t>администрацией Ипатовского городского округа Ставропольского края</w:t>
      </w:r>
    </w:p>
    <w:p w:rsidR="00201126" w:rsidRPr="001543C4" w:rsidRDefault="00D20214" w:rsidP="006319E6">
      <w:pPr>
        <w:pStyle w:val="ConsPlusTitle"/>
        <w:widowControl/>
        <w:spacing w:line="240" w:lineRule="exact"/>
        <w:ind w:firstLine="4536"/>
        <w:jc w:val="right"/>
        <w:rPr>
          <w:b w:val="0"/>
          <w:sz w:val="26"/>
          <w:szCs w:val="26"/>
        </w:rPr>
      </w:pPr>
      <w:r w:rsidRPr="001543C4">
        <w:rPr>
          <w:b w:val="0"/>
          <w:sz w:val="26"/>
          <w:szCs w:val="26"/>
        </w:rPr>
        <w:t xml:space="preserve">муниципальной услуги «Предоставление </w:t>
      </w:r>
    </w:p>
    <w:p w:rsidR="00201126" w:rsidRPr="001543C4" w:rsidRDefault="008315EC" w:rsidP="006319E6">
      <w:pPr>
        <w:pStyle w:val="ConsPlusTitle"/>
        <w:widowControl/>
        <w:spacing w:line="240" w:lineRule="exact"/>
        <w:ind w:firstLine="4536"/>
        <w:jc w:val="right"/>
        <w:rPr>
          <w:b w:val="0"/>
          <w:sz w:val="26"/>
          <w:szCs w:val="26"/>
        </w:rPr>
      </w:pPr>
      <w:r w:rsidRPr="001543C4">
        <w:rPr>
          <w:b w:val="0"/>
          <w:sz w:val="26"/>
          <w:szCs w:val="26"/>
        </w:rPr>
        <w:t xml:space="preserve">субсидий </w:t>
      </w:r>
      <w:r w:rsidR="00D20214" w:rsidRPr="001543C4">
        <w:rPr>
          <w:b w:val="0"/>
          <w:sz w:val="26"/>
          <w:szCs w:val="26"/>
        </w:rPr>
        <w:t xml:space="preserve"> за счет средств бюджета </w:t>
      </w:r>
    </w:p>
    <w:p w:rsidR="00201126" w:rsidRPr="001543C4" w:rsidRDefault="00D20214" w:rsidP="006319E6">
      <w:pPr>
        <w:pStyle w:val="ConsPlusTitle"/>
        <w:widowControl/>
        <w:spacing w:line="240" w:lineRule="exact"/>
        <w:ind w:firstLine="4536"/>
        <w:jc w:val="right"/>
        <w:rPr>
          <w:b w:val="0"/>
          <w:sz w:val="26"/>
          <w:szCs w:val="26"/>
        </w:rPr>
      </w:pPr>
      <w:r w:rsidRPr="001543C4">
        <w:rPr>
          <w:b w:val="0"/>
          <w:sz w:val="26"/>
          <w:szCs w:val="26"/>
        </w:rPr>
        <w:t xml:space="preserve">муниципального образования Ставропольского </w:t>
      </w:r>
    </w:p>
    <w:p w:rsidR="00201126" w:rsidRPr="001543C4" w:rsidRDefault="00D20214" w:rsidP="006319E6">
      <w:pPr>
        <w:pStyle w:val="ConsPlusTitle"/>
        <w:widowControl/>
        <w:spacing w:line="240" w:lineRule="exact"/>
        <w:ind w:firstLine="4536"/>
        <w:jc w:val="right"/>
        <w:rPr>
          <w:b w:val="0"/>
          <w:sz w:val="26"/>
          <w:szCs w:val="26"/>
        </w:rPr>
      </w:pPr>
      <w:r w:rsidRPr="001543C4">
        <w:rPr>
          <w:b w:val="0"/>
          <w:sz w:val="26"/>
          <w:szCs w:val="26"/>
        </w:rPr>
        <w:t>края субъектам малого</w:t>
      </w:r>
      <w:r w:rsidR="006319E6" w:rsidRPr="001543C4">
        <w:rPr>
          <w:b w:val="0"/>
          <w:sz w:val="26"/>
          <w:szCs w:val="26"/>
        </w:rPr>
        <w:t xml:space="preserve"> </w:t>
      </w:r>
      <w:r w:rsidR="00201126" w:rsidRPr="001543C4">
        <w:rPr>
          <w:b w:val="0"/>
          <w:sz w:val="26"/>
          <w:szCs w:val="26"/>
        </w:rPr>
        <w:t xml:space="preserve">и среднего </w:t>
      </w:r>
    </w:p>
    <w:p w:rsidR="00E96102" w:rsidRPr="001543C4" w:rsidRDefault="00D20214" w:rsidP="006319E6">
      <w:pPr>
        <w:pStyle w:val="ConsPlusTitle"/>
        <w:widowControl/>
        <w:spacing w:line="240" w:lineRule="exact"/>
        <w:ind w:firstLine="4536"/>
        <w:jc w:val="right"/>
        <w:rPr>
          <w:b w:val="0"/>
          <w:sz w:val="26"/>
          <w:szCs w:val="26"/>
        </w:rPr>
      </w:pPr>
      <w:r w:rsidRPr="001543C4">
        <w:rPr>
          <w:b w:val="0"/>
          <w:sz w:val="26"/>
          <w:szCs w:val="26"/>
        </w:rPr>
        <w:t>предпринимательства»</w:t>
      </w:r>
    </w:p>
    <w:p w:rsidR="00E96102" w:rsidRPr="001543C4" w:rsidRDefault="00E96102" w:rsidP="00E96102">
      <w:pPr>
        <w:pStyle w:val="ConsPlusTitle"/>
        <w:widowControl/>
        <w:spacing w:line="240" w:lineRule="exact"/>
        <w:ind w:firstLine="4536"/>
        <w:rPr>
          <w:b w:val="0"/>
          <w:sz w:val="26"/>
          <w:szCs w:val="26"/>
        </w:rPr>
      </w:pPr>
    </w:p>
    <w:p w:rsidR="006319E6" w:rsidRDefault="006319E6" w:rsidP="00897C83">
      <w:pPr>
        <w:jc w:val="right"/>
      </w:pPr>
    </w:p>
    <w:p w:rsidR="00897C83" w:rsidRDefault="00897C83" w:rsidP="00897C83">
      <w:pPr>
        <w:jc w:val="right"/>
      </w:pPr>
      <w:r>
        <w:t>Форма</w:t>
      </w:r>
    </w:p>
    <w:p w:rsidR="00897C83" w:rsidRDefault="00897C83">
      <w:pPr>
        <w:jc w:val="center"/>
      </w:pPr>
    </w:p>
    <w:p w:rsidR="00897C83" w:rsidRPr="001543C4" w:rsidRDefault="00897C83">
      <w:pPr>
        <w:jc w:val="center"/>
      </w:pPr>
    </w:p>
    <w:p w:rsidR="00825FB6" w:rsidRPr="001543C4" w:rsidRDefault="00E96102" w:rsidP="006319E6">
      <w:pPr>
        <w:jc w:val="center"/>
      </w:pPr>
      <w:r w:rsidRPr="001543C4">
        <w:t xml:space="preserve">Блок схема </w:t>
      </w:r>
    </w:p>
    <w:p w:rsidR="00467825" w:rsidRPr="001543C4" w:rsidRDefault="00467825" w:rsidP="00E47DCE">
      <w:pPr>
        <w:ind w:left="-709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2"/>
      </w:tblGrid>
      <w:tr w:rsidR="00E6790C" w:rsidRPr="001543C4" w:rsidTr="00B745A2">
        <w:tc>
          <w:tcPr>
            <w:tcW w:w="10422" w:type="dxa"/>
            <w:shd w:val="clear" w:color="auto" w:fill="auto"/>
          </w:tcPr>
          <w:p w:rsidR="00E6790C" w:rsidRPr="001543C4" w:rsidRDefault="00E6790C" w:rsidP="00B745A2">
            <w:pPr>
              <w:jc w:val="center"/>
              <w:rPr>
                <w:shd w:val="clear" w:color="auto" w:fill="FFFFFF"/>
              </w:rPr>
            </w:pPr>
          </w:p>
          <w:p w:rsidR="00E6790C" w:rsidRPr="001543C4" w:rsidRDefault="00E6790C" w:rsidP="00B745A2">
            <w:pPr>
              <w:jc w:val="center"/>
            </w:pPr>
            <w:r w:rsidRPr="001543C4">
              <w:rPr>
                <w:shd w:val="clear" w:color="auto" w:fill="FFFFFF"/>
              </w:rPr>
              <w:t>Информирование и консультирование  заявителя по вопросу предоставл</w:t>
            </w:r>
            <w:r w:rsidRPr="001543C4">
              <w:rPr>
                <w:shd w:val="clear" w:color="auto" w:fill="FFFFFF"/>
              </w:rPr>
              <w:t>е</w:t>
            </w:r>
            <w:r w:rsidRPr="001543C4">
              <w:rPr>
                <w:shd w:val="clear" w:color="auto" w:fill="FFFFFF"/>
              </w:rPr>
              <w:t>ния муниципальной услуги</w:t>
            </w:r>
          </w:p>
          <w:p w:rsidR="00E6790C" w:rsidRPr="001543C4" w:rsidRDefault="00E6790C" w:rsidP="00B745A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6790C" w:rsidRPr="001543C4" w:rsidRDefault="00024791" w:rsidP="00E6790C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7" type="#_x0000_t32" style="position:absolute;left:0;text-align:left;margin-left:246.75pt;margin-top:1.1pt;width:0;height:22.95pt;z-index:251661312;mso-position-horizontal-relative:text;mso-position-vertical-relative:text" o:connectortype="straight">
            <v:stroke endarrow="block"/>
          </v:shape>
        </w:pict>
      </w:r>
    </w:p>
    <w:p w:rsidR="00E6790C" w:rsidRPr="001543C4" w:rsidRDefault="00E6790C" w:rsidP="00E6790C">
      <w:pPr>
        <w:pStyle w:val="ConsPlusNormal0"/>
        <w:jc w:val="both"/>
        <w:rPr>
          <w:rFonts w:ascii="Times New Roman" w:hAnsi="Times New Roman" w:cs="Times New Roman"/>
        </w:rPr>
      </w:pPr>
    </w:p>
    <w:p w:rsidR="00E6790C" w:rsidRPr="001543C4" w:rsidRDefault="00E6790C" w:rsidP="00E6790C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2"/>
      </w:tblGrid>
      <w:tr w:rsidR="00E6790C" w:rsidRPr="001543C4" w:rsidTr="00B745A2">
        <w:tc>
          <w:tcPr>
            <w:tcW w:w="10422" w:type="dxa"/>
            <w:shd w:val="clear" w:color="auto" w:fill="auto"/>
          </w:tcPr>
          <w:p w:rsidR="00E6790C" w:rsidRPr="001543C4" w:rsidRDefault="00E6790C" w:rsidP="00B745A2">
            <w:pPr>
              <w:jc w:val="center"/>
              <w:rPr>
                <w:shd w:val="clear" w:color="auto" w:fill="FFFFFF"/>
              </w:rPr>
            </w:pPr>
          </w:p>
          <w:p w:rsidR="00E6790C" w:rsidRPr="001543C4" w:rsidRDefault="00E6790C" w:rsidP="00B745A2">
            <w:pPr>
              <w:jc w:val="center"/>
            </w:pPr>
            <w:r w:rsidRPr="001543C4">
              <w:rPr>
                <w:shd w:val="clear" w:color="auto" w:fill="FFFFFF"/>
              </w:rPr>
              <w:t>Приём и регистрация заявления и документов на предоставление муниц</w:t>
            </w:r>
            <w:r w:rsidRPr="001543C4">
              <w:rPr>
                <w:shd w:val="clear" w:color="auto" w:fill="FFFFFF"/>
              </w:rPr>
              <w:t>и</w:t>
            </w:r>
            <w:r w:rsidRPr="001543C4">
              <w:rPr>
                <w:shd w:val="clear" w:color="auto" w:fill="FFFFFF"/>
              </w:rPr>
              <w:t>пальной услуги</w:t>
            </w:r>
          </w:p>
          <w:p w:rsidR="00E6790C" w:rsidRPr="001543C4" w:rsidRDefault="00E6790C" w:rsidP="00B745A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790C" w:rsidRPr="001543C4" w:rsidRDefault="00E6790C" w:rsidP="00E6790C">
      <w:pPr>
        <w:pStyle w:val="ConsPlusNormal0"/>
        <w:jc w:val="both"/>
        <w:rPr>
          <w:rFonts w:ascii="Times New Roman" w:hAnsi="Times New Roman" w:cs="Times New Roman"/>
        </w:rPr>
      </w:pPr>
    </w:p>
    <w:p w:rsidR="00E6790C" w:rsidRPr="001543C4" w:rsidRDefault="00024791" w:rsidP="00E6790C">
      <w:pPr>
        <w:pStyle w:val="ConsPlusNorma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69" type="#_x0000_t32" style="position:absolute;left:0;text-align:left;margin-left:246.75pt;margin-top:-11.4pt;width:0;height:22.95pt;z-index:251663360" o:connectortype="straight">
            <v:stroke endarrow="block"/>
          </v:shape>
        </w:pict>
      </w:r>
    </w:p>
    <w:p w:rsidR="00E6790C" w:rsidRPr="001543C4" w:rsidRDefault="00E6790C" w:rsidP="00E6790C">
      <w:pPr>
        <w:pStyle w:val="ConsPlusNormal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2"/>
      </w:tblGrid>
      <w:tr w:rsidR="00E6790C" w:rsidRPr="001543C4" w:rsidTr="00B745A2">
        <w:tc>
          <w:tcPr>
            <w:tcW w:w="10422" w:type="dxa"/>
            <w:shd w:val="clear" w:color="auto" w:fill="auto"/>
          </w:tcPr>
          <w:p w:rsidR="00E6790C" w:rsidRPr="001543C4" w:rsidRDefault="00E6790C" w:rsidP="00B745A2">
            <w:pPr>
              <w:jc w:val="center"/>
              <w:rPr>
                <w:shd w:val="clear" w:color="auto" w:fill="FFFFFF"/>
              </w:rPr>
            </w:pPr>
          </w:p>
          <w:p w:rsidR="00E6790C" w:rsidRPr="001543C4" w:rsidRDefault="00E6790C" w:rsidP="00B745A2">
            <w:pPr>
              <w:jc w:val="center"/>
            </w:pPr>
            <w:r w:rsidRPr="001543C4">
              <w:rPr>
                <w:shd w:val="clear" w:color="auto" w:fill="FFFFFF"/>
              </w:rPr>
              <w:t>Формирование и направление межведомственных запросов</w:t>
            </w:r>
          </w:p>
          <w:p w:rsidR="00E6790C" w:rsidRPr="001543C4" w:rsidRDefault="00E6790C" w:rsidP="00B745A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6790C" w:rsidRPr="001543C4" w:rsidRDefault="00024791" w:rsidP="00E6790C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68" type="#_x0000_t32" style="position:absolute;left:0;text-align:left;margin-left:246.75pt;margin-top:7.15pt;width:0;height:22.95pt;z-index:251662336;mso-position-horizontal-relative:text;mso-position-vertical-relative:text" o:connectortype="straight">
            <v:stroke endarrow="block"/>
          </v:shape>
        </w:pict>
      </w:r>
    </w:p>
    <w:p w:rsidR="00E6790C" w:rsidRPr="001543C4" w:rsidRDefault="00E6790C" w:rsidP="00E6790C">
      <w:pPr>
        <w:pStyle w:val="ConsPlusNormal0"/>
        <w:jc w:val="both"/>
        <w:rPr>
          <w:rFonts w:ascii="Times New Roman" w:hAnsi="Times New Roman" w:cs="Times New Roman"/>
        </w:rPr>
      </w:pPr>
    </w:p>
    <w:p w:rsidR="00E6790C" w:rsidRPr="001543C4" w:rsidRDefault="00E6790C" w:rsidP="00E6790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2"/>
      </w:tblGrid>
      <w:tr w:rsidR="00E6790C" w:rsidRPr="001543C4" w:rsidTr="00B745A2">
        <w:tc>
          <w:tcPr>
            <w:tcW w:w="10422" w:type="dxa"/>
            <w:shd w:val="clear" w:color="auto" w:fill="auto"/>
          </w:tcPr>
          <w:p w:rsidR="00E6790C" w:rsidRPr="001543C4" w:rsidRDefault="00E6790C" w:rsidP="00B745A2">
            <w:pPr>
              <w:pStyle w:val="ConsPlusNonformat"/>
              <w:jc w:val="center"/>
              <w:rPr>
                <w:rFonts w:ascii="Times New Roman" w:hAnsi="Times New Roman" w:cs="Times New Roman"/>
                <w:bCs/>
              </w:rPr>
            </w:pPr>
          </w:p>
          <w:p w:rsidR="00E6790C" w:rsidRPr="001543C4" w:rsidRDefault="00E6790C" w:rsidP="00B745A2">
            <w:pPr>
              <w:pStyle w:val="ConsPlusNonformat"/>
              <w:jc w:val="center"/>
              <w:rPr>
                <w:rFonts w:ascii="Times New Roman" w:hAnsi="Times New Roman" w:cs="Times New Roman"/>
                <w:bCs/>
              </w:rPr>
            </w:pPr>
            <w:r w:rsidRPr="001543C4">
              <w:rPr>
                <w:rFonts w:ascii="Times New Roman" w:hAnsi="Times New Roman" w:cs="Times New Roman"/>
                <w:bCs/>
              </w:rPr>
              <w:t>Принятие решения о предоставлении (об отказе в предоставлении) муниципальной услуги</w:t>
            </w:r>
          </w:p>
          <w:p w:rsidR="00E6790C" w:rsidRPr="001543C4" w:rsidRDefault="00E6790C" w:rsidP="00B745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790C" w:rsidRPr="001543C4" w:rsidRDefault="00024791" w:rsidP="00E679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170" type="#_x0000_t32" style="position:absolute;left:0;text-align:left;margin-left:246.75pt;margin-top:4.4pt;width:0;height:22.95pt;z-index:251664384;mso-position-horizontal-relative:text;mso-position-vertical-relative:text" o:connectortype="straight">
            <v:stroke endarrow="block"/>
          </v:shape>
        </w:pict>
      </w:r>
    </w:p>
    <w:p w:rsidR="00E6790C" w:rsidRPr="001543C4" w:rsidRDefault="00E6790C" w:rsidP="00E6790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2"/>
      </w:tblGrid>
      <w:tr w:rsidR="00E6790C" w:rsidRPr="001543C4" w:rsidTr="00B745A2">
        <w:tc>
          <w:tcPr>
            <w:tcW w:w="10422" w:type="dxa"/>
            <w:shd w:val="clear" w:color="auto" w:fill="auto"/>
          </w:tcPr>
          <w:p w:rsidR="00E6790C" w:rsidRPr="001543C4" w:rsidRDefault="00E6790C" w:rsidP="00E6790C">
            <w:pPr>
              <w:jc w:val="center"/>
            </w:pPr>
          </w:p>
          <w:p w:rsidR="00E6790C" w:rsidRPr="001543C4" w:rsidRDefault="00E6790C" w:rsidP="00E6790C">
            <w:pPr>
              <w:jc w:val="center"/>
            </w:pPr>
            <w:r w:rsidRPr="001543C4">
              <w:t>Выдача (направление) заявителю результата предоставления муниципал</w:t>
            </w:r>
            <w:r w:rsidRPr="001543C4">
              <w:t>ь</w:t>
            </w:r>
            <w:r w:rsidRPr="001543C4">
              <w:t>ной услуги</w:t>
            </w:r>
          </w:p>
          <w:p w:rsidR="00E6790C" w:rsidRPr="001543C4" w:rsidRDefault="00E6790C" w:rsidP="00E6790C">
            <w:pPr>
              <w:jc w:val="center"/>
            </w:pPr>
          </w:p>
        </w:tc>
      </w:tr>
    </w:tbl>
    <w:p w:rsidR="00FB7AF1" w:rsidRPr="001543C4" w:rsidRDefault="00D20214" w:rsidP="00467825">
      <w:pPr>
        <w:jc w:val="right"/>
      </w:pPr>
      <w:r w:rsidRPr="001543C4">
        <w:tab/>
      </w:r>
    </w:p>
    <w:p w:rsidR="006319E6" w:rsidRPr="001543C4" w:rsidRDefault="00897C83" w:rsidP="00897C83">
      <w:pPr>
        <w:jc w:val="center"/>
      </w:pPr>
      <w:r>
        <w:t>_____________________________________________</w:t>
      </w:r>
    </w:p>
    <w:p w:rsidR="001543C4" w:rsidRDefault="001A6267" w:rsidP="001A6267">
      <w:pPr>
        <w:jc w:val="center"/>
      </w:pPr>
      <w:r w:rsidRPr="001543C4">
        <w:lastRenderedPageBreak/>
        <w:tab/>
      </w:r>
      <w:r w:rsidRPr="001543C4">
        <w:tab/>
      </w:r>
    </w:p>
    <w:p w:rsidR="00D20214" w:rsidRPr="001543C4" w:rsidRDefault="001543C4" w:rsidP="001A6267">
      <w:pPr>
        <w:jc w:val="center"/>
      </w:pPr>
      <w:r>
        <w:tab/>
      </w:r>
      <w:r>
        <w:tab/>
      </w:r>
      <w:r>
        <w:tab/>
      </w:r>
      <w:r>
        <w:tab/>
      </w:r>
      <w:r w:rsidR="00B27191" w:rsidRPr="001543C4">
        <w:t xml:space="preserve">Приложение </w:t>
      </w:r>
      <w:r w:rsidR="00D20214" w:rsidRPr="001543C4">
        <w:t xml:space="preserve"> 6</w:t>
      </w:r>
    </w:p>
    <w:p w:rsidR="00D20214" w:rsidRPr="001543C4" w:rsidRDefault="00D20214" w:rsidP="00467825">
      <w:pPr>
        <w:pStyle w:val="ConsPlusTitle"/>
        <w:widowControl/>
        <w:spacing w:line="240" w:lineRule="exact"/>
        <w:ind w:left="4962"/>
        <w:jc w:val="both"/>
        <w:rPr>
          <w:b w:val="0"/>
        </w:rPr>
      </w:pPr>
      <w:r w:rsidRPr="001543C4">
        <w:rPr>
          <w:b w:val="0"/>
        </w:rPr>
        <w:t xml:space="preserve">к </w:t>
      </w:r>
      <w:r w:rsidR="001A6267" w:rsidRPr="001543C4">
        <w:rPr>
          <w:b w:val="0"/>
        </w:rPr>
        <w:t>а</w:t>
      </w:r>
      <w:r w:rsidRPr="001543C4">
        <w:rPr>
          <w:b w:val="0"/>
        </w:rPr>
        <w:t xml:space="preserve">дминистративному регламенту предоставления </w:t>
      </w:r>
      <w:r w:rsidR="00B27191" w:rsidRPr="001543C4">
        <w:rPr>
          <w:b w:val="0"/>
        </w:rPr>
        <w:t>администрацией Ипатовского городского округа Ставропольского края</w:t>
      </w:r>
      <w:r w:rsidR="001A6267" w:rsidRPr="001543C4">
        <w:rPr>
          <w:b w:val="0"/>
        </w:rPr>
        <w:t xml:space="preserve"> </w:t>
      </w:r>
      <w:r w:rsidRPr="001543C4">
        <w:rPr>
          <w:b w:val="0"/>
        </w:rPr>
        <w:t xml:space="preserve">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 xml:space="preserve"> за счет средств бюджета муниципального образования Ставропольского края субъектам малого и среднего предпринимательства»</w:t>
      </w:r>
    </w:p>
    <w:p w:rsidR="00467825" w:rsidRDefault="00467825" w:rsidP="00467825">
      <w:pPr>
        <w:pStyle w:val="ConsPlusTitle"/>
        <w:widowControl/>
        <w:spacing w:line="240" w:lineRule="exact"/>
        <w:ind w:left="4962"/>
        <w:jc w:val="both"/>
      </w:pPr>
    </w:p>
    <w:p w:rsidR="00897C83" w:rsidRPr="001543C4" w:rsidRDefault="00897C83" w:rsidP="00467825">
      <w:pPr>
        <w:pStyle w:val="ConsPlusTitle"/>
        <w:widowControl/>
        <w:spacing w:line="240" w:lineRule="exact"/>
        <w:ind w:left="4962"/>
        <w:jc w:val="both"/>
      </w:pPr>
    </w:p>
    <w:p w:rsidR="00D20214" w:rsidRPr="00897C83" w:rsidRDefault="00897C83" w:rsidP="00897C83">
      <w:pPr>
        <w:pStyle w:val="ConsPlusNormal0"/>
        <w:keepNext/>
        <w:spacing w:line="240" w:lineRule="exact"/>
        <w:ind w:firstLine="119"/>
        <w:jc w:val="right"/>
        <w:rPr>
          <w:rFonts w:ascii="Times New Roman" w:hAnsi="Times New Roman" w:cs="Times New Roman"/>
          <w:sz w:val="28"/>
          <w:szCs w:val="28"/>
        </w:rPr>
      </w:pPr>
      <w:r w:rsidRPr="00897C83">
        <w:rPr>
          <w:rFonts w:ascii="Times New Roman" w:hAnsi="Times New Roman" w:cs="Times New Roman"/>
          <w:sz w:val="28"/>
          <w:szCs w:val="28"/>
        </w:rPr>
        <w:t>Форма</w:t>
      </w:r>
    </w:p>
    <w:p w:rsidR="00D20214" w:rsidRPr="001543C4" w:rsidRDefault="00D20214">
      <w:pPr>
        <w:pStyle w:val="ConsPlusNormal0"/>
        <w:keepNext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214" w:rsidRPr="001543C4" w:rsidRDefault="00D20214">
      <w:pPr>
        <w:pStyle w:val="ConsPlusNormal0"/>
        <w:keepNext/>
        <w:ind w:firstLine="0"/>
        <w:jc w:val="center"/>
      </w:pPr>
      <w:r w:rsidRPr="001543C4">
        <w:rPr>
          <w:rFonts w:ascii="Times New Roman" w:hAnsi="Times New Roman" w:cs="Times New Roman"/>
          <w:b/>
          <w:sz w:val="28"/>
          <w:szCs w:val="28"/>
        </w:rPr>
        <w:t>Журнал учета заявлений субъектов малого и</w:t>
      </w:r>
      <w:r w:rsidR="001A6267" w:rsidRPr="001543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43C4">
        <w:rPr>
          <w:rFonts w:ascii="Times New Roman" w:hAnsi="Times New Roman" w:cs="Times New Roman"/>
          <w:b/>
          <w:sz w:val="28"/>
          <w:szCs w:val="28"/>
        </w:rPr>
        <w:t>среднего предпринимательства</w:t>
      </w:r>
    </w:p>
    <w:p w:rsidR="00D20214" w:rsidRPr="001543C4" w:rsidRDefault="00D20214">
      <w:pPr>
        <w:pStyle w:val="ConsPlusNormal0"/>
        <w:keepNext/>
        <w:spacing w:before="12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73" w:type="dxa"/>
        <w:tblInd w:w="-1026" w:type="dxa"/>
        <w:tblLayout w:type="fixed"/>
        <w:tblLook w:val="0000"/>
      </w:tblPr>
      <w:tblGrid>
        <w:gridCol w:w="992"/>
        <w:gridCol w:w="1560"/>
        <w:gridCol w:w="1134"/>
        <w:gridCol w:w="1276"/>
        <w:gridCol w:w="1134"/>
        <w:gridCol w:w="992"/>
        <w:gridCol w:w="992"/>
        <w:gridCol w:w="1134"/>
        <w:gridCol w:w="709"/>
        <w:gridCol w:w="850"/>
      </w:tblGrid>
      <w:tr w:rsidR="00D20214" w:rsidRPr="001543C4" w:rsidTr="001543C4">
        <w:trPr>
          <w:trHeight w:val="90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670B6D">
            <w:pPr>
              <w:ind w:left="-103" w:right="-108"/>
              <w:jc w:val="center"/>
            </w:pPr>
            <w:r w:rsidRPr="001543C4">
              <w:rPr>
                <w:bCs/>
                <w:sz w:val="16"/>
                <w:szCs w:val="16"/>
              </w:rPr>
              <w:t>Наименов</w:t>
            </w:r>
            <w:r w:rsidRPr="001543C4">
              <w:rPr>
                <w:bCs/>
                <w:sz w:val="16"/>
                <w:szCs w:val="16"/>
              </w:rPr>
              <w:t>а</w:t>
            </w:r>
            <w:r w:rsidRPr="001543C4">
              <w:rPr>
                <w:bCs/>
                <w:sz w:val="16"/>
                <w:szCs w:val="16"/>
              </w:rPr>
              <w:t>ние</w:t>
            </w:r>
            <w:r w:rsidR="00D20214" w:rsidRPr="001543C4">
              <w:rPr>
                <w:bCs/>
                <w:sz w:val="16"/>
                <w:szCs w:val="16"/>
              </w:rPr>
              <w:t xml:space="preserve"> субъекта малого и среднего предприним</w:t>
            </w:r>
            <w:r w:rsidR="00D20214" w:rsidRPr="001543C4">
              <w:rPr>
                <w:bCs/>
                <w:sz w:val="16"/>
                <w:szCs w:val="16"/>
              </w:rPr>
              <w:t>а</w:t>
            </w:r>
            <w:r w:rsidR="00D20214" w:rsidRPr="001543C4">
              <w:rPr>
                <w:bCs/>
                <w:sz w:val="16"/>
                <w:szCs w:val="16"/>
              </w:rPr>
              <w:t>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 xml:space="preserve">Дата 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подачи заявления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670B6D">
            <w:pPr>
              <w:ind w:left="-1"/>
              <w:jc w:val="center"/>
            </w:pPr>
            <w:r w:rsidRPr="001543C4">
              <w:rPr>
                <w:bCs/>
                <w:sz w:val="16"/>
                <w:szCs w:val="16"/>
              </w:rPr>
              <w:t>Ответстве</w:t>
            </w:r>
            <w:r w:rsidRPr="001543C4">
              <w:rPr>
                <w:bCs/>
                <w:sz w:val="16"/>
                <w:szCs w:val="16"/>
              </w:rPr>
              <w:t>н</w:t>
            </w:r>
            <w:r w:rsidRPr="001543C4">
              <w:rPr>
                <w:bCs/>
                <w:sz w:val="16"/>
                <w:szCs w:val="16"/>
              </w:rPr>
              <w:t>ное</w:t>
            </w:r>
            <w:r w:rsidR="00D20214" w:rsidRPr="001543C4">
              <w:rPr>
                <w:bCs/>
                <w:sz w:val="16"/>
                <w:szCs w:val="16"/>
              </w:rPr>
              <w:t xml:space="preserve"> лицо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670B6D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Контак</w:t>
            </w:r>
            <w:r w:rsidR="00D20214" w:rsidRPr="001543C4">
              <w:rPr>
                <w:bCs/>
                <w:sz w:val="16"/>
                <w:szCs w:val="16"/>
              </w:rPr>
              <w:t xml:space="preserve">тный 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 xml:space="preserve">телефон, 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факс,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543C4">
              <w:rPr>
                <w:bCs/>
                <w:sz w:val="16"/>
                <w:szCs w:val="16"/>
              </w:rPr>
              <w:t>e-mail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Сумма зая</w:t>
            </w:r>
            <w:r w:rsidRPr="001543C4">
              <w:rPr>
                <w:bCs/>
                <w:sz w:val="16"/>
                <w:szCs w:val="16"/>
              </w:rPr>
              <w:t>в</w:t>
            </w:r>
            <w:r w:rsidRPr="001543C4">
              <w:rPr>
                <w:bCs/>
                <w:sz w:val="16"/>
                <w:szCs w:val="16"/>
              </w:rPr>
              <w:t>ления (тыс</w:t>
            </w:r>
            <w:proofErr w:type="gramStart"/>
            <w:r w:rsidRPr="001543C4">
              <w:rPr>
                <w:bCs/>
                <w:sz w:val="16"/>
                <w:szCs w:val="16"/>
              </w:rPr>
              <w:t>.р</w:t>
            </w:r>
            <w:proofErr w:type="gramEnd"/>
            <w:r w:rsidRPr="001543C4">
              <w:rPr>
                <w:bCs/>
                <w:sz w:val="16"/>
                <w:szCs w:val="16"/>
              </w:rPr>
              <w:t>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 xml:space="preserve">Дата 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возврата на дор</w:t>
            </w:r>
            <w:r w:rsidRPr="001543C4">
              <w:rPr>
                <w:bCs/>
                <w:sz w:val="16"/>
                <w:szCs w:val="16"/>
              </w:rPr>
              <w:t>а</w:t>
            </w:r>
            <w:r w:rsidRPr="001543C4">
              <w:rPr>
                <w:bCs/>
                <w:sz w:val="16"/>
                <w:szCs w:val="16"/>
              </w:rPr>
              <w:t xml:space="preserve">ботку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670B6D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Замеча</w:t>
            </w:r>
            <w:r w:rsidR="00D20214" w:rsidRPr="001543C4">
              <w:rPr>
                <w:bCs/>
                <w:sz w:val="16"/>
                <w:szCs w:val="16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0B6D" w:rsidRPr="001543C4" w:rsidRDefault="00D20214" w:rsidP="00670B6D">
            <w:pPr>
              <w:jc w:val="center"/>
              <w:rPr>
                <w:bCs/>
                <w:sz w:val="16"/>
                <w:szCs w:val="16"/>
              </w:rPr>
            </w:pPr>
            <w:r w:rsidRPr="001543C4">
              <w:rPr>
                <w:bCs/>
                <w:sz w:val="16"/>
                <w:szCs w:val="16"/>
              </w:rPr>
              <w:t>Дата ус</w:t>
            </w:r>
            <w:r w:rsidR="00670B6D" w:rsidRPr="001543C4">
              <w:rPr>
                <w:bCs/>
                <w:sz w:val="16"/>
                <w:szCs w:val="16"/>
              </w:rPr>
              <w:t>тр</w:t>
            </w:r>
            <w:r w:rsidR="00670B6D" w:rsidRPr="001543C4">
              <w:rPr>
                <w:bCs/>
                <w:sz w:val="16"/>
                <w:szCs w:val="16"/>
              </w:rPr>
              <w:t>а</w:t>
            </w:r>
            <w:r w:rsidR="00670B6D" w:rsidRPr="001543C4">
              <w:rPr>
                <w:bCs/>
                <w:sz w:val="16"/>
                <w:szCs w:val="16"/>
              </w:rPr>
              <w:t>нения</w:t>
            </w:r>
          </w:p>
          <w:p w:rsidR="00D20214" w:rsidRPr="001543C4" w:rsidRDefault="00670B6D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замеч</w:t>
            </w:r>
            <w:r w:rsidR="00FF331D" w:rsidRPr="001543C4">
              <w:rPr>
                <w:bCs/>
                <w:sz w:val="16"/>
                <w:szCs w:val="16"/>
              </w:rPr>
              <w:t>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 xml:space="preserve">Дата </w:t>
            </w:r>
          </w:p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ко</w:t>
            </w:r>
            <w:r w:rsidRPr="001543C4">
              <w:rPr>
                <w:bCs/>
                <w:sz w:val="16"/>
                <w:szCs w:val="16"/>
              </w:rPr>
              <w:t>н</w:t>
            </w:r>
            <w:r w:rsidRPr="001543C4">
              <w:rPr>
                <w:bCs/>
                <w:sz w:val="16"/>
                <w:szCs w:val="16"/>
              </w:rPr>
              <w:t>курса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jc w:val="center"/>
            </w:pPr>
            <w:r w:rsidRPr="001543C4">
              <w:rPr>
                <w:bCs/>
                <w:sz w:val="16"/>
                <w:szCs w:val="16"/>
              </w:rPr>
              <w:t>Прин</w:t>
            </w:r>
            <w:r w:rsidRPr="001543C4">
              <w:rPr>
                <w:bCs/>
                <w:sz w:val="16"/>
                <w:szCs w:val="16"/>
              </w:rPr>
              <w:t>я</w:t>
            </w:r>
            <w:r w:rsidRPr="001543C4">
              <w:rPr>
                <w:bCs/>
                <w:sz w:val="16"/>
                <w:szCs w:val="16"/>
              </w:rPr>
              <w:t>тое р</w:t>
            </w:r>
            <w:r w:rsidRPr="001543C4">
              <w:rPr>
                <w:bCs/>
                <w:sz w:val="16"/>
                <w:szCs w:val="16"/>
              </w:rPr>
              <w:t>е</w:t>
            </w:r>
            <w:r w:rsidRPr="001543C4">
              <w:rPr>
                <w:bCs/>
                <w:sz w:val="16"/>
                <w:szCs w:val="16"/>
              </w:rPr>
              <w:t xml:space="preserve">шение </w:t>
            </w:r>
          </w:p>
        </w:tc>
      </w:tr>
      <w:tr w:rsidR="00D20214" w:rsidRPr="001543C4" w:rsidTr="001543C4">
        <w:trPr>
          <w:trHeight w:val="810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ind w:left="-103" w:right="-108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ind w:left="-1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214" w:rsidRPr="001543C4" w:rsidRDefault="00D20214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r w:rsidRPr="001543C4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0214" w:rsidRPr="001543C4" w:rsidRDefault="00D20214">
            <w:pPr>
              <w:snapToGrid w:val="0"/>
              <w:jc w:val="right"/>
              <w:rPr>
                <w:sz w:val="20"/>
                <w:szCs w:val="20"/>
              </w:rPr>
            </w:pPr>
          </w:p>
        </w:tc>
      </w:tr>
    </w:tbl>
    <w:p w:rsidR="00D20214" w:rsidRPr="001543C4" w:rsidRDefault="00D20214">
      <w:pPr>
        <w:jc w:val="right"/>
        <w:rPr>
          <w:b/>
        </w:rPr>
      </w:pPr>
    </w:p>
    <w:p w:rsidR="00D20214" w:rsidRPr="001543C4" w:rsidRDefault="00D20214">
      <w:pPr>
        <w:suppressAutoHyphens/>
        <w:autoSpaceDE w:val="0"/>
        <w:jc w:val="center"/>
        <w:rPr>
          <w:b/>
        </w:rPr>
      </w:pPr>
    </w:p>
    <w:p w:rsidR="00D20214" w:rsidRPr="001543C4" w:rsidRDefault="00024791">
      <w:pPr>
        <w:suppressAutoHyphens/>
        <w:autoSpaceDE w:val="0"/>
        <w:jc w:val="center"/>
        <w:rPr>
          <w:b/>
        </w:rPr>
      </w:pPr>
      <w:r w:rsidRPr="00024791">
        <w:pict>
          <v:line id="_x0000_s1059" style="position:absolute;left:0;text-align:left;z-index:251656704" from="12.5pt,9.85pt" to="350.75pt,9.9pt" strokeweight=".26mm">
            <v:stroke joinstyle="miter" endcap="square"/>
          </v:line>
        </w:pict>
      </w:r>
    </w:p>
    <w:p w:rsidR="00D20214" w:rsidRPr="001543C4" w:rsidRDefault="00D20214">
      <w:pPr>
        <w:suppressAutoHyphens/>
        <w:autoSpaceDE w:val="0"/>
        <w:jc w:val="center"/>
        <w:rPr>
          <w:b/>
        </w:rPr>
      </w:pPr>
    </w:p>
    <w:p w:rsidR="00D20214" w:rsidRPr="001543C4" w:rsidRDefault="00D20214">
      <w:pPr>
        <w:suppressAutoHyphens/>
        <w:autoSpaceDE w:val="0"/>
        <w:jc w:val="center"/>
        <w:rPr>
          <w:b/>
        </w:rPr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D20214" w:rsidRPr="001543C4" w:rsidRDefault="00D20214">
      <w:pPr>
        <w:suppressAutoHyphens/>
        <w:autoSpaceDE w:val="0"/>
        <w:jc w:val="center"/>
      </w:pPr>
    </w:p>
    <w:p w:rsidR="00E6790C" w:rsidRDefault="00E6790C">
      <w:pPr>
        <w:suppressAutoHyphens/>
        <w:autoSpaceDE w:val="0"/>
        <w:jc w:val="center"/>
      </w:pPr>
    </w:p>
    <w:p w:rsidR="00897C83" w:rsidRDefault="00897C83">
      <w:pPr>
        <w:suppressAutoHyphens/>
        <w:autoSpaceDE w:val="0"/>
        <w:jc w:val="center"/>
      </w:pPr>
    </w:p>
    <w:p w:rsidR="00897C83" w:rsidRPr="001543C4" w:rsidRDefault="00897C83">
      <w:pPr>
        <w:suppressAutoHyphens/>
        <w:autoSpaceDE w:val="0"/>
        <w:jc w:val="center"/>
      </w:pPr>
    </w:p>
    <w:p w:rsidR="00E6790C" w:rsidRPr="001543C4" w:rsidRDefault="00E6790C">
      <w:pPr>
        <w:suppressAutoHyphens/>
        <w:autoSpaceDE w:val="0"/>
        <w:jc w:val="center"/>
      </w:pPr>
    </w:p>
    <w:p w:rsidR="00D20214" w:rsidRPr="001543C4" w:rsidRDefault="00B27191">
      <w:pPr>
        <w:suppressAutoHyphens/>
        <w:autoSpaceDE w:val="0"/>
        <w:jc w:val="center"/>
      </w:pPr>
      <w:r w:rsidRPr="001543C4">
        <w:t xml:space="preserve">                   </w:t>
      </w:r>
      <w:r w:rsidR="00A904E8" w:rsidRPr="001543C4">
        <w:t xml:space="preserve">   </w:t>
      </w:r>
      <w:r w:rsidR="00E6790C" w:rsidRPr="001543C4">
        <w:t xml:space="preserve">      </w:t>
      </w:r>
      <w:r w:rsidR="00897C83">
        <w:tab/>
        <w:t xml:space="preserve">     </w:t>
      </w:r>
      <w:r w:rsidRPr="001543C4">
        <w:t xml:space="preserve">Приложение </w:t>
      </w:r>
      <w:r w:rsidR="00D20214" w:rsidRPr="001543C4">
        <w:t>7</w:t>
      </w:r>
    </w:p>
    <w:p w:rsidR="00D20214" w:rsidRPr="001543C4" w:rsidRDefault="00D20214" w:rsidP="00467825">
      <w:pPr>
        <w:pStyle w:val="ConsPlusTitle"/>
        <w:widowControl/>
        <w:spacing w:line="240" w:lineRule="exact"/>
        <w:ind w:left="4962"/>
        <w:jc w:val="both"/>
        <w:rPr>
          <w:b w:val="0"/>
        </w:rPr>
      </w:pPr>
      <w:r w:rsidRPr="001543C4">
        <w:rPr>
          <w:b w:val="0"/>
        </w:rPr>
        <w:t xml:space="preserve">к </w:t>
      </w:r>
      <w:r w:rsidR="001A6267" w:rsidRPr="001543C4">
        <w:rPr>
          <w:b w:val="0"/>
        </w:rPr>
        <w:t>а</w:t>
      </w:r>
      <w:r w:rsidRPr="001543C4">
        <w:rPr>
          <w:b w:val="0"/>
        </w:rPr>
        <w:t xml:space="preserve">дминистративному регламенту предоставления </w:t>
      </w:r>
      <w:r w:rsidR="00B27191" w:rsidRPr="001543C4">
        <w:rPr>
          <w:b w:val="0"/>
        </w:rPr>
        <w:t>администрацией Ипатовского городского округа Ставропольского края</w:t>
      </w:r>
      <w:r w:rsidR="001A6267" w:rsidRPr="001543C4">
        <w:rPr>
          <w:b w:val="0"/>
        </w:rPr>
        <w:t xml:space="preserve"> </w:t>
      </w:r>
      <w:r w:rsidRPr="001543C4">
        <w:rPr>
          <w:b w:val="0"/>
        </w:rPr>
        <w:t xml:space="preserve">муниципальной услуги «Предоставление </w:t>
      </w:r>
      <w:r w:rsidR="008315EC" w:rsidRPr="001543C4">
        <w:rPr>
          <w:b w:val="0"/>
        </w:rPr>
        <w:t xml:space="preserve">субсидий </w:t>
      </w:r>
      <w:r w:rsidRPr="001543C4">
        <w:rPr>
          <w:b w:val="0"/>
        </w:rPr>
        <w:t xml:space="preserve"> за счет средств бюджета муниципального образования Ставропольского края субъектам малого и среднего предпринимательства»</w:t>
      </w:r>
    </w:p>
    <w:p w:rsidR="00467825" w:rsidRPr="001543C4" w:rsidRDefault="00467825" w:rsidP="00467825">
      <w:pPr>
        <w:pStyle w:val="ConsPlusTitle"/>
        <w:widowControl/>
        <w:spacing w:line="240" w:lineRule="exact"/>
        <w:ind w:left="4962"/>
        <w:jc w:val="both"/>
        <w:rPr>
          <w:b w:val="0"/>
        </w:rPr>
      </w:pPr>
    </w:p>
    <w:p w:rsidR="00D20214" w:rsidRDefault="00897C83" w:rsidP="00897C83">
      <w:pPr>
        <w:suppressAutoHyphens/>
        <w:autoSpaceDE w:val="0"/>
        <w:jc w:val="right"/>
      </w:pPr>
      <w:r>
        <w:t>Форма</w:t>
      </w:r>
    </w:p>
    <w:p w:rsidR="00897C83" w:rsidRDefault="00897C83">
      <w:pPr>
        <w:suppressAutoHyphens/>
        <w:autoSpaceDE w:val="0"/>
      </w:pPr>
    </w:p>
    <w:p w:rsidR="00897C83" w:rsidRPr="001543C4" w:rsidRDefault="00897C83">
      <w:pPr>
        <w:suppressAutoHyphens/>
        <w:autoSpaceDE w:val="0"/>
      </w:pPr>
    </w:p>
    <w:p w:rsidR="00A904E8" w:rsidRPr="001543C4" w:rsidRDefault="00A904E8" w:rsidP="00A904E8">
      <w:pPr>
        <w:autoSpaceDE w:val="0"/>
        <w:autoSpaceDN w:val="0"/>
        <w:adjustRightInd w:val="0"/>
        <w:jc w:val="center"/>
      </w:pPr>
      <w:r w:rsidRPr="001543C4">
        <w:t>РАСПИСКА О ПРИЕМЕ ДОКУМЕНТОВ</w:t>
      </w:r>
    </w:p>
    <w:p w:rsidR="00A904E8" w:rsidRPr="001543C4" w:rsidRDefault="00A904E8" w:rsidP="00A904E8">
      <w:pPr>
        <w:autoSpaceDE w:val="0"/>
        <w:autoSpaceDN w:val="0"/>
        <w:adjustRightInd w:val="0"/>
        <w:jc w:val="both"/>
        <w:outlineLvl w:val="0"/>
      </w:pPr>
    </w:p>
    <w:p w:rsidR="00672F1C" w:rsidRPr="001543C4" w:rsidRDefault="00672F1C" w:rsidP="00A904E8">
      <w:pPr>
        <w:autoSpaceDE w:val="0"/>
        <w:autoSpaceDN w:val="0"/>
        <w:adjustRightInd w:val="0"/>
        <w:ind w:firstLine="540"/>
        <w:jc w:val="both"/>
      </w:pPr>
      <w:r w:rsidRPr="001543C4">
        <w:t xml:space="preserve">   </w:t>
      </w:r>
    </w:p>
    <w:p w:rsidR="00A904E8" w:rsidRPr="001543C4" w:rsidRDefault="00672F1C" w:rsidP="00A904E8">
      <w:pPr>
        <w:autoSpaceDE w:val="0"/>
        <w:autoSpaceDN w:val="0"/>
        <w:adjustRightInd w:val="0"/>
        <w:ind w:firstLine="540"/>
        <w:jc w:val="both"/>
      </w:pPr>
      <w:r w:rsidRPr="001543C4">
        <w:tab/>
        <w:t xml:space="preserve"> </w:t>
      </w:r>
      <w:r w:rsidR="00A904E8" w:rsidRPr="001543C4">
        <w:t>Заявитель:</w:t>
      </w:r>
    </w:p>
    <w:p w:rsidR="00A904E8" w:rsidRPr="001543C4" w:rsidRDefault="00672F1C" w:rsidP="00A904E8">
      <w:pPr>
        <w:autoSpaceDE w:val="0"/>
        <w:autoSpaceDN w:val="0"/>
        <w:adjustRightInd w:val="0"/>
        <w:ind w:firstLine="540"/>
        <w:jc w:val="both"/>
      </w:pPr>
      <w:r w:rsidRPr="001543C4">
        <w:t xml:space="preserve">   </w:t>
      </w:r>
      <w:r w:rsidR="00A904E8" w:rsidRPr="001543C4">
        <w:t>Наименование муниципальной услуги: «Предоставление субсидий  за счет средств бюджета муниципального образования Ставропольского края субъектам малого и среднего предпринимательства»</w:t>
      </w:r>
      <w:r w:rsidR="00665BFE" w:rsidRPr="001543C4">
        <w:t>.</w:t>
      </w:r>
    </w:p>
    <w:p w:rsidR="00A904E8" w:rsidRPr="001543C4" w:rsidRDefault="00672F1C" w:rsidP="00A904E8">
      <w:pPr>
        <w:autoSpaceDE w:val="0"/>
        <w:autoSpaceDN w:val="0"/>
        <w:adjustRightInd w:val="0"/>
        <w:jc w:val="both"/>
        <w:outlineLvl w:val="0"/>
      </w:pPr>
      <w:r w:rsidRPr="001543C4">
        <w:tab/>
      </w:r>
      <w:r w:rsidR="00A904E8" w:rsidRPr="001543C4">
        <w:t>Перечень документов, необходимых для предоставления муниц</w:t>
      </w:r>
      <w:r w:rsidR="00A904E8" w:rsidRPr="001543C4">
        <w:t>и</w:t>
      </w:r>
      <w:r w:rsidR="00A904E8" w:rsidRPr="001543C4">
        <w:t>пальной услуги, представленных заявителем</w:t>
      </w:r>
      <w:r w:rsidR="00665BFE" w:rsidRPr="001543C4">
        <w:t>:</w:t>
      </w:r>
    </w:p>
    <w:p w:rsidR="00A904E8" w:rsidRPr="001543C4" w:rsidRDefault="00A904E8" w:rsidP="00A904E8">
      <w:pPr>
        <w:autoSpaceDE w:val="0"/>
        <w:autoSpaceDN w:val="0"/>
        <w:adjustRightInd w:val="0"/>
        <w:jc w:val="both"/>
      </w:pP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5373"/>
        <w:gridCol w:w="3544"/>
      </w:tblGrid>
      <w:tr w:rsidR="00A904E8" w:rsidRPr="001543C4" w:rsidTr="00A74FB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43C4">
              <w:rPr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1543C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543C4">
              <w:rPr>
                <w:sz w:val="20"/>
                <w:szCs w:val="20"/>
              </w:rPr>
              <w:t>/</w:t>
            </w:r>
            <w:proofErr w:type="spellStart"/>
            <w:r w:rsidRPr="001543C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43C4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43C4">
              <w:rPr>
                <w:sz w:val="20"/>
                <w:szCs w:val="20"/>
              </w:rPr>
              <w:t>Количество экземпляров</w:t>
            </w:r>
          </w:p>
        </w:tc>
      </w:tr>
      <w:tr w:rsidR="00A904E8" w:rsidRPr="001543C4" w:rsidTr="00A74FB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E8" w:rsidRPr="001543C4" w:rsidRDefault="00A904E8" w:rsidP="00A74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904E8" w:rsidRPr="001543C4" w:rsidRDefault="00A904E8" w:rsidP="00A904E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904E8" w:rsidRPr="001543C4" w:rsidRDefault="00A904E8" w:rsidP="00A904E8">
      <w:pPr>
        <w:autoSpaceDE w:val="0"/>
        <w:autoSpaceDN w:val="0"/>
        <w:adjustRightInd w:val="0"/>
        <w:ind w:firstLine="540"/>
        <w:jc w:val="both"/>
      </w:pPr>
      <w:r w:rsidRPr="001543C4">
        <w:t>Дата получения результата предоставления услуги:</w:t>
      </w:r>
    </w:p>
    <w:p w:rsidR="00A904E8" w:rsidRPr="001543C4" w:rsidRDefault="00A904E8" w:rsidP="00A904E8">
      <w:pPr>
        <w:autoSpaceDE w:val="0"/>
        <w:autoSpaceDN w:val="0"/>
        <w:adjustRightInd w:val="0"/>
        <w:jc w:val="both"/>
      </w:pPr>
    </w:p>
    <w:p w:rsidR="00A904E8" w:rsidRPr="001543C4" w:rsidRDefault="00A904E8" w:rsidP="00A904E8">
      <w:pPr>
        <w:autoSpaceDE w:val="0"/>
        <w:autoSpaceDN w:val="0"/>
        <w:adjustRightInd w:val="0"/>
        <w:ind w:firstLine="540"/>
        <w:jc w:val="both"/>
      </w:pPr>
      <w:r w:rsidRPr="001543C4">
        <w:t>Способ уведомления заявителя о результате предоставления услуги:</w:t>
      </w:r>
    </w:p>
    <w:p w:rsidR="00A904E8" w:rsidRPr="001543C4" w:rsidRDefault="00A904E8" w:rsidP="00A904E8">
      <w:pPr>
        <w:autoSpaceDE w:val="0"/>
        <w:autoSpaceDN w:val="0"/>
        <w:adjustRightInd w:val="0"/>
        <w:jc w:val="both"/>
      </w:pPr>
    </w:p>
    <w:p w:rsidR="00A904E8" w:rsidRPr="001543C4" w:rsidRDefault="00A904E8" w:rsidP="00A904E8">
      <w:pPr>
        <w:autoSpaceDE w:val="0"/>
        <w:autoSpaceDN w:val="0"/>
        <w:adjustRightInd w:val="0"/>
        <w:ind w:firstLine="540"/>
        <w:jc w:val="both"/>
      </w:pPr>
      <w:r w:rsidRPr="001543C4">
        <w:t>Принял:</w:t>
      </w:r>
    </w:p>
    <w:p w:rsidR="00672F1C" w:rsidRPr="001543C4" w:rsidRDefault="00672F1C" w:rsidP="00672F1C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</w:p>
    <w:p w:rsidR="00672F1C" w:rsidRPr="001543C4" w:rsidRDefault="00672F1C" w:rsidP="00672F1C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672F1C" w:rsidRPr="001543C4" w:rsidRDefault="00672F1C" w:rsidP="00672F1C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0E33D8" w:rsidRPr="001543C4" w:rsidRDefault="00672F1C" w:rsidP="00672F1C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both"/>
        <w:rPr>
          <w:sz w:val="28"/>
          <w:szCs w:val="28"/>
        </w:rPr>
      </w:pPr>
      <w:r w:rsidRPr="001543C4">
        <w:rPr>
          <w:sz w:val="28"/>
          <w:szCs w:val="28"/>
        </w:rPr>
        <w:t xml:space="preserve"> Ф.И.О.</w:t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  <w:t xml:space="preserve">       Подпись</w:t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  <w:t xml:space="preserve">     </w:t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  <w:t>Дата</w:t>
      </w:r>
      <w:r w:rsidRPr="001543C4">
        <w:rPr>
          <w:sz w:val="28"/>
          <w:szCs w:val="28"/>
        </w:rPr>
        <w:tab/>
      </w:r>
      <w:r w:rsidRPr="001543C4">
        <w:rPr>
          <w:sz w:val="28"/>
          <w:szCs w:val="28"/>
        </w:rPr>
        <w:tab/>
      </w:r>
    </w:p>
    <w:p w:rsidR="000E33D8" w:rsidRPr="001543C4" w:rsidRDefault="000E33D8" w:rsidP="00467825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0E33D8" w:rsidRPr="001543C4" w:rsidRDefault="000E33D8" w:rsidP="00467825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672F1C" w:rsidRDefault="00672F1C" w:rsidP="00467825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897C83" w:rsidRDefault="00897C83" w:rsidP="00467825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897C83" w:rsidRDefault="00897C83" w:rsidP="00467825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897C83" w:rsidRDefault="00897C83" w:rsidP="00897C83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897C83" w:rsidRPr="001543C4" w:rsidRDefault="00897C83" w:rsidP="00467825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672F1C" w:rsidRPr="001543C4" w:rsidRDefault="00672F1C" w:rsidP="00467825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A74FBD" w:rsidRPr="001543C4" w:rsidRDefault="00A74FBD" w:rsidP="00A74FBD">
      <w:pPr>
        <w:pStyle w:val="25"/>
        <w:tabs>
          <w:tab w:val="left" w:pos="426"/>
          <w:tab w:val="left" w:pos="709"/>
        </w:tabs>
        <w:spacing w:before="0" w:after="0" w:line="240" w:lineRule="auto"/>
        <w:ind w:firstLine="0"/>
        <w:jc w:val="right"/>
      </w:pPr>
      <w:r w:rsidRPr="001543C4">
        <w:rPr>
          <w:sz w:val="28"/>
          <w:szCs w:val="28"/>
        </w:rPr>
        <w:t xml:space="preserve">Приложение  </w:t>
      </w:r>
      <w:r w:rsidR="004B063F" w:rsidRPr="001543C4">
        <w:rPr>
          <w:sz w:val="28"/>
          <w:szCs w:val="28"/>
        </w:rPr>
        <w:t>8</w:t>
      </w:r>
    </w:p>
    <w:p w:rsidR="00A74FBD" w:rsidRPr="001543C4" w:rsidRDefault="00A74FBD" w:rsidP="00A74FBD">
      <w:pPr>
        <w:pStyle w:val="ConsPlusTitle"/>
        <w:widowControl/>
        <w:spacing w:line="240" w:lineRule="exact"/>
        <w:ind w:left="4962"/>
        <w:jc w:val="both"/>
        <w:rPr>
          <w:b w:val="0"/>
        </w:rPr>
      </w:pPr>
      <w:r w:rsidRPr="001543C4">
        <w:rPr>
          <w:b w:val="0"/>
        </w:rPr>
        <w:t>к административному регламенту предоставления администрацией Ипатовского городского округа Ставропольского края муниципальной услуги «Предоставление субсидий  за счет средств бюджета муниципального образования Ставропольского края субъектам малого и среднего предпринимательства»</w:t>
      </w:r>
    </w:p>
    <w:p w:rsidR="009D18F5" w:rsidRPr="001543C4" w:rsidRDefault="009D18F5">
      <w:pPr>
        <w:jc w:val="right"/>
      </w:pPr>
    </w:p>
    <w:p w:rsidR="00C4025E" w:rsidRPr="001543C4" w:rsidRDefault="00C4025E">
      <w:pPr>
        <w:jc w:val="right"/>
      </w:pPr>
    </w:p>
    <w:p w:rsidR="00A74FBD" w:rsidRPr="001543C4" w:rsidRDefault="00C4025E">
      <w:pPr>
        <w:jc w:val="right"/>
      </w:pPr>
      <w:r w:rsidRPr="001543C4">
        <w:t>Форма</w:t>
      </w:r>
    </w:p>
    <w:p w:rsidR="00C4025E" w:rsidRPr="001543C4" w:rsidRDefault="00C4025E" w:rsidP="00A74FBD">
      <w:pPr>
        <w:autoSpaceDE w:val="0"/>
        <w:autoSpaceDN w:val="0"/>
        <w:adjustRightInd w:val="0"/>
        <w:jc w:val="center"/>
      </w:pPr>
    </w:p>
    <w:p w:rsidR="00C4025E" w:rsidRPr="001543C4" w:rsidRDefault="00A74FBD" w:rsidP="00A74FBD">
      <w:pPr>
        <w:autoSpaceDE w:val="0"/>
        <w:autoSpaceDN w:val="0"/>
        <w:adjustRightInd w:val="0"/>
        <w:jc w:val="center"/>
      </w:pPr>
      <w:r w:rsidRPr="001543C4">
        <w:t>УВЕДОМЛЕНИ</w:t>
      </w:r>
      <w:r w:rsidR="00C4025E" w:rsidRPr="001543C4">
        <w:t>Е</w:t>
      </w:r>
    </w:p>
    <w:p w:rsidR="00A74FBD" w:rsidRPr="001543C4" w:rsidRDefault="00A74FBD" w:rsidP="00A74FBD">
      <w:pPr>
        <w:autoSpaceDE w:val="0"/>
        <w:autoSpaceDN w:val="0"/>
        <w:adjustRightInd w:val="0"/>
        <w:jc w:val="center"/>
      </w:pPr>
      <w:r w:rsidRPr="001543C4">
        <w:t>об отказе в предоставлени</w:t>
      </w:r>
      <w:r w:rsidR="00897C83">
        <w:t>и</w:t>
      </w:r>
      <w:r w:rsidRPr="001543C4">
        <w:t xml:space="preserve"> муниципальной услуги</w:t>
      </w:r>
    </w:p>
    <w:p w:rsidR="00A74FBD" w:rsidRPr="001543C4" w:rsidRDefault="00A74FBD" w:rsidP="00A74FBD">
      <w:pPr>
        <w:autoSpaceDE w:val="0"/>
        <w:autoSpaceDN w:val="0"/>
        <w:adjustRightInd w:val="0"/>
        <w:jc w:val="both"/>
      </w:pPr>
    </w:p>
    <w:p w:rsidR="00A74FBD" w:rsidRPr="001543C4" w:rsidRDefault="00A74FBD" w:rsidP="00A74FBD">
      <w:pPr>
        <w:autoSpaceDE w:val="0"/>
        <w:autoSpaceDN w:val="0"/>
        <w:adjustRightInd w:val="0"/>
        <w:jc w:val="center"/>
      </w:pPr>
      <w:r w:rsidRPr="001543C4">
        <w:t>Уважаемый</w:t>
      </w:r>
      <w:r w:rsidR="00B923A4" w:rsidRPr="001543C4">
        <w:t xml:space="preserve"> </w:t>
      </w:r>
      <w:r w:rsidRPr="001543C4">
        <w:t>(</w:t>
      </w:r>
      <w:proofErr w:type="spellStart"/>
      <w:r w:rsidRPr="001543C4">
        <w:t>ая</w:t>
      </w:r>
      <w:proofErr w:type="spellEnd"/>
      <w:r w:rsidRPr="001543C4">
        <w:t>) ______________!</w:t>
      </w:r>
    </w:p>
    <w:p w:rsidR="00A74FBD" w:rsidRPr="001543C4" w:rsidRDefault="00A74FBD" w:rsidP="00A74FBD">
      <w:pPr>
        <w:autoSpaceDE w:val="0"/>
        <w:autoSpaceDN w:val="0"/>
        <w:adjustRightInd w:val="0"/>
        <w:jc w:val="both"/>
      </w:pPr>
    </w:p>
    <w:p w:rsidR="00A74FBD" w:rsidRPr="001543C4" w:rsidRDefault="00A74FBD" w:rsidP="00A74FBD">
      <w:pPr>
        <w:autoSpaceDE w:val="0"/>
        <w:autoSpaceDN w:val="0"/>
        <w:adjustRightInd w:val="0"/>
        <w:jc w:val="both"/>
      </w:pPr>
      <w:r w:rsidRPr="001543C4">
        <w:t xml:space="preserve">    </w:t>
      </w:r>
      <w:r w:rsidRPr="001543C4">
        <w:tab/>
        <w:t>Рассмотрев Ваше заявление и документы, необходимые для  предо</w:t>
      </w:r>
      <w:r w:rsidRPr="001543C4">
        <w:t>с</w:t>
      </w:r>
      <w:r w:rsidRPr="001543C4">
        <w:t>тавления</w:t>
      </w:r>
      <w:r w:rsidR="00122DCD" w:rsidRPr="001543C4">
        <w:t xml:space="preserve"> </w:t>
      </w:r>
      <w:r w:rsidR="004B063F" w:rsidRPr="001543C4">
        <w:t xml:space="preserve"> муниципальной </w:t>
      </w:r>
      <w:r w:rsidRPr="001543C4">
        <w:t>услуги «</w:t>
      </w:r>
      <w:r w:rsidR="003233AA" w:rsidRPr="001543C4">
        <w:t>Предоставление субсидий за счет средств бюджета муниципального образования Ставропольского края суб</w:t>
      </w:r>
      <w:r w:rsidR="003233AA" w:rsidRPr="001543C4">
        <w:t>ъ</w:t>
      </w:r>
      <w:r w:rsidR="003233AA" w:rsidRPr="001543C4">
        <w:t>ектам малого и среднего предпринимательства</w:t>
      </w:r>
      <w:r w:rsidRPr="001543C4">
        <w:rPr>
          <w:iCs/>
        </w:rPr>
        <w:t xml:space="preserve">» </w:t>
      </w:r>
      <w:r w:rsidR="00122DCD" w:rsidRPr="001543C4">
        <w:rPr>
          <w:iCs/>
        </w:rPr>
        <w:t xml:space="preserve"> </w:t>
      </w:r>
      <w:proofErr w:type="gramStart"/>
      <w:r w:rsidR="003233AA" w:rsidRPr="001543C4">
        <w:t>от</w:t>
      </w:r>
      <w:proofErr w:type="gramEnd"/>
      <w:r w:rsidR="003233AA" w:rsidRPr="001543C4">
        <w:t xml:space="preserve"> ______</w:t>
      </w:r>
      <w:r w:rsidR="00122DCD" w:rsidRPr="001543C4">
        <w:t>___</w:t>
      </w:r>
      <w:r w:rsidR="003233AA" w:rsidRPr="001543C4">
        <w:t xml:space="preserve">№___, </w:t>
      </w:r>
      <w:r w:rsidRPr="001543C4">
        <w:t xml:space="preserve"> пр</w:t>
      </w:r>
      <w:r w:rsidRPr="001543C4">
        <w:t>и</w:t>
      </w:r>
      <w:r w:rsidRPr="001543C4">
        <w:t xml:space="preserve">нято </w:t>
      </w:r>
      <w:proofErr w:type="gramStart"/>
      <w:r w:rsidRPr="001543C4">
        <w:t>решение</w:t>
      </w:r>
      <w:proofErr w:type="gramEnd"/>
      <w:r w:rsidRPr="001543C4">
        <w:t xml:space="preserve"> об отказе в предоставлении </w:t>
      </w:r>
      <w:r w:rsidR="003233AA" w:rsidRPr="001543C4">
        <w:t>субсидии за счет средств бюдж</w:t>
      </w:r>
      <w:r w:rsidR="003233AA" w:rsidRPr="001543C4">
        <w:t>е</w:t>
      </w:r>
      <w:r w:rsidR="003233AA" w:rsidRPr="001543C4">
        <w:t>та Ипатовского городского округа Ставропольского края</w:t>
      </w:r>
      <w:r w:rsidRPr="001543C4">
        <w:t xml:space="preserve"> по следующим основаниям.</w:t>
      </w:r>
    </w:p>
    <w:p w:rsidR="00A74FBD" w:rsidRPr="001543C4" w:rsidRDefault="00B923A4" w:rsidP="00A74FBD">
      <w:pPr>
        <w:autoSpaceDE w:val="0"/>
        <w:autoSpaceDN w:val="0"/>
        <w:adjustRightInd w:val="0"/>
        <w:jc w:val="both"/>
      </w:pPr>
      <w:r w:rsidRPr="001543C4">
        <w:tab/>
      </w:r>
      <w:r w:rsidR="00A74FBD" w:rsidRPr="001543C4">
        <w:t>(Далее текст и обоснование отказа в предоставлении услуги)</w:t>
      </w:r>
    </w:p>
    <w:p w:rsidR="00A74FBD" w:rsidRPr="001543C4" w:rsidRDefault="00A74FBD" w:rsidP="00A74FBD">
      <w:pPr>
        <w:autoSpaceDE w:val="0"/>
        <w:autoSpaceDN w:val="0"/>
        <w:adjustRightInd w:val="0"/>
        <w:jc w:val="both"/>
      </w:pPr>
    </w:p>
    <w:p w:rsidR="00A74FBD" w:rsidRPr="001543C4" w:rsidRDefault="00A74FBD" w:rsidP="00A74FBD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74FBD" w:rsidRPr="001543C4" w:rsidRDefault="00A74FBD" w:rsidP="00A74FBD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74FBD" w:rsidRPr="001543C4" w:rsidRDefault="004B063F" w:rsidP="003233AA">
      <w:pPr>
        <w:autoSpaceDE w:val="0"/>
        <w:autoSpaceDN w:val="0"/>
        <w:adjustRightInd w:val="0"/>
        <w:spacing w:line="240" w:lineRule="exact"/>
        <w:jc w:val="both"/>
        <w:rPr>
          <w:lang w:eastAsia="ru-RU"/>
        </w:rPr>
      </w:pPr>
      <w:r w:rsidRPr="001543C4">
        <w:rPr>
          <w:lang w:eastAsia="ru-RU"/>
        </w:rPr>
        <w:t>Ф.И.О.</w:t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</w:p>
    <w:p w:rsidR="007D08E1" w:rsidRPr="001543C4" w:rsidRDefault="004B063F" w:rsidP="003233AA">
      <w:pPr>
        <w:autoSpaceDE w:val="0"/>
        <w:autoSpaceDN w:val="0"/>
        <w:adjustRightInd w:val="0"/>
        <w:spacing w:line="240" w:lineRule="exact"/>
        <w:jc w:val="both"/>
        <w:rPr>
          <w:lang w:eastAsia="ru-RU"/>
        </w:rPr>
      </w:pP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Pr="001543C4">
        <w:rPr>
          <w:lang w:eastAsia="ru-RU"/>
        </w:rPr>
        <w:tab/>
      </w:r>
      <w:r w:rsidR="007D08E1" w:rsidRPr="001543C4">
        <w:rPr>
          <w:lang w:eastAsia="ru-RU"/>
        </w:rPr>
        <w:tab/>
        <w:t>___</w:t>
      </w:r>
      <w:r w:rsidRPr="001543C4">
        <w:rPr>
          <w:lang w:eastAsia="ru-RU"/>
        </w:rPr>
        <w:t xml:space="preserve"> </w:t>
      </w:r>
      <w:r w:rsidR="007D08E1" w:rsidRPr="001543C4">
        <w:rPr>
          <w:lang w:eastAsia="ru-RU"/>
        </w:rPr>
        <w:t>Под</w:t>
      </w:r>
      <w:r w:rsidRPr="001543C4">
        <w:rPr>
          <w:lang w:eastAsia="ru-RU"/>
        </w:rPr>
        <w:t>пись</w:t>
      </w:r>
    </w:p>
    <w:p w:rsidR="00A74FBD" w:rsidRPr="001543C4" w:rsidRDefault="00A74FBD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A74FBD" w:rsidRPr="001543C4" w:rsidRDefault="00A74FBD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B923A4" w:rsidRPr="001543C4" w:rsidRDefault="00B923A4" w:rsidP="00A74FBD">
      <w:pPr>
        <w:autoSpaceDE w:val="0"/>
        <w:autoSpaceDN w:val="0"/>
        <w:adjustRightInd w:val="0"/>
        <w:jc w:val="both"/>
        <w:rPr>
          <w:lang w:eastAsia="ru-RU"/>
        </w:rPr>
      </w:pPr>
    </w:p>
    <w:p w:rsidR="00A74FBD" w:rsidRPr="001543C4" w:rsidRDefault="00A74FBD" w:rsidP="00B923A4">
      <w:pPr>
        <w:autoSpaceDE w:val="0"/>
        <w:autoSpaceDN w:val="0"/>
        <w:adjustRightInd w:val="0"/>
        <w:jc w:val="both"/>
        <w:rPr>
          <w:sz w:val="20"/>
          <w:szCs w:val="20"/>
          <w:lang w:eastAsia="ru-RU"/>
        </w:rPr>
      </w:pPr>
      <w:r w:rsidRPr="001543C4">
        <w:rPr>
          <w:sz w:val="20"/>
          <w:szCs w:val="20"/>
          <w:lang w:eastAsia="ru-RU"/>
        </w:rPr>
        <w:t>Ф.И.О. исполнителя</w:t>
      </w:r>
    </w:p>
    <w:p w:rsidR="00B923A4" w:rsidRDefault="00B923A4" w:rsidP="00B923A4">
      <w:pPr>
        <w:autoSpaceDE w:val="0"/>
        <w:autoSpaceDN w:val="0"/>
        <w:adjustRightInd w:val="0"/>
        <w:jc w:val="both"/>
        <w:rPr>
          <w:sz w:val="20"/>
          <w:szCs w:val="20"/>
          <w:lang w:eastAsia="ru-RU"/>
        </w:rPr>
      </w:pPr>
      <w:r w:rsidRPr="001543C4">
        <w:rPr>
          <w:sz w:val="20"/>
          <w:szCs w:val="20"/>
          <w:lang w:eastAsia="ru-RU"/>
        </w:rPr>
        <w:t>Тел.</w:t>
      </w:r>
    </w:p>
    <w:p w:rsidR="00897C83" w:rsidRDefault="00897C83" w:rsidP="00B923A4">
      <w:pPr>
        <w:autoSpaceDE w:val="0"/>
        <w:autoSpaceDN w:val="0"/>
        <w:adjustRightInd w:val="0"/>
        <w:jc w:val="both"/>
        <w:rPr>
          <w:sz w:val="20"/>
          <w:szCs w:val="20"/>
          <w:lang w:eastAsia="ru-RU"/>
        </w:rPr>
      </w:pPr>
    </w:p>
    <w:p w:rsidR="00897C83" w:rsidRPr="00B923A4" w:rsidRDefault="00897C83" w:rsidP="00897C83">
      <w:pPr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____________________________________________________</w:t>
      </w:r>
    </w:p>
    <w:sectPr w:rsidR="00897C83" w:rsidRPr="00B923A4" w:rsidSect="00AD466B">
      <w:footerReference w:type="even" r:id="rId8"/>
      <w:footerReference w:type="default" r:id="rId9"/>
      <w:footerReference w:type="first" r:id="rId10"/>
      <w:pgSz w:w="11906" w:h="16838"/>
      <w:pgMar w:top="1134" w:right="765" w:bottom="1134" w:left="1985" w:header="720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661" w:rsidRDefault="00643661">
      <w:r>
        <w:separator/>
      </w:r>
    </w:p>
  </w:endnote>
  <w:endnote w:type="continuationSeparator" w:id="1">
    <w:p w:rsidR="00643661" w:rsidRDefault="00643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0D" w:rsidRDefault="00D0010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0D" w:rsidRDefault="00D0010D">
    <w:pPr>
      <w:pStyle w:val="af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0D" w:rsidRDefault="00024791">
    <w:pPr>
      <w:pStyle w:val="af5"/>
      <w:jc w:val="right"/>
    </w:pPr>
    <w:fldSimple w:instr=" PAGE ">
      <w:r w:rsidR="00322CA0">
        <w:rPr>
          <w:noProof/>
        </w:rPr>
        <w:t>1</w:t>
      </w:r>
    </w:fldSimple>
  </w:p>
  <w:p w:rsidR="00D0010D" w:rsidRDefault="00D0010D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661" w:rsidRDefault="00643661">
      <w:r>
        <w:separator/>
      </w:r>
    </w:p>
  </w:footnote>
  <w:footnote w:type="continuationSeparator" w:id="1">
    <w:p w:rsidR="00643661" w:rsidRDefault="00643661">
      <w:r>
        <w:continuationSeparator/>
      </w:r>
    </w:p>
  </w:footnote>
  <w:footnote w:id="2">
    <w:p w:rsidR="00D0010D" w:rsidRDefault="00D0010D">
      <w:r>
        <w:rPr>
          <w:rStyle w:val="a7"/>
        </w:rPr>
        <w:footnoteRef/>
      </w:r>
    </w:p>
    <w:p w:rsidR="00D0010D" w:rsidRDefault="00D0010D">
      <w:pPr>
        <w:pStyle w:val="af7"/>
      </w:pPr>
      <w:r>
        <w:tab/>
        <w:t xml:space="preserve"> Для обработки персональных данных, содержащихся в согласии в письменной форме субъекта на обработку его персональных данных, дополнительное согласие не требуется.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)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0851372"/>
    <w:multiLevelType w:val="hybridMultilevel"/>
    <w:tmpl w:val="59CC7260"/>
    <w:lvl w:ilvl="0" w:tplc="4BF20A82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7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D20214"/>
    <w:rsid w:val="00001A07"/>
    <w:rsid w:val="000039C2"/>
    <w:rsid w:val="00023E5B"/>
    <w:rsid w:val="00024791"/>
    <w:rsid w:val="00025BD6"/>
    <w:rsid w:val="00042510"/>
    <w:rsid w:val="00054FC4"/>
    <w:rsid w:val="000602A0"/>
    <w:rsid w:val="00065397"/>
    <w:rsid w:val="000756B4"/>
    <w:rsid w:val="00075E2D"/>
    <w:rsid w:val="0007662F"/>
    <w:rsid w:val="00092ACD"/>
    <w:rsid w:val="000A08EE"/>
    <w:rsid w:val="000A6645"/>
    <w:rsid w:val="000B32F6"/>
    <w:rsid w:val="000E1359"/>
    <w:rsid w:val="000E2243"/>
    <w:rsid w:val="000E2D12"/>
    <w:rsid w:val="000E33D8"/>
    <w:rsid w:val="000E3636"/>
    <w:rsid w:val="000E6C50"/>
    <w:rsid w:val="000F31CD"/>
    <w:rsid w:val="000F463F"/>
    <w:rsid w:val="00101EA0"/>
    <w:rsid w:val="00102361"/>
    <w:rsid w:val="00112862"/>
    <w:rsid w:val="00115092"/>
    <w:rsid w:val="00122DCD"/>
    <w:rsid w:val="001271BB"/>
    <w:rsid w:val="001277BC"/>
    <w:rsid w:val="00127F4F"/>
    <w:rsid w:val="00130DF6"/>
    <w:rsid w:val="001519A7"/>
    <w:rsid w:val="0015256A"/>
    <w:rsid w:val="001543C4"/>
    <w:rsid w:val="00155903"/>
    <w:rsid w:val="00157C7C"/>
    <w:rsid w:val="00157F8F"/>
    <w:rsid w:val="00174C8A"/>
    <w:rsid w:val="001840B3"/>
    <w:rsid w:val="00184DBF"/>
    <w:rsid w:val="00185793"/>
    <w:rsid w:val="00195213"/>
    <w:rsid w:val="001A0976"/>
    <w:rsid w:val="001A6267"/>
    <w:rsid w:val="001B43A5"/>
    <w:rsid w:val="001C1C38"/>
    <w:rsid w:val="001C1C5F"/>
    <w:rsid w:val="001C23B8"/>
    <w:rsid w:val="001C7371"/>
    <w:rsid w:val="001D5BCB"/>
    <w:rsid w:val="001E03C8"/>
    <w:rsid w:val="001E711A"/>
    <w:rsid w:val="001F74A1"/>
    <w:rsid w:val="00201126"/>
    <w:rsid w:val="00206CCE"/>
    <w:rsid w:val="00210028"/>
    <w:rsid w:val="00214414"/>
    <w:rsid w:val="00222266"/>
    <w:rsid w:val="00222E7E"/>
    <w:rsid w:val="0023374C"/>
    <w:rsid w:val="00234707"/>
    <w:rsid w:val="00240F8B"/>
    <w:rsid w:val="00244824"/>
    <w:rsid w:val="00261AC3"/>
    <w:rsid w:val="00272020"/>
    <w:rsid w:val="00272222"/>
    <w:rsid w:val="00274852"/>
    <w:rsid w:val="002763E1"/>
    <w:rsid w:val="002810CB"/>
    <w:rsid w:val="002810EB"/>
    <w:rsid w:val="0028294F"/>
    <w:rsid w:val="00283F83"/>
    <w:rsid w:val="002A4197"/>
    <w:rsid w:val="002A5E59"/>
    <w:rsid w:val="002A6D6E"/>
    <w:rsid w:val="002B1B26"/>
    <w:rsid w:val="002D72D1"/>
    <w:rsid w:val="002E757C"/>
    <w:rsid w:val="002E7B6C"/>
    <w:rsid w:val="002F4888"/>
    <w:rsid w:val="00300A5B"/>
    <w:rsid w:val="0030377B"/>
    <w:rsid w:val="00312AE0"/>
    <w:rsid w:val="00322CA0"/>
    <w:rsid w:val="00323338"/>
    <w:rsid w:val="003233AA"/>
    <w:rsid w:val="00324124"/>
    <w:rsid w:val="00327644"/>
    <w:rsid w:val="00344C63"/>
    <w:rsid w:val="00366646"/>
    <w:rsid w:val="00366AD2"/>
    <w:rsid w:val="00370AA5"/>
    <w:rsid w:val="00374206"/>
    <w:rsid w:val="00376A87"/>
    <w:rsid w:val="00382ACD"/>
    <w:rsid w:val="00394778"/>
    <w:rsid w:val="003A40A5"/>
    <w:rsid w:val="003B0030"/>
    <w:rsid w:val="003B1CBE"/>
    <w:rsid w:val="003B60FD"/>
    <w:rsid w:val="003B7697"/>
    <w:rsid w:val="003D08D1"/>
    <w:rsid w:val="003D1A74"/>
    <w:rsid w:val="003F090E"/>
    <w:rsid w:val="003F0CEE"/>
    <w:rsid w:val="003F1FEC"/>
    <w:rsid w:val="00407970"/>
    <w:rsid w:val="00411AD5"/>
    <w:rsid w:val="00421192"/>
    <w:rsid w:val="0043473B"/>
    <w:rsid w:val="0044192C"/>
    <w:rsid w:val="004432A4"/>
    <w:rsid w:val="0044352A"/>
    <w:rsid w:val="00443F24"/>
    <w:rsid w:val="00460EDD"/>
    <w:rsid w:val="004641D0"/>
    <w:rsid w:val="00467825"/>
    <w:rsid w:val="0047141A"/>
    <w:rsid w:val="00473599"/>
    <w:rsid w:val="00474BE5"/>
    <w:rsid w:val="00476B2F"/>
    <w:rsid w:val="0048154B"/>
    <w:rsid w:val="00492743"/>
    <w:rsid w:val="00492BBD"/>
    <w:rsid w:val="004A3033"/>
    <w:rsid w:val="004A377C"/>
    <w:rsid w:val="004A4208"/>
    <w:rsid w:val="004B063F"/>
    <w:rsid w:val="004B23FF"/>
    <w:rsid w:val="004B72E3"/>
    <w:rsid w:val="004C00EA"/>
    <w:rsid w:val="004C5C1E"/>
    <w:rsid w:val="004D12CD"/>
    <w:rsid w:val="004D3C8D"/>
    <w:rsid w:val="004E3274"/>
    <w:rsid w:val="004F3ABB"/>
    <w:rsid w:val="005076C3"/>
    <w:rsid w:val="0051661E"/>
    <w:rsid w:val="0052550B"/>
    <w:rsid w:val="00527EF8"/>
    <w:rsid w:val="0053664A"/>
    <w:rsid w:val="00550212"/>
    <w:rsid w:val="00557EF3"/>
    <w:rsid w:val="0056581D"/>
    <w:rsid w:val="0056749B"/>
    <w:rsid w:val="0057730D"/>
    <w:rsid w:val="00584438"/>
    <w:rsid w:val="005A68A5"/>
    <w:rsid w:val="005B2A7A"/>
    <w:rsid w:val="005C03E8"/>
    <w:rsid w:val="005C09CB"/>
    <w:rsid w:val="005C36EB"/>
    <w:rsid w:val="005C546F"/>
    <w:rsid w:val="005C58D3"/>
    <w:rsid w:val="005C6F5B"/>
    <w:rsid w:val="005D16E8"/>
    <w:rsid w:val="005F3E45"/>
    <w:rsid w:val="005F43D2"/>
    <w:rsid w:val="00600DF8"/>
    <w:rsid w:val="0060284E"/>
    <w:rsid w:val="0061160E"/>
    <w:rsid w:val="0061290C"/>
    <w:rsid w:val="00624BDE"/>
    <w:rsid w:val="006272C4"/>
    <w:rsid w:val="006319E6"/>
    <w:rsid w:val="00643661"/>
    <w:rsid w:val="0065062F"/>
    <w:rsid w:val="00651849"/>
    <w:rsid w:val="0065601C"/>
    <w:rsid w:val="00661F2F"/>
    <w:rsid w:val="0066260A"/>
    <w:rsid w:val="00664D5B"/>
    <w:rsid w:val="00665BFE"/>
    <w:rsid w:val="006670C5"/>
    <w:rsid w:val="006675B8"/>
    <w:rsid w:val="00670B6D"/>
    <w:rsid w:val="0067240B"/>
    <w:rsid w:val="00672F1C"/>
    <w:rsid w:val="00673F07"/>
    <w:rsid w:val="00674878"/>
    <w:rsid w:val="00676CDF"/>
    <w:rsid w:val="00677F24"/>
    <w:rsid w:val="006804A8"/>
    <w:rsid w:val="0068399F"/>
    <w:rsid w:val="00687C16"/>
    <w:rsid w:val="006915F9"/>
    <w:rsid w:val="006A02F9"/>
    <w:rsid w:val="006A0967"/>
    <w:rsid w:val="006B111C"/>
    <w:rsid w:val="006B117F"/>
    <w:rsid w:val="006B5303"/>
    <w:rsid w:val="006C5C17"/>
    <w:rsid w:val="006D1D50"/>
    <w:rsid w:val="006D51D8"/>
    <w:rsid w:val="006D6F0D"/>
    <w:rsid w:val="006E7624"/>
    <w:rsid w:val="006E7B64"/>
    <w:rsid w:val="006F3FD0"/>
    <w:rsid w:val="0071564A"/>
    <w:rsid w:val="00721EF8"/>
    <w:rsid w:val="007238A6"/>
    <w:rsid w:val="0072572C"/>
    <w:rsid w:val="00740F07"/>
    <w:rsid w:val="007419EA"/>
    <w:rsid w:val="007515FC"/>
    <w:rsid w:val="00751B18"/>
    <w:rsid w:val="007527D4"/>
    <w:rsid w:val="00757285"/>
    <w:rsid w:val="00772110"/>
    <w:rsid w:val="00776455"/>
    <w:rsid w:val="00782AA1"/>
    <w:rsid w:val="00782DF2"/>
    <w:rsid w:val="007840AC"/>
    <w:rsid w:val="00793E0F"/>
    <w:rsid w:val="007B2BF9"/>
    <w:rsid w:val="007B30F0"/>
    <w:rsid w:val="007C3B3F"/>
    <w:rsid w:val="007D08E1"/>
    <w:rsid w:val="007D6DD9"/>
    <w:rsid w:val="007F376A"/>
    <w:rsid w:val="007F4B52"/>
    <w:rsid w:val="007F59C3"/>
    <w:rsid w:val="008140B1"/>
    <w:rsid w:val="00822E0F"/>
    <w:rsid w:val="00825FB6"/>
    <w:rsid w:val="008302E6"/>
    <w:rsid w:val="008315EC"/>
    <w:rsid w:val="00833785"/>
    <w:rsid w:val="008410C9"/>
    <w:rsid w:val="00841B37"/>
    <w:rsid w:val="00845FF7"/>
    <w:rsid w:val="0084676A"/>
    <w:rsid w:val="0085259D"/>
    <w:rsid w:val="00852ADA"/>
    <w:rsid w:val="008542CD"/>
    <w:rsid w:val="0085546D"/>
    <w:rsid w:val="0086229B"/>
    <w:rsid w:val="00875000"/>
    <w:rsid w:val="00875369"/>
    <w:rsid w:val="00883971"/>
    <w:rsid w:val="00884A28"/>
    <w:rsid w:val="00897C83"/>
    <w:rsid w:val="00897CC8"/>
    <w:rsid w:val="008A046F"/>
    <w:rsid w:val="008A3BB0"/>
    <w:rsid w:val="008B4ABF"/>
    <w:rsid w:val="008C61CC"/>
    <w:rsid w:val="008C797E"/>
    <w:rsid w:val="008D3B00"/>
    <w:rsid w:val="008D5D33"/>
    <w:rsid w:val="008E7912"/>
    <w:rsid w:val="009029E3"/>
    <w:rsid w:val="00904A75"/>
    <w:rsid w:val="0091101C"/>
    <w:rsid w:val="00941E8A"/>
    <w:rsid w:val="009455E9"/>
    <w:rsid w:val="00955434"/>
    <w:rsid w:val="009555A8"/>
    <w:rsid w:val="0095645C"/>
    <w:rsid w:val="00983F02"/>
    <w:rsid w:val="00992939"/>
    <w:rsid w:val="009A1932"/>
    <w:rsid w:val="009A571F"/>
    <w:rsid w:val="009A7EBA"/>
    <w:rsid w:val="009D0074"/>
    <w:rsid w:val="009D0132"/>
    <w:rsid w:val="009D18F5"/>
    <w:rsid w:val="009D6272"/>
    <w:rsid w:val="009D786F"/>
    <w:rsid w:val="009E476F"/>
    <w:rsid w:val="009F4D55"/>
    <w:rsid w:val="00A00488"/>
    <w:rsid w:val="00A10735"/>
    <w:rsid w:val="00A1612C"/>
    <w:rsid w:val="00A17482"/>
    <w:rsid w:val="00A3213D"/>
    <w:rsid w:val="00A333A5"/>
    <w:rsid w:val="00A56F11"/>
    <w:rsid w:val="00A70B0B"/>
    <w:rsid w:val="00A74FBD"/>
    <w:rsid w:val="00A752B1"/>
    <w:rsid w:val="00A76D38"/>
    <w:rsid w:val="00A851B2"/>
    <w:rsid w:val="00A904E8"/>
    <w:rsid w:val="00A93571"/>
    <w:rsid w:val="00AC01E5"/>
    <w:rsid w:val="00AC2E4A"/>
    <w:rsid w:val="00AC2F56"/>
    <w:rsid w:val="00AC3351"/>
    <w:rsid w:val="00AC4CC9"/>
    <w:rsid w:val="00AD2518"/>
    <w:rsid w:val="00AD466B"/>
    <w:rsid w:val="00AE1574"/>
    <w:rsid w:val="00AE174A"/>
    <w:rsid w:val="00AE1E17"/>
    <w:rsid w:val="00AE4BD3"/>
    <w:rsid w:val="00AE5B5A"/>
    <w:rsid w:val="00AE6D07"/>
    <w:rsid w:val="00AE757A"/>
    <w:rsid w:val="00AF6BC2"/>
    <w:rsid w:val="00AF75F9"/>
    <w:rsid w:val="00B02D66"/>
    <w:rsid w:val="00B11908"/>
    <w:rsid w:val="00B119C3"/>
    <w:rsid w:val="00B12F48"/>
    <w:rsid w:val="00B206F8"/>
    <w:rsid w:val="00B27191"/>
    <w:rsid w:val="00B312C3"/>
    <w:rsid w:val="00B4022D"/>
    <w:rsid w:val="00B6286A"/>
    <w:rsid w:val="00B63BE0"/>
    <w:rsid w:val="00B7226C"/>
    <w:rsid w:val="00B745A2"/>
    <w:rsid w:val="00B8492C"/>
    <w:rsid w:val="00B923A4"/>
    <w:rsid w:val="00B95735"/>
    <w:rsid w:val="00BA1301"/>
    <w:rsid w:val="00BA2172"/>
    <w:rsid w:val="00BA385E"/>
    <w:rsid w:val="00BA6C8D"/>
    <w:rsid w:val="00BB6F28"/>
    <w:rsid w:val="00BC29AC"/>
    <w:rsid w:val="00BC5358"/>
    <w:rsid w:val="00BD115C"/>
    <w:rsid w:val="00BD4417"/>
    <w:rsid w:val="00BE2642"/>
    <w:rsid w:val="00BF07D8"/>
    <w:rsid w:val="00BF5D38"/>
    <w:rsid w:val="00C042F9"/>
    <w:rsid w:val="00C05CAD"/>
    <w:rsid w:val="00C06EA4"/>
    <w:rsid w:val="00C07B14"/>
    <w:rsid w:val="00C26484"/>
    <w:rsid w:val="00C273AD"/>
    <w:rsid w:val="00C308AE"/>
    <w:rsid w:val="00C4025E"/>
    <w:rsid w:val="00C53265"/>
    <w:rsid w:val="00C57D6B"/>
    <w:rsid w:val="00C63C9B"/>
    <w:rsid w:val="00C64D42"/>
    <w:rsid w:val="00C7233D"/>
    <w:rsid w:val="00C74C2A"/>
    <w:rsid w:val="00C761B7"/>
    <w:rsid w:val="00C76943"/>
    <w:rsid w:val="00C802B6"/>
    <w:rsid w:val="00C85D59"/>
    <w:rsid w:val="00CA76B8"/>
    <w:rsid w:val="00CB4DA1"/>
    <w:rsid w:val="00CC02C8"/>
    <w:rsid w:val="00CC3115"/>
    <w:rsid w:val="00CC451D"/>
    <w:rsid w:val="00CC5377"/>
    <w:rsid w:val="00CC6B03"/>
    <w:rsid w:val="00CD7F76"/>
    <w:rsid w:val="00CE3DCE"/>
    <w:rsid w:val="00CE3EA1"/>
    <w:rsid w:val="00CF1AFE"/>
    <w:rsid w:val="00D0010D"/>
    <w:rsid w:val="00D0665C"/>
    <w:rsid w:val="00D06F4F"/>
    <w:rsid w:val="00D129B0"/>
    <w:rsid w:val="00D12B88"/>
    <w:rsid w:val="00D15A72"/>
    <w:rsid w:val="00D1763E"/>
    <w:rsid w:val="00D17F4B"/>
    <w:rsid w:val="00D20214"/>
    <w:rsid w:val="00D20959"/>
    <w:rsid w:val="00D22177"/>
    <w:rsid w:val="00D37201"/>
    <w:rsid w:val="00D51AD5"/>
    <w:rsid w:val="00D51C3D"/>
    <w:rsid w:val="00D54F7E"/>
    <w:rsid w:val="00D6156D"/>
    <w:rsid w:val="00D6340F"/>
    <w:rsid w:val="00D70B91"/>
    <w:rsid w:val="00D7408E"/>
    <w:rsid w:val="00D75683"/>
    <w:rsid w:val="00D778EF"/>
    <w:rsid w:val="00D77E30"/>
    <w:rsid w:val="00D94126"/>
    <w:rsid w:val="00D95F8C"/>
    <w:rsid w:val="00D96B88"/>
    <w:rsid w:val="00D97FC7"/>
    <w:rsid w:val="00DA00EB"/>
    <w:rsid w:val="00DA3EA5"/>
    <w:rsid w:val="00DB396F"/>
    <w:rsid w:val="00DB75CD"/>
    <w:rsid w:val="00DC03AA"/>
    <w:rsid w:val="00DC27E9"/>
    <w:rsid w:val="00DC6205"/>
    <w:rsid w:val="00DD6E04"/>
    <w:rsid w:val="00DE2201"/>
    <w:rsid w:val="00DE3C3F"/>
    <w:rsid w:val="00DF5230"/>
    <w:rsid w:val="00DF797E"/>
    <w:rsid w:val="00E13FAF"/>
    <w:rsid w:val="00E24B9F"/>
    <w:rsid w:val="00E31CA4"/>
    <w:rsid w:val="00E43ADF"/>
    <w:rsid w:val="00E45CDF"/>
    <w:rsid w:val="00E47DCE"/>
    <w:rsid w:val="00E502C3"/>
    <w:rsid w:val="00E6790C"/>
    <w:rsid w:val="00E87452"/>
    <w:rsid w:val="00E91060"/>
    <w:rsid w:val="00E9484F"/>
    <w:rsid w:val="00E95BDC"/>
    <w:rsid w:val="00E96102"/>
    <w:rsid w:val="00E973D6"/>
    <w:rsid w:val="00EA0F0F"/>
    <w:rsid w:val="00EA393E"/>
    <w:rsid w:val="00EA7C4B"/>
    <w:rsid w:val="00EB19EB"/>
    <w:rsid w:val="00EB5EEE"/>
    <w:rsid w:val="00EC1776"/>
    <w:rsid w:val="00EE4BC9"/>
    <w:rsid w:val="00EF04B8"/>
    <w:rsid w:val="00EF2738"/>
    <w:rsid w:val="00F0310C"/>
    <w:rsid w:val="00F12F1E"/>
    <w:rsid w:val="00F16BBA"/>
    <w:rsid w:val="00F478A4"/>
    <w:rsid w:val="00F52BD5"/>
    <w:rsid w:val="00F546C0"/>
    <w:rsid w:val="00F747F5"/>
    <w:rsid w:val="00F80579"/>
    <w:rsid w:val="00F82D3A"/>
    <w:rsid w:val="00F94A14"/>
    <w:rsid w:val="00FA1599"/>
    <w:rsid w:val="00FA7886"/>
    <w:rsid w:val="00FB3470"/>
    <w:rsid w:val="00FB7AF1"/>
    <w:rsid w:val="00FC44C8"/>
    <w:rsid w:val="00FD09F1"/>
    <w:rsid w:val="00FD0E84"/>
    <w:rsid w:val="00FE0D9E"/>
    <w:rsid w:val="00FE459F"/>
    <w:rsid w:val="00FF3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1"/>
    <o:shapelayout v:ext="edit">
      <o:idmap v:ext="edit" data="1"/>
      <o:rules v:ext="edit">
        <o:r id="V:Rule5" type="connector" idref="#_x0000_s1170"/>
        <o:r id="V:Rule6" type="connector" idref="#_x0000_s1168"/>
        <o:r id="V:Rule7" type="connector" idref="#_x0000_s1167"/>
        <o:r id="V:Rule8" type="connector" idref="#_x0000_s1169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66B"/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85546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D466B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D466B"/>
    <w:pPr>
      <w:keepNext/>
      <w:tabs>
        <w:tab w:val="left" w:pos="0"/>
      </w:tabs>
      <w:spacing w:before="240" w:after="60"/>
      <w:outlineLvl w:val="3"/>
    </w:pPr>
    <w:rPr>
      <w:rFonts w:ascii="Calibri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D466B"/>
  </w:style>
  <w:style w:type="character" w:customStyle="1" w:styleId="WW8Num1z1">
    <w:name w:val="WW8Num1z1"/>
    <w:rsid w:val="00AD466B"/>
  </w:style>
  <w:style w:type="character" w:customStyle="1" w:styleId="WW8Num1z2">
    <w:name w:val="WW8Num1z2"/>
    <w:rsid w:val="00AD466B"/>
  </w:style>
  <w:style w:type="character" w:customStyle="1" w:styleId="WW8Num1z3">
    <w:name w:val="WW8Num1z3"/>
    <w:rsid w:val="00AD466B"/>
  </w:style>
  <w:style w:type="character" w:customStyle="1" w:styleId="WW8Num1z4">
    <w:name w:val="WW8Num1z4"/>
    <w:rsid w:val="00AD466B"/>
  </w:style>
  <w:style w:type="character" w:customStyle="1" w:styleId="WW8Num1z5">
    <w:name w:val="WW8Num1z5"/>
    <w:rsid w:val="00AD466B"/>
  </w:style>
  <w:style w:type="character" w:customStyle="1" w:styleId="WW8Num1z6">
    <w:name w:val="WW8Num1z6"/>
    <w:rsid w:val="00AD466B"/>
  </w:style>
  <w:style w:type="character" w:customStyle="1" w:styleId="WW8Num1z7">
    <w:name w:val="WW8Num1z7"/>
    <w:rsid w:val="00AD466B"/>
  </w:style>
  <w:style w:type="character" w:customStyle="1" w:styleId="WW8Num1z8">
    <w:name w:val="WW8Num1z8"/>
    <w:rsid w:val="00AD466B"/>
  </w:style>
  <w:style w:type="character" w:customStyle="1" w:styleId="WW8Num2z0">
    <w:name w:val="WW8Num2z0"/>
    <w:rsid w:val="00AD466B"/>
  </w:style>
  <w:style w:type="character" w:customStyle="1" w:styleId="WW8Num2z1">
    <w:name w:val="WW8Num2z1"/>
    <w:rsid w:val="00AD466B"/>
  </w:style>
  <w:style w:type="character" w:customStyle="1" w:styleId="WW8Num2z2">
    <w:name w:val="WW8Num2z2"/>
    <w:rsid w:val="00AD466B"/>
  </w:style>
  <w:style w:type="character" w:customStyle="1" w:styleId="WW8Num2z3">
    <w:name w:val="WW8Num2z3"/>
    <w:rsid w:val="00AD466B"/>
  </w:style>
  <w:style w:type="character" w:customStyle="1" w:styleId="WW8Num2z4">
    <w:name w:val="WW8Num2z4"/>
    <w:rsid w:val="00AD466B"/>
  </w:style>
  <w:style w:type="character" w:customStyle="1" w:styleId="WW8Num2z5">
    <w:name w:val="WW8Num2z5"/>
    <w:rsid w:val="00AD466B"/>
  </w:style>
  <w:style w:type="character" w:customStyle="1" w:styleId="WW8Num2z6">
    <w:name w:val="WW8Num2z6"/>
    <w:rsid w:val="00AD466B"/>
  </w:style>
  <w:style w:type="character" w:customStyle="1" w:styleId="WW8Num2z7">
    <w:name w:val="WW8Num2z7"/>
    <w:rsid w:val="00AD466B"/>
  </w:style>
  <w:style w:type="character" w:customStyle="1" w:styleId="WW8Num2z8">
    <w:name w:val="WW8Num2z8"/>
    <w:rsid w:val="00AD466B"/>
  </w:style>
  <w:style w:type="character" w:customStyle="1" w:styleId="WW8Num3z0">
    <w:name w:val="WW8Num3z0"/>
    <w:rsid w:val="00AD466B"/>
  </w:style>
  <w:style w:type="character" w:customStyle="1" w:styleId="WW8Num4z0">
    <w:name w:val="WW8Num4z0"/>
    <w:rsid w:val="00AD466B"/>
  </w:style>
  <w:style w:type="character" w:customStyle="1" w:styleId="WW8Num4z1">
    <w:name w:val="WW8Num4z1"/>
    <w:rsid w:val="00AD466B"/>
  </w:style>
  <w:style w:type="character" w:customStyle="1" w:styleId="WW8Num4z2">
    <w:name w:val="WW8Num4z2"/>
    <w:rsid w:val="00AD466B"/>
  </w:style>
  <w:style w:type="character" w:customStyle="1" w:styleId="WW8Num4z3">
    <w:name w:val="WW8Num4z3"/>
    <w:rsid w:val="00AD466B"/>
  </w:style>
  <w:style w:type="character" w:customStyle="1" w:styleId="WW8Num4z4">
    <w:name w:val="WW8Num4z4"/>
    <w:rsid w:val="00AD466B"/>
  </w:style>
  <w:style w:type="character" w:customStyle="1" w:styleId="WW8Num4z5">
    <w:name w:val="WW8Num4z5"/>
    <w:rsid w:val="00AD466B"/>
  </w:style>
  <w:style w:type="character" w:customStyle="1" w:styleId="WW8Num4z6">
    <w:name w:val="WW8Num4z6"/>
    <w:rsid w:val="00AD466B"/>
  </w:style>
  <w:style w:type="character" w:customStyle="1" w:styleId="WW8Num4z7">
    <w:name w:val="WW8Num4z7"/>
    <w:rsid w:val="00AD466B"/>
  </w:style>
  <w:style w:type="character" w:customStyle="1" w:styleId="WW8Num4z8">
    <w:name w:val="WW8Num4z8"/>
    <w:rsid w:val="00AD466B"/>
  </w:style>
  <w:style w:type="character" w:customStyle="1" w:styleId="WW8Num5z0">
    <w:name w:val="WW8Num5z0"/>
    <w:rsid w:val="00AD466B"/>
  </w:style>
  <w:style w:type="character" w:customStyle="1" w:styleId="WW8Num5z1">
    <w:name w:val="WW8Num5z1"/>
    <w:rsid w:val="00AD466B"/>
  </w:style>
  <w:style w:type="character" w:customStyle="1" w:styleId="WW8Num5z2">
    <w:name w:val="WW8Num5z2"/>
    <w:rsid w:val="00AD466B"/>
  </w:style>
  <w:style w:type="character" w:customStyle="1" w:styleId="WW8Num5z3">
    <w:name w:val="WW8Num5z3"/>
    <w:rsid w:val="00AD466B"/>
  </w:style>
  <w:style w:type="character" w:customStyle="1" w:styleId="WW8Num5z4">
    <w:name w:val="WW8Num5z4"/>
    <w:rsid w:val="00AD466B"/>
  </w:style>
  <w:style w:type="character" w:customStyle="1" w:styleId="WW8Num5z5">
    <w:name w:val="WW8Num5z5"/>
    <w:rsid w:val="00AD466B"/>
  </w:style>
  <w:style w:type="character" w:customStyle="1" w:styleId="WW8Num5z6">
    <w:name w:val="WW8Num5z6"/>
    <w:rsid w:val="00AD466B"/>
  </w:style>
  <w:style w:type="character" w:customStyle="1" w:styleId="WW8Num5z7">
    <w:name w:val="WW8Num5z7"/>
    <w:rsid w:val="00AD466B"/>
  </w:style>
  <w:style w:type="character" w:customStyle="1" w:styleId="WW8Num5z8">
    <w:name w:val="WW8Num5z8"/>
    <w:rsid w:val="00AD466B"/>
  </w:style>
  <w:style w:type="character" w:customStyle="1" w:styleId="30">
    <w:name w:val="Основной шрифт абзаца3"/>
    <w:rsid w:val="00AD466B"/>
  </w:style>
  <w:style w:type="character" w:customStyle="1" w:styleId="WW8Num6z0">
    <w:name w:val="WW8Num6z0"/>
    <w:rsid w:val="00AD466B"/>
    <w:rPr>
      <w:sz w:val="28"/>
    </w:rPr>
  </w:style>
  <w:style w:type="character" w:customStyle="1" w:styleId="WW8Num7z0">
    <w:name w:val="WW8Num7z0"/>
    <w:rsid w:val="00AD466B"/>
  </w:style>
  <w:style w:type="character" w:customStyle="1" w:styleId="WW8Num7z1">
    <w:name w:val="WW8Num7z1"/>
    <w:rsid w:val="00AD466B"/>
  </w:style>
  <w:style w:type="character" w:customStyle="1" w:styleId="WW8Num7z2">
    <w:name w:val="WW8Num7z2"/>
    <w:rsid w:val="00AD466B"/>
  </w:style>
  <w:style w:type="character" w:customStyle="1" w:styleId="WW8Num7z3">
    <w:name w:val="WW8Num7z3"/>
    <w:rsid w:val="00AD466B"/>
  </w:style>
  <w:style w:type="character" w:customStyle="1" w:styleId="WW8Num7z4">
    <w:name w:val="WW8Num7z4"/>
    <w:rsid w:val="00AD466B"/>
  </w:style>
  <w:style w:type="character" w:customStyle="1" w:styleId="WW8Num7z5">
    <w:name w:val="WW8Num7z5"/>
    <w:rsid w:val="00AD466B"/>
  </w:style>
  <w:style w:type="character" w:customStyle="1" w:styleId="WW8Num7z6">
    <w:name w:val="WW8Num7z6"/>
    <w:rsid w:val="00AD466B"/>
  </w:style>
  <w:style w:type="character" w:customStyle="1" w:styleId="WW8Num7z7">
    <w:name w:val="WW8Num7z7"/>
    <w:rsid w:val="00AD466B"/>
  </w:style>
  <w:style w:type="character" w:customStyle="1" w:styleId="WW8Num7z8">
    <w:name w:val="WW8Num7z8"/>
    <w:rsid w:val="00AD466B"/>
  </w:style>
  <w:style w:type="character" w:customStyle="1" w:styleId="WW8Num8z0">
    <w:name w:val="WW8Num8z0"/>
    <w:rsid w:val="00AD466B"/>
  </w:style>
  <w:style w:type="character" w:customStyle="1" w:styleId="WW8Num8z1">
    <w:name w:val="WW8Num8z1"/>
    <w:rsid w:val="00AD466B"/>
  </w:style>
  <w:style w:type="character" w:customStyle="1" w:styleId="WW8Num8z2">
    <w:name w:val="WW8Num8z2"/>
    <w:rsid w:val="00AD466B"/>
  </w:style>
  <w:style w:type="character" w:customStyle="1" w:styleId="WW8Num8z3">
    <w:name w:val="WW8Num8z3"/>
    <w:rsid w:val="00AD466B"/>
  </w:style>
  <w:style w:type="character" w:customStyle="1" w:styleId="WW8Num8z4">
    <w:name w:val="WW8Num8z4"/>
    <w:rsid w:val="00AD466B"/>
  </w:style>
  <w:style w:type="character" w:customStyle="1" w:styleId="WW8Num8z5">
    <w:name w:val="WW8Num8z5"/>
    <w:rsid w:val="00AD466B"/>
  </w:style>
  <w:style w:type="character" w:customStyle="1" w:styleId="WW8Num8z6">
    <w:name w:val="WW8Num8z6"/>
    <w:rsid w:val="00AD466B"/>
  </w:style>
  <w:style w:type="character" w:customStyle="1" w:styleId="WW8Num8z7">
    <w:name w:val="WW8Num8z7"/>
    <w:rsid w:val="00AD466B"/>
  </w:style>
  <w:style w:type="character" w:customStyle="1" w:styleId="WW8Num8z8">
    <w:name w:val="WW8Num8z8"/>
    <w:rsid w:val="00AD466B"/>
  </w:style>
  <w:style w:type="character" w:customStyle="1" w:styleId="2">
    <w:name w:val="Основной шрифт абзаца2"/>
    <w:rsid w:val="00AD466B"/>
  </w:style>
  <w:style w:type="character" w:customStyle="1" w:styleId="WW8Num3z1">
    <w:name w:val="WW8Num3z1"/>
    <w:rsid w:val="00AD466B"/>
  </w:style>
  <w:style w:type="character" w:customStyle="1" w:styleId="WW8Num3z2">
    <w:name w:val="WW8Num3z2"/>
    <w:rsid w:val="00AD466B"/>
  </w:style>
  <w:style w:type="character" w:customStyle="1" w:styleId="WW8Num3z3">
    <w:name w:val="WW8Num3z3"/>
    <w:rsid w:val="00AD466B"/>
  </w:style>
  <w:style w:type="character" w:customStyle="1" w:styleId="WW8Num3z4">
    <w:name w:val="WW8Num3z4"/>
    <w:rsid w:val="00AD466B"/>
  </w:style>
  <w:style w:type="character" w:customStyle="1" w:styleId="WW8Num3z5">
    <w:name w:val="WW8Num3z5"/>
    <w:rsid w:val="00AD466B"/>
  </w:style>
  <w:style w:type="character" w:customStyle="1" w:styleId="WW8Num3z6">
    <w:name w:val="WW8Num3z6"/>
    <w:rsid w:val="00AD466B"/>
  </w:style>
  <w:style w:type="character" w:customStyle="1" w:styleId="WW8Num3z7">
    <w:name w:val="WW8Num3z7"/>
    <w:rsid w:val="00AD466B"/>
  </w:style>
  <w:style w:type="character" w:customStyle="1" w:styleId="WW8Num3z8">
    <w:name w:val="WW8Num3z8"/>
    <w:rsid w:val="00AD466B"/>
  </w:style>
  <w:style w:type="character" w:customStyle="1" w:styleId="WW8Num6z1">
    <w:name w:val="WW8Num6z1"/>
    <w:rsid w:val="00AD466B"/>
  </w:style>
  <w:style w:type="character" w:customStyle="1" w:styleId="WW8Num6z2">
    <w:name w:val="WW8Num6z2"/>
    <w:rsid w:val="00AD466B"/>
  </w:style>
  <w:style w:type="character" w:customStyle="1" w:styleId="WW8Num6z3">
    <w:name w:val="WW8Num6z3"/>
    <w:rsid w:val="00AD466B"/>
  </w:style>
  <w:style w:type="character" w:customStyle="1" w:styleId="WW8Num6z4">
    <w:name w:val="WW8Num6z4"/>
    <w:rsid w:val="00AD466B"/>
  </w:style>
  <w:style w:type="character" w:customStyle="1" w:styleId="WW8Num6z5">
    <w:name w:val="WW8Num6z5"/>
    <w:rsid w:val="00AD466B"/>
  </w:style>
  <w:style w:type="character" w:customStyle="1" w:styleId="WW8Num6z6">
    <w:name w:val="WW8Num6z6"/>
    <w:rsid w:val="00AD466B"/>
  </w:style>
  <w:style w:type="character" w:customStyle="1" w:styleId="WW8Num6z7">
    <w:name w:val="WW8Num6z7"/>
    <w:rsid w:val="00AD466B"/>
  </w:style>
  <w:style w:type="character" w:customStyle="1" w:styleId="WW8Num6z8">
    <w:name w:val="WW8Num6z8"/>
    <w:rsid w:val="00AD466B"/>
  </w:style>
  <w:style w:type="character" w:customStyle="1" w:styleId="11">
    <w:name w:val="Основной шрифт абзаца1"/>
    <w:rsid w:val="00AD466B"/>
  </w:style>
  <w:style w:type="character" w:styleId="a3">
    <w:name w:val="page number"/>
    <w:basedOn w:val="11"/>
    <w:rsid w:val="00AD466B"/>
  </w:style>
  <w:style w:type="character" w:styleId="a4">
    <w:name w:val="Hyperlink"/>
    <w:rsid w:val="00AD466B"/>
    <w:rPr>
      <w:color w:val="0000FF"/>
      <w:u w:val="single"/>
    </w:rPr>
  </w:style>
  <w:style w:type="character" w:customStyle="1" w:styleId="a5">
    <w:name w:val="Основной текст_"/>
    <w:rsid w:val="00AD466B"/>
    <w:rPr>
      <w:sz w:val="18"/>
      <w:szCs w:val="18"/>
      <w:highlight w:val="white"/>
    </w:rPr>
  </w:style>
  <w:style w:type="character" w:customStyle="1" w:styleId="31">
    <w:name w:val="Заголовок 3 Знак"/>
    <w:rsid w:val="00AD466B"/>
    <w:rPr>
      <w:rFonts w:ascii="Arial" w:hAnsi="Arial" w:cs="Arial"/>
      <w:b/>
      <w:bCs/>
      <w:sz w:val="26"/>
      <w:szCs w:val="26"/>
    </w:rPr>
  </w:style>
  <w:style w:type="character" w:customStyle="1" w:styleId="ConsPlusNormal">
    <w:name w:val="ConsPlusNormal Знак"/>
    <w:rsid w:val="00AD466B"/>
    <w:rPr>
      <w:rFonts w:ascii="Arial" w:eastAsia="Arial" w:hAnsi="Arial" w:cs="Arial"/>
      <w:lang w:val="ru-RU" w:bidi="ar-SA"/>
    </w:rPr>
  </w:style>
  <w:style w:type="character" w:customStyle="1" w:styleId="a6">
    <w:name w:val="Текст сноски Знак"/>
    <w:basedOn w:val="11"/>
    <w:rsid w:val="00AD466B"/>
  </w:style>
  <w:style w:type="character" w:customStyle="1" w:styleId="a7">
    <w:name w:val="Символ сноски"/>
    <w:rsid w:val="00AD466B"/>
    <w:rPr>
      <w:vertAlign w:val="superscript"/>
    </w:rPr>
  </w:style>
  <w:style w:type="character" w:customStyle="1" w:styleId="40">
    <w:name w:val="Заголовок 4 Знак"/>
    <w:rsid w:val="00AD466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8">
    <w:name w:val="Основной шрифт"/>
    <w:rsid w:val="00AD466B"/>
  </w:style>
  <w:style w:type="character" w:customStyle="1" w:styleId="a9">
    <w:name w:val="Верхний колонтитул Знак"/>
    <w:rsid w:val="00AD466B"/>
    <w:rPr>
      <w:sz w:val="28"/>
      <w:szCs w:val="28"/>
    </w:rPr>
  </w:style>
  <w:style w:type="character" w:customStyle="1" w:styleId="20">
    <w:name w:val="Основной текст (2)_"/>
    <w:rsid w:val="00AD466B"/>
    <w:rPr>
      <w:sz w:val="19"/>
      <w:szCs w:val="19"/>
      <w:highlight w:val="white"/>
    </w:rPr>
  </w:style>
  <w:style w:type="character" w:customStyle="1" w:styleId="aa">
    <w:name w:val="Гипертекстовая ссылка"/>
    <w:rsid w:val="00AD466B"/>
    <w:rPr>
      <w:b w:val="0"/>
      <w:bCs w:val="0"/>
      <w:color w:val="106BBE"/>
    </w:rPr>
  </w:style>
  <w:style w:type="character" w:customStyle="1" w:styleId="ab">
    <w:name w:val="Нижний колонтитул Знак"/>
    <w:basedOn w:val="11"/>
    <w:rsid w:val="00AD466B"/>
    <w:rPr>
      <w:sz w:val="28"/>
      <w:szCs w:val="28"/>
    </w:rPr>
  </w:style>
  <w:style w:type="character" w:customStyle="1" w:styleId="12">
    <w:name w:val="Знак сноски1"/>
    <w:rsid w:val="00AD466B"/>
    <w:rPr>
      <w:vertAlign w:val="superscript"/>
    </w:rPr>
  </w:style>
  <w:style w:type="character" w:customStyle="1" w:styleId="ac">
    <w:name w:val="Символы концевой сноски"/>
    <w:rsid w:val="00AD466B"/>
    <w:rPr>
      <w:vertAlign w:val="superscript"/>
    </w:rPr>
  </w:style>
  <w:style w:type="character" w:customStyle="1" w:styleId="WW-">
    <w:name w:val="WW-Символы концевой сноски"/>
    <w:rsid w:val="00AD466B"/>
  </w:style>
  <w:style w:type="character" w:customStyle="1" w:styleId="21">
    <w:name w:val="Знак сноски2"/>
    <w:rsid w:val="00AD466B"/>
    <w:rPr>
      <w:vertAlign w:val="superscript"/>
    </w:rPr>
  </w:style>
  <w:style w:type="character" w:customStyle="1" w:styleId="13">
    <w:name w:val="Знак концевой сноски1"/>
    <w:rsid w:val="00AD466B"/>
    <w:rPr>
      <w:vertAlign w:val="superscript"/>
    </w:rPr>
  </w:style>
  <w:style w:type="character" w:styleId="ad">
    <w:name w:val="Subtle Emphasis"/>
    <w:basedOn w:val="30"/>
    <w:qFormat/>
    <w:rsid w:val="00AD466B"/>
    <w:rPr>
      <w:i/>
      <w:iCs/>
      <w:color w:val="808080"/>
    </w:rPr>
  </w:style>
  <w:style w:type="character" w:customStyle="1" w:styleId="ae">
    <w:name w:val="Текст выноски Знак"/>
    <w:basedOn w:val="30"/>
    <w:rsid w:val="00AD466B"/>
    <w:rPr>
      <w:rFonts w:ascii="Tahoma" w:hAnsi="Tahoma" w:cs="Tahoma"/>
      <w:sz w:val="16"/>
      <w:szCs w:val="16"/>
      <w:lang w:eastAsia="zh-CN"/>
    </w:rPr>
  </w:style>
  <w:style w:type="character" w:styleId="af">
    <w:name w:val="footnote reference"/>
    <w:rsid w:val="00AD466B"/>
    <w:rPr>
      <w:vertAlign w:val="superscript"/>
    </w:rPr>
  </w:style>
  <w:style w:type="character" w:styleId="af0">
    <w:name w:val="endnote reference"/>
    <w:rsid w:val="00AD466B"/>
    <w:rPr>
      <w:vertAlign w:val="superscript"/>
    </w:rPr>
  </w:style>
  <w:style w:type="paragraph" w:customStyle="1" w:styleId="af1">
    <w:name w:val="Заголовок"/>
    <w:basedOn w:val="a"/>
    <w:next w:val="af2"/>
    <w:rsid w:val="00AD466B"/>
    <w:pPr>
      <w:keepNext/>
      <w:spacing w:before="240" w:after="120"/>
    </w:pPr>
    <w:rPr>
      <w:rFonts w:ascii="Liberation Sans" w:eastAsia="WenQuanYi Micro Hei" w:hAnsi="Liberation Sans" w:cs="Lohit Devanagari"/>
    </w:rPr>
  </w:style>
  <w:style w:type="paragraph" w:styleId="af2">
    <w:name w:val="Body Text"/>
    <w:basedOn w:val="a"/>
    <w:rsid w:val="00AD466B"/>
    <w:pPr>
      <w:spacing w:after="140" w:line="288" w:lineRule="auto"/>
    </w:pPr>
  </w:style>
  <w:style w:type="paragraph" w:styleId="af3">
    <w:name w:val="List"/>
    <w:basedOn w:val="af2"/>
    <w:rsid w:val="00AD466B"/>
    <w:rPr>
      <w:rFonts w:cs="Lohit Devanagari"/>
    </w:rPr>
  </w:style>
  <w:style w:type="paragraph" w:styleId="af4">
    <w:name w:val="caption"/>
    <w:basedOn w:val="a"/>
    <w:qFormat/>
    <w:rsid w:val="00AD466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2">
    <w:name w:val="Указатель3"/>
    <w:basedOn w:val="a"/>
    <w:rsid w:val="00AD466B"/>
    <w:pPr>
      <w:suppressLineNumbers/>
    </w:pPr>
    <w:rPr>
      <w:rFonts w:cs="Arial"/>
    </w:rPr>
  </w:style>
  <w:style w:type="paragraph" w:customStyle="1" w:styleId="22">
    <w:name w:val="Название объекта2"/>
    <w:basedOn w:val="a"/>
    <w:rsid w:val="00AD466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23">
    <w:name w:val="Указатель2"/>
    <w:basedOn w:val="a"/>
    <w:rsid w:val="00AD466B"/>
    <w:pPr>
      <w:suppressLineNumbers/>
    </w:pPr>
    <w:rPr>
      <w:rFonts w:cs="Lohit Devanagari"/>
    </w:rPr>
  </w:style>
  <w:style w:type="paragraph" w:customStyle="1" w:styleId="14">
    <w:name w:val="Название объекта1"/>
    <w:basedOn w:val="a"/>
    <w:rsid w:val="00AD466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5">
    <w:name w:val="Указатель1"/>
    <w:basedOn w:val="a"/>
    <w:rsid w:val="00AD466B"/>
    <w:pPr>
      <w:suppressLineNumbers/>
    </w:pPr>
    <w:rPr>
      <w:rFonts w:cs="Lohit Devanagari"/>
    </w:rPr>
  </w:style>
  <w:style w:type="paragraph" w:styleId="af5">
    <w:name w:val="footer"/>
    <w:basedOn w:val="a"/>
    <w:rsid w:val="00AD466B"/>
    <w:pPr>
      <w:tabs>
        <w:tab w:val="center" w:pos="4677"/>
        <w:tab w:val="right" w:pos="9355"/>
      </w:tabs>
    </w:pPr>
  </w:style>
  <w:style w:type="paragraph" w:customStyle="1" w:styleId="ConsPlusNormal0">
    <w:name w:val="ConsPlusNormal"/>
    <w:qFormat/>
    <w:rsid w:val="00AD466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Standard">
    <w:name w:val="Standard"/>
    <w:rsid w:val="00AD466B"/>
    <w:pPr>
      <w:suppressAutoHyphens/>
    </w:pPr>
    <w:rPr>
      <w:kern w:val="1"/>
      <w:sz w:val="24"/>
      <w:szCs w:val="24"/>
      <w:lang w:eastAsia="zh-CN"/>
    </w:rPr>
  </w:style>
  <w:style w:type="paragraph" w:customStyle="1" w:styleId="24">
    <w:name w:val="Основной текст2"/>
    <w:basedOn w:val="a"/>
    <w:rsid w:val="00AD466B"/>
    <w:pPr>
      <w:spacing w:before="420" w:after="420" w:line="163" w:lineRule="exact"/>
      <w:jc w:val="both"/>
    </w:pPr>
    <w:rPr>
      <w:sz w:val="18"/>
      <w:szCs w:val="18"/>
    </w:rPr>
  </w:style>
  <w:style w:type="paragraph" w:customStyle="1" w:styleId="af6">
    <w:name w:val="Знак"/>
    <w:basedOn w:val="a"/>
    <w:rsid w:val="00AD466B"/>
    <w:rPr>
      <w:rFonts w:ascii="Verdana" w:hAnsi="Verdana" w:cs="Verdana"/>
      <w:sz w:val="20"/>
      <w:szCs w:val="20"/>
      <w:lang w:val="en-US"/>
    </w:rPr>
  </w:style>
  <w:style w:type="paragraph" w:styleId="af7">
    <w:name w:val="footnote text"/>
    <w:basedOn w:val="a"/>
    <w:rsid w:val="00AD466B"/>
    <w:rPr>
      <w:sz w:val="20"/>
      <w:szCs w:val="20"/>
    </w:rPr>
  </w:style>
  <w:style w:type="paragraph" w:customStyle="1" w:styleId="af8">
    <w:name w:val="Знак"/>
    <w:basedOn w:val="a"/>
    <w:rsid w:val="00AD466B"/>
    <w:rPr>
      <w:rFonts w:ascii="Verdana" w:hAnsi="Verdana" w:cs="Verdana"/>
      <w:sz w:val="20"/>
      <w:szCs w:val="20"/>
      <w:lang w:val="en-US"/>
    </w:rPr>
  </w:style>
  <w:style w:type="paragraph" w:customStyle="1" w:styleId="ConsPlusTitle">
    <w:name w:val="ConsPlusTitle"/>
    <w:rsid w:val="00AD466B"/>
    <w:pPr>
      <w:widowControl w:val="0"/>
      <w:suppressAutoHyphens/>
      <w:autoSpaceDE w:val="0"/>
    </w:pPr>
    <w:rPr>
      <w:rFonts w:eastAsia="Arial"/>
      <w:b/>
      <w:bCs/>
      <w:sz w:val="28"/>
      <w:szCs w:val="28"/>
      <w:lang w:eastAsia="zh-CN"/>
    </w:rPr>
  </w:style>
  <w:style w:type="paragraph" w:customStyle="1" w:styleId="ConsPlusNonformat">
    <w:name w:val="ConsPlusNonformat"/>
    <w:rsid w:val="00AD466B"/>
    <w:pPr>
      <w:widowControl w:val="0"/>
      <w:suppressAutoHyphens/>
      <w:autoSpaceDE w:val="0"/>
    </w:pPr>
    <w:rPr>
      <w:rFonts w:ascii="Courier New" w:eastAsia="Arial" w:hAnsi="Courier New" w:cs="Courier New"/>
      <w:sz w:val="28"/>
      <w:szCs w:val="28"/>
      <w:lang w:eastAsia="zh-CN"/>
    </w:rPr>
  </w:style>
  <w:style w:type="paragraph" w:customStyle="1" w:styleId="33">
    <w:name w:val="Стиль3 Знак Знак"/>
    <w:basedOn w:val="a"/>
    <w:rsid w:val="00AD466B"/>
    <w:pPr>
      <w:widowControl w:val="0"/>
      <w:tabs>
        <w:tab w:val="left" w:pos="0"/>
        <w:tab w:val="left" w:pos="227"/>
      </w:tabs>
      <w:spacing w:before="120" w:line="100" w:lineRule="atLeast"/>
      <w:ind w:left="283"/>
      <w:jc w:val="both"/>
      <w:textAlignment w:val="baseline"/>
    </w:pPr>
    <w:rPr>
      <w:sz w:val="24"/>
      <w:szCs w:val="24"/>
    </w:rPr>
  </w:style>
  <w:style w:type="paragraph" w:customStyle="1" w:styleId="af9">
    <w:name w:val="Тендерные данные"/>
    <w:basedOn w:val="a"/>
    <w:rsid w:val="00AD466B"/>
    <w:pPr>
      <w:tabs>
        <w:tab w:val="left" w:pos="1985"/>
      </w:tabs>
      <w:spacing w:before="120"/>
      <w:jc w:val="both"/>
    </w:pPr>
    <w:rPr>
      <w:b/>
      <w:bCs/>
      <w:sz w:val="24"/>
      <w:szCs w:val="24"/>
    </w:rPr>
  </w:style>
  <w:style w:type="paragraph" w:styleId="afa">
    <w:name w:val="header"/>
    <w:basedOn w:val="a"/>
    <w:rsid w:val="00AD466B"/>
    <w:pPr>
      <w:tabs>
        <w:tab w:val="center" w:pos="4677"/>
        <w:tab w:val="right" w:pos="9355"/>
      </w:tabs>
    </w:pPr>
  </w:style>
  <w:style w:type="paragraph" w:customStyle="1" w:styleId="LO-Normal">
    <w:name w:val="LO-Normal"/>
    <w:rsid w:val="00AD466B"/>
    <w:pPr>
      <w:widowControl w:val="0"/>
      <w:suppressAutoHyphens/>
      <w:snapToGrid w:val="0"/>
    </w:pPr>
    <w:rPr>
      <w:rFonts w:eastAsia="Arial"/>
      <w:sz w:val="24"/>
      <w:lang w:eastAsia="zh-CN"/>
    </w:rPr>
  </w:style>
  <w:style w:type="paragraph" w:customStyle="1" w:styleId="25">
    <w:name w:val="Основной текст (2)"/>
    <w:basedOn w:val="a"/>
    <w:rsid w:val="00AD466B"/>
    <w:pPr>
      <w:spacing w:before="240" w:after="420" w:line="394" w:lineRule="exact"/>
      <w:ind w:hanging="600"/>
    </w:pPr>
    <w:rPr>
      <w:sz w:val="19"/>
      <w:szCs w:val="19"/>
    </w:rPr>
  </w:style>
  <w:style w:type="paragraph" w:customStyle="1" w:styleId="afb">
    <w:name w:val="Содержимое таблицы"/>
    <w:basedOn w:val="a"/>
    <w:rsid w:val="00AD466B"/>
    <w:pPr>
      <w:suppressLineNumbers/>
    </w:pPr>
  </w:style>
  <w:style w:type="paragraph" w:customStyle="1" w:styleId="afc">
    <w:name w:val="Заголовок таблицы"/>
    <w:basedOn w:val="afb"/>
    <w:rsid w:val="00AD466B"/>
    <w:pPr>
      <w:jc w:val="center"/>
    </w:pPr>
    <w:rPr>
      <w:b/>
      <w:bCs/>
    </w:rPr>
  </w:style>
  <w:style w:type="paragraph" w:customStyle="1" w:styleId="afd">
    <w:name w:val="Содержимое врезки"/>
    <w:basedOn w:val="a"/>
    <w:rsid w:val="00AD466B"/>
  </w:style>
  <w:style w:type="paragraph" w:styleId="afe">
    <w:name w:val="No Spacing"/>
    <w:link w:val="aff"/>
    <w:uiPriority w:val="1"/>
    <w:qFormat/>
    <w:rsid w:val="00AD466B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f0">
    <w:name w:val="Balloon Text"/>
    <w:basedOn w:val="a"/>
    <w:rsid w:val="00AD466B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C63C9B"/>
    <w:pPr>
      <w:widowControl w:val="0"/>
      <w:jc w:val="center"/>
    </w:pPr>
    <w:rPr>
      <w:szCs w:val="20"/>
    </w:rPr>
  </w:style>
  <w:style w:type="paragraph" w:styleId="aff1">
    <w:name w:val="Normal (Web)"/>
    <w:basedOn w:val="a"/>
    <w:rsid w:val="00C63C9B"/>
    <w:pPr>
      <w:spacing w:before="280" w:after="119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5546D"/>
    <w:rPr>
      <w:rFonts w:ascii="Cambria" w:hAnsi="Cambria"/>
      <w:b/>
      <w:bCs/>
      <w:kern w:val="32"/>
      <w:sz w:val="32"/>
      <w:szCs w:val="32"/>
      <w:lang w:eastAsia="zh-CN"/>
    </w:rPr>
  </w:style>
  <w:style w:type="paragraph" w:styleId="aff2">
    <w:name w:val="List Paragraph"/>
    <w:basedOn w:val="a"/>
    <w:uiPriority w:val="34"/>
    <w:qFormat/>
    <w:rsid w:val="00A851B2"/>
    <w:pPr>
      <w:ind w:left="720"/>
      <w:contextualSpacing/>
    </w:pPr>
  </w:style>
  <w:style w:type="character" w:styleId="aff3">
    <w:name w:val="Strong"/>
    <w:basedOn w:val="11"/>
    <w:qFormat/>
    <w:rsid w:val="00443F24"/>
    <w:rPr>
      <w:b/>
      <w:bCs/>
    </w:rPr>
  </w:style>
  <w:style w:type="paragraph" w:customStyle="1" w:styleId="formattext">
    <w:name w:val="formattext"/>
    <w:basedOn w:val="a"/>
    <w:rsid w:val="00042510"/>
    <w:pPr>
      <w:suppressAutoHyphens/>
      <w:spacing w:before="280" w:after="280"/>
    </w:pPr>
    <w:rPr>
      <w:kern w:val="2"/>
      <w:sz w:val="24"/>
      <w:szCs w:val="24"/>
    </w:rPr>
  </w:style>
  <w:style w:type="character" w:customStyle="1" w:styleId="aff">
    <w:name w:val="Без интервала Знак"/>
    <w:basedOn w:val="a0"/>
    <w:link w:val="afe"/>
    <w:rsid w:val="006915F9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6203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5AA71-E96B-4E42-A7D1-A138F07B7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3607</TotalTime>
  <Pages>13</Pages>
  <Words>2526</Words>
  <Characters>14402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16895</CharactersWithSpaces>
  <SharedDoc>false</SharedDoc>
  <HLinks>
    <vt:vector size="240" baseType="variant">
      <vt:variant>
        <vt:i4>5570562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3866681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consultantplus://offline/ref=9B753CAA9D60BAF84C1CD439AC64755612318D41386F5FA79EE3B24BEDA989ADE001FF5BEEC2B524231B0230DB2BE670245A6A6735413A0Dd5Y7M</vt:lpwstr>
      </vt:variant>
      <vt:variant>
        <vt:lpwstr/>
      </vt:variant>
      <vt:variant>
        <vt:i4>3604533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consultantplus://offline/ref=5162BA95C0C903253722E8239927BEC65FCCB44922BF6248795ABE3940585AACCE26266EE84D0EA234B81BAAAF3E159D1657B1A770560C9106X4K</vt:lpwstr>
      </vt:variant>
      <vt:variant>
        <vt:lpwstr/>
      </vt:variant>
      <vt:variant>
        <vt:i4>655426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655426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7405670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consultantplus://offline/ref=F288D04A8292D8C901A13A52B8A956DCD76F88D8F1971B2254C9633EFF9E222B27FEC9A82518B4547BC3096DFB4BAF6D491B9DC861A4B0F734f4J</vt:lpwstr>
      </vt:variant>
      <vt:variant>
        <vt:lpwstr/>
      </vt:variant>
      <vt:variant>
        <vt:i4>2818174</vt:i4>
      </vt:variant>
      <vt:variant>
        <vt:i4>99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96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93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90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87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84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81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78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75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72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262163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consultantplus://offline/main?base=RLAW077;n=39465;fld=134;dst=100055</vt:lpwstr>
      </vt:variant>
      <vt:variant>
        <vt:lpwstr/>
      </vt:variant>
      <vt:variant>
        <vt:i4>262163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consultantplus://offline/main?base=RLAW077;n=39465;fld=134;dst=100055</vt:lpwstr>
      </vt:variant>
      <vt:variant>
        <vt:lpwstr/>
      </vt:variant>
      <vt:variant>
        <vt:i4>589842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consultantplus://offline/main?base=RLAW077;n=39465;fld=134;dst=100187</vt:lpwstr>
      </vt:variant>
      <vt:variant>
        <vt:lpwstr/>
      </vt:variant>
      <vt:variant>
        <vt:i4>5636178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consultantplus://offline/ref=FEFF19213AA9B6D4E9A576F0748C79213ED01D8E907E51EC0B64459D8D0B7595CEF263575AC277319DE47AE593EF6C6E5AE5460762j5UFL</vt:lpwstr>
      </vt:variant>
      <vt:variant>
        <vt:lpwstr/>
      </vt:variant>
      <vt:variant>
        <vt:i4>1900544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consultantplus://offline/ref=7BC277F19013E956B5B217F0DF8AC32326C2F68A71D5278F0BC171A206DE42AE194414EBE7DF649A7553A61AD8445FD615DF69D1B1dCf5G</vt:lpwstr>
      </vt:variant>
      <vt:variant>
        <vt:lpwstr/>
      </vt:variant>
      <vt:variant>
        <vt:i4>1245204</vt:i4>
      </vt:variant>
      <vt:variant>
        <vt:i4>54</vt:i4>
      </vt:variant>
      <vt:variant>
        <vt:i4>0</vt:i4>
      </vt:variant>
      <vt:variant>
        <vt:i4>5</vt:i4>
      </vt:variant>
      <vt:variant>
        <vt:lpwstr>http://www.gosuslugi.stavkray.ru/</vt:lpwstr>
      </vt:variant>
      <vt:variant>
        <vt:lpwstr/>
      </vt:variant>
      <vt:variant>
        <vt:i4>2818174</vt:i4>
      </vt:variant>
      <vt:variant>
        <vt:i4>51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48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45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42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2818174</vt:i4>
      </vt:variant>
      <vt:variant>
        <vt:i4>39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196615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consultantplus://offline/ref=FED434C733C4E5E47CCEEAEF0530DE8B4EE514EF9686F9755082A1B78871DFAF4CAD4371ACCD146D671CB1370787BB1A90C698F27ArDM8L</vt:lpwstr>
      </vt:variant>
      <vt:variant>
        <vt:lpwstr/>
      </vt:variant>
      <vt:variant>
        <vt:i4>2621541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consultantplus://offline/ref=9C2916E00B129B8D4CCCB75BC412D937A9FAAFD158BC660BF389364F1DEADA68FF874A9FI6G5G</vt:lpwstr>
      </vt:variant>
      <vt:variant>
        <vt:lpwstr/>
      </vt:variant>
      <vt:variant>
        <vt:i4>2621490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consultantplus://offline/ref=9C2916E00B129B8D4CCCB75BC412D937A9FAAFD158BC660BF389364F1DEADA68FF874A9FI6GBG</vt:lpwstr>
      </vt:variant>
      <vt:variant>
        <vt:lpwstr/>
      </vt:variant>
      <vt:variant>
        <vt:i4>2621491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consultantplus://offline/ref=9C2916E00B129B8D4CCCB75BC412D937A9FAAFD158BC660BF389364F1DEADA68FF874A9FI6GCG</vt:lpwstr>
      </vt:variant>
      <vt:variant>
        <vt:lpwstr/>
      </vt:variant>
      <vt:variant>
        <vt:i4>851994</vt:i4>
      </vt:variant>
      <vt:variant>
        <vt:i4>24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1048640</vt:i4>
      </vt:variant>
      <vt:variant>
        <vt:i4>21</vt:i4>
      </vt:variant>
      <vt:variant>
        <vt:i4>0</vt:i4>
      </vt:variant>
      <vt:variant>
        <vt:i4>5</vt:i4>
      </vt:variant>
      <vt:variant>
        <vt:lpwstr>https://ipatovo.org/</vt:lpwstr>
      </vt:variant>
      <vt:variant>
        <vt:lpwstr/>
      </vt:variant>
      <vt:variant>
        <vt:i4>4128812</vt:i4>
      </vt:variant>
      <vt:variant>
        <vt:i4>18</vt:i4>
      </vt:variant>
      <vt:variant>
        <vt:i4>0</vt:i4>
      </vt:variant>
      <vt:variant>
        <vt:i4>5</vt:i4>
      </vt:variant>
      <vt:variant>
        <vt:lpwstr>http://www.26gosuslugi.ru/</vt:lpwstr>
      </vt:variant>
      <vt:variant>
        <vt:lpwstr/>
      </vt:variant>
      <vt:variant>
        <vt:i4>851994</vt:i4>
      </vt:variant>
      <vt:variant>
        <vt:i4>15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1048640</vt:i4>
      </vt:variant>
      <vt:variant>
        <vt:i4>12</vt:i4>
      </vt:variant>
      <vt:variant>
        <vt:i4>0</vt:i4>
      </vt:variant>
      <vt:variant>
        <vt:i4>5</vt:i4>
      </vt:variant>
      <vt:variant>
        <vt:lpwstr>https://ipatovo.org/</vt:lpwstr>
      </vt:variant>
      <vt:variant>
        <vt:lpwstr/>
      </vt:variant>
      <vt:variant>
        <vt:i4>8192015</vt:i4>
      </vt:variant>
      <vt:variant>
        <vt:i4>9</vt:i4>
      </vt:variant>
      <vt:variant>
        <vt:i4>0</vt:i4>
      </vt:variant>
      <vt:variant>
        <vt:i4>5</vt:i4>
      </vt:variant>
      <vt:variant>
        <vt:lpwstr>mailto:admipatovo@yandex.ru.</vt:lpwstr>
      </vt:variant>
      <vt:variant>
        <vt:lpwstr/>
      </vt:variant>
      <vt:variant>
        <vt:i4>1048640</vt:i4>
      </vt:variant>
      <vt:variant>
        <vt:i4>6</vt:i4>
      </vt:variant>
      <vt:variant>
        <vt:i4>0</vt:i4>
      </vt:variant>
      <vt:variant>
        <vt:i4>5</vt:i4>
      </vt:variant>
      <vt:variant>
        <vt:lpwstr>https://ipatovo.org/</vt:lpwstr>
      </vt:variant>
      <vt:variant>
        <vt:lpwstr/>
      </vt:variant>
      <vt:variant>
        <vt:i4>2818174</vt:i4>
      </vt:variant>
      <vt:variant>
        <vt:i4>3</vt:i4>
      </vt:variant>
      <vt:variant>
        <vt:i4>0</vt:i4>
      </vt:variant>
      <vt:variant>
        <vt:i4>5</vt:i4>
      </vt:variant>
      <vt:variant>
        <vt:lpwstr>http://www.ipatovo.org/</vt:lpwstr>
      </vt:variant>
      <vt:variant>
        <vt:lpwstr/>
      </vt:variant>
      <vt:variant>
        <vt:i4>8192111</vt:i4>
      </vt:variant>
      <vt:variant>
        <vt:i4>0</vt:i4>
      </vt:variant>
      <vt:variant>
        <vt:i4>0</vt:i4>
      </vt:variant>
      <vt:variant>
        <vt:i4>5</vt:i4>
      </vt:variant>
      <vt:variant>
        <vt:lpwstr>http://www.26.gosuslugi.ru/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114</dc:creator>
  <cp:lastModifiedBy>Пользователь Windows</cp:lastModifiedBy>
  <cp:revision>194</cp:revision>
  <cp:lastPrinted>2022-07-26T07:56:00Z</cp:lastPrinted>
  <dcterms:created xsi:type="dcterms:W3CDTF">2019-11-13T12:10:00Z</dcterms:created>
  <dcterms:modified xsi:type="dcterms:W3CDTF">2022-11-11T10:54:00Z</dcterms:modified>
</cp:coreProperties>
</file>