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0214" w:rsidRDefault="00D20214" w:rsidP="00460ECE">
      <w:pPr>
        <w:spacing w:line="240" w:lineRule="exact"/>
        <w:ind w:left="5245"/>
        <w:jc w:val="both"/>
      </w:pPr>
      <w:r>
        <w:t>Утвержден</w:t>
      </w:r>
    </w:p>
    <w:p w:rsidR="00D20214" w:rsidRDefault="00D20214" w:rsidP="00460ECE">
      <w:pPr>
        <w:spacing w:line="240" w:lineRule="exact"/>
        <w:ind w:left="5245"/>
        <w:jc w:val="both"/>
      </w:pPr>
      <w:r>
        <w:t>постановлением администрации</w:t>
      </w:r>
      <w:r w:rsidR="00460ECE">
        <w:t xml:space="preserve"> </w:t>
      </w:r>
      <w:r>
        <w:t>Ипатовского городского</w:t>
      </w:r>
      <w:r w:rsidR="00460ECE">
        <w:t xml:space="preserve"> </w:t>
      </w:r>
      <w:r>
        <w:t>округа Ставропольского края</w:t>
      </w:r>
    </w:p>
    <w:p w:rsidR="00D20214" w:rsidRDefault="00460ECE" w:rsidP="00460ECE">
      <w:pPr>
        <w:spacing w:line="240" w:lineRule="exact"/>
        <w:ind w:left="5245"/>
        <w:jc w:val="both"/>
      </w:pPr>
      <w:r>
        <w:t>от</w:t>
      </w:r>
      <w:r w:rsidR="003016FE">
        <w:t xml:space="preserve"> 11 августа 2022 г. № 1188</w:t>
      </w:r>
    </w:p>
    <w:p w:rsidR="00D20214" w:rsidRDefault="00D20214" w:rsidP="00460ECE">
      <w:pPr>
        <w:spacing w:line="240" w:lineRule="exact"/>
        <w:ind w:left="5245"/>
        <w:jc w:val="both"/>
      </w:pPr>
    </w:p>
    <w:p w:rsidR="00D20214" w:rsidRDefault="00D20214" w:rsidP="00460ECE">
      <w:pPr>
        <w:spacing w:line="240" w:lineRule="exact"/>
        <w:ind w:left="5245"/>
        <w:jc w:val="both"/>
      </w:pPr>
    </w:p>
    <w:p w:rsidR="00D20214" w:rsidRPr="001543C4" w:rsidRDefault="004E3274">
      <w:pPr>
        <w:jc w:val="center"/>
      </w:pPr>
      <w:r w:rsidRPr="001543C4">
        <w:t>Административный регламент</w:t>
      </w:r>
    </w:p>
    <w:p w:rsidR="00D20214" w:rsidRPr="001543C4" w:rsidRDefault="004D12CD" w:rsidP="003F1FEC">
      <w:pPr>
        <w:spacing w:line="240" w:lineRule="exact"/>
        <w:jc w:val="both"/>
      </w:pPr>
      <w:r w:rsidRPr="001543C4">
        <w:t>п</w:t>
      </w:r>
      <w:r w:rsidR="00E9484F" w:rsidRPr="001543C4">
        <w:t>р</w:t>
      </w:r>
      <w:r w:rsidR="00D20214" w:rsidRPr="001543C4">
        <w:t>едоставлени</w:t>
      </w:r>
      <w:r w:rsidR="004E3274" w:rsidRPr="001543C4">
        <w:t>я</w:t>
      </w:r>
      <w:r w:rsidRPr="001543C4">
        <w:t xml:space="preserve"> </w:t>
      </w:r>
      <w:r w:rsidR="00B6286A" w:rsidRPr="001543C4">
        <w:t>администрацией Ипатовского городского округа Ставр</w:t>
      </w:r>
      <w:r w:rsidR="00B6286A" w:rsidRPr="001543C4">
        <w:t>о</w:t>
      </w:r>
      <w:r w:rsidR="00B6286A" w:rsidRPr="001543C4">
        <w:t xml:space="preserve">польского края </w:t>
      </w:r>
      <w:r w:rsidR="00D20214" w:rsidRPr="001543C4">
        <w:t>муниципальной услуги «</w:t>
      </w:r>
      <w:r w:rsidR="003F1FEC" w:rsidRPr="001543C4">
        <w:t>Предоставление субсидий субъе</w:t>
      </w:r>
      <w:r w:rsidR="003F1FEC" w:rsidRPr="001543C4">
        <w:t>к</w:t>
      </w:r>
      <w:r w:rsidR="003F1FEC" w:rsidRPr="001543C4">
        <w:t>там малого и среднего предпринимательства из бюджета муниципального образования Ставропольского края»</w:t>
      </w:r>
    </w:p>
    <w:p w:rsidR="00D20214" w:rsidRPr="001543C4" w:rsidRDefault="00D20214" w:rsidP="003F1FEC">
      <w:pPr>
        <w:jc w:val="both"/>
      </w:pPr>
    </w:p>
    <w:p w:rsidR="00D20214" w:rsidRPr="001543C4" w:rsidRDefault="004E3274">
      <w:pPr>
        <w:jc w:val="center"/>
        <w:rPr>
          <w:b/>
        </w:rPr>
      </w:pPr>
      <w:r w:rsidRPr="001543C4">
        <w:rPr>
          <w:b/>
          <w:lang w:val="en-US"/>
        </w:rPr>
        <w:t>I</w:t>
      </w:r>
      <w:r w:rsidR="00D20214" w:rsidRPr="001543C4">
        <w:rPr>
          <w:b/>
        </w:rPr>
        <w:t>. Общие положения</w:t>
      </w:r>
    </w:p>
    <w:p w:rsidR="003F1FEC" w:rsidRPr="001543C4" w:rsidRDefault="003F1FEC">
      <w:pPr>
        <w:jc w:val="center"/>
        <w:rPr>
          <w:b/>
        </w:rPr>
      </w:pPr>
    </w:p>
    <w:p w:rsidR="00C63C9B" w:rsidRPr="001543C4" w:rsidRDefault="00C63C9B" w:rsidP="00941E8A">
      <w:pPr>
        <w:pStyle w:val="BodyText21"/>
        <w:rPr>
          <w:b/>
          <w:szCs w:val="28"/>
        </w:rPr>
      </w:pPr>
      <w:r w:rsidRPr="001543C4">
        <w:rPr>
          <w:b/>
          <w:szCs w:val="28"/>
        </w:rPr>
        <w:t>Предмет регулирован</w:t>
      </w:r>
      <w:r w:rsidR="00941E8A" w:rsidRPr="001543C4">
        <w:rPr>
          <w:b/>
          <w:szCs w:val="28"/>
        </w:rPr>
        <w:t>ия административного регламента</w:t>
      </w:r>
    </w:p>
    <w:p w:rsidR="00941E8A" w:rsidRPr="001543C4" w:rsidRDefault="00941E8A" w:rsidP="00941E8A">
      <w:pPr>
        <w:pStyle w:val="BodyText21"/>
        <w:rPr>
          <w:b/>
          <w:szCs w:val="28"/>
        </w:rPr>
      </w:pPr>
    </w:p>
    <w:p w:rsidR="00BA6C8D" w:rsidRPr="001543C4" w:rsidRDefault="001277BC" w:rsidP="00C63C9B">
      <w:pPr>
        <w:pStyle w:val="BodyText21"/>
        <w:jc w:val="both"/>
      </w:pPr>
      <w:r w:rsidRPr="001543C4">
        <w:tab/>
      </w:r>
      <w:r w:rsidR="00941E8A" w:rsidRPr="001543C4">
        <w:t xml:space="preserve">1. </w:t>
      </w:r>
      <w:r w:rsidR="00C63C9B" w:rsidRPr="001543C4">
        <w:t xml:space="preserve">Административный регламент предоставления </w:t>
      </w:r>
      <w:r w:rsidR="004E3274" w:rsidRPr="001543C4">
        <w:t xml:space="preserve">администрацией Ипатовского городского округа Ставропольского края </w:t>
      </w:r>
      <w:r w:rsidR="00C63C9B" w:rsidRPr="001543C4">
        <w:t>муниципальной у</w:t>
      </w:r>
      <w:r w:rsidR="00C63C9B" w:rsidRPr="001543C4">
        <w:t>с</w:t>
      </w:r>
      <w:r w:rsidR="00C63C9B" w:rsidRPr="001543C4">
        <w:t>луги «</w:t>
      </w:r>
      <w:r w:rsidR="003F1FEC" w:rsidRPr="001543C4">
        <w:t>Предоставление субсидий субъектам малого и среднего предприн</w:t>
      </w:r>
      <w:r w:rsidR="003F1FEC" w:rsidRPr="001543C4">
        <w:t>и</w:t>
      </w:r>
      <w:r w:rsidR="003F1FEC" w:rsidRPr="001543C4">
        <w:t>мательства из бюджета муниципального образования Ставропольского края</w:t>
      </w:r>
      <w:r w:rsidR="00C63C9B" w:rsidRPr="001543C4">
        <w:t xml:space="preserve">» (далее соответственно – </w:t>
      </w:r>
      <w:r w:rsidR="004E3274" w:rsidRPr="001543C4">
        <w:t>а</w:t>
      </w:r>
      <w:r w:rsidR="00C63C9B" w:rsidRPr="001543C4">
        <w:t>дминистративный регламент, муниципал</w:t>
      </w:r>
      <w:r w:rsidR="00C63C9B" w:rsidRPr="001543C4">
        <w:t>ь</w:t>
      </w:r>
      <w:r w:rsidR="00C63C9B" w:rsidRPr="001543C4">
        <w:t xml:space="preserve">ная услуга, </w:t>
      </w:r>
      <w:r w:rsidR="003F1FEC" w:rsidRPr="001543C4">
        <w:t>субсиди</w:t>
      </w:r>
      <w:r w:rsidR="00AE1574" w:rsidRPr="001543C4">
        <w:t>я</w:t>
      </w:r>
      <w:r w:rsidR="00C63C9B" w:rsidRPr="001543C4">
        <w:t>) устанавливает сроки и последовательность админ</w:t>
      </w:r>
      <w:r w:rsidR="00C63C9B" w:rsidRPr="001543C4">
        <w:t>и</w:t>
      </w:r>
      <w:r w:rsidR="00C63C9B" w:rsidRPr="001543C4">
        <w:t>стративных процедур (действий) отдела экономического развития админ</w:t>
      </w:r>
      <w:r w:rsidR="00C63C9B" w:rsidRPr="001543C4">
        <w:t>и</w:t>
      </w:r>
      <w:r w:rsidR="00C63C9B" w:rsidRPr="001543C4">
        <w:t>страции Ипатовского городско</w:t>
      </w:r>
      <w:r w:rsidR="009D6272" w:rsidRPr="001543C4">
        <w:t xml:space="preserve">го округа Ставропольского края </w:t>
      </w:r>
      <w:r w:rsidR="00C63C9B" w:rsidRPr="001543C4">
        <w:t>в процессе предоставления муниципальной услуги в соответствии с требованиями Ф</w:t>
      </w:r>
      <w:r w:rsidR="00C63C9B" w:rsidRPr="001543C4">
        <w:t>е</w:t>
      </w:r>
      <w:r w:rsidR="00C63C9B" w:rsidRPr="001543C4">
        <w:t>дерального закона от 27 июля 2010 г. №210-ФЗ «Об организации предо</w:t>
      </w:r>
      <w:r w:rsidR="00C63C9B" w:rsidRPr="001543C4">
        <w:t>с</w:t>
      </w:r>
      <w:r w:rsidR="00C63C9B" w:rsidRPr="001543C4">
        <w:t>тавления госуда</w:t>
      </w:r>
      <w:r w:rsidR="00CE3DCE" w:rsidRPr="001543C4">
        <w:t>рственных и муниципальных услуг</w:t>
      </w:r>
      <w:r w:rsidR="00C63C9B" w:rsidRPr="001543C4">
        <w:t>» (далее – Федеральный закон «Об организации предоставления государственных и муниципальных услуг».)</w:t>
      </w:r>
    </w:p>
    <w:p w:rsidR="004D12CD" w:rsidRPr="001543C4" w:rsidRDefault="004D12CD" w:rsidP="00C63C9B">
      <w:pPr>
        <w:pStyle w:val="BodyText21"/>
        <w:jc w:val="both"/>
      </w:pPr>
      <w:r w:rsidRPr="001543C4">
        <w:tab/>
        <w:t>Предметом регулирования настоящего административного регламе</w:t>
      </w:r>
      <w:r w:rsidRPr="001543C4">
        <w:t>н</w:t>
      </w:r>
      <w:r w:rsidRPr="001543C4">
        <w:t>та явля</w:t>
      </w:r>
      <w:r w:rsidR="00474BE5" w:rsidRPr="001543C4">
        <w:t>ю</w:t>
      </w:r>
      <w:r w:rsidRPr="001543C4">
        <w:t>тся правоотношени</w:t>
      </w:r>
      <w:r w:rsidR="00474BE5" w:rsidRPr="001543C4">
        <w:t>я</w:t>
      </w:r>
      <w:r w:rsidRPr="001543C4">
        <w:t>, возникш</w:t>
      </w:r>
      <w:r w:rsidR="00474BE5" w:rsidRPr="001543C4">
        <w:t>и</w:t>
      </w:r>
      <w:r w:rsidRPr="001543C4">
        <w:t>е при обращении заявителя по в</w:t>
      </w:r>
      <w:r w:rsidRPr="001543C4">
        <w:t>о</w:t>
      </w:r>
      <w:r w:rsidRPr="001543C4">
        <w:t>просу реализации права по предоставлению субсидий из бюджета Ипато</w:t>
      </w:r>
      <w:r w:rsidRPr="001543C4">
        <w:t>в</w:t>
      </w:r>
      <w:r w:rsidRPr="001543C4">
        <w:t>ского городского округа Ставропольского края.</w:t>
      </w:r>
    </w:p>
    <w:p w:rsidR="004D12CD" w:rsidRPr="001543C4" w:rsidRDefault="004D12CD" w:rsidP="00941E8A">
      <w:pPr>
        <w:jc w:val="center"/>
        <w:rPr>
          <w:szCs w:val="20"/>
        </w:rPr>
      </w:pPr>
    </w:p>
    <w:p w:rsidR="00C7233D" w:rsidRPr="001543C4" w:rsidRDefault="00941E8A" w:rsidP="00941E8A">
      <w:pPr>
        <w:jc w:val="center"/>
        <w:rPr>
          <w:b/>
        </w:rPr>
      </w:pPr>
      <w:r w:rsidRPr="001543C4">
        <w:rPr>
          <w:b/>
        </w:rPr>
        <w:t>Круг заявителей</w:t>
      </w:r>
    </w:p>
    <w:p w:rsidR="00941E8A" w:rsidRPr="001543C4" w:rsidRDefault="00941E8A" w:rsidP="00941E8A">
      <w:pPr>
        <w:jc w:val="center"/>
        <w:rPr>
          <w:b/>
        </w:rPr>
      </w:pPr>
    </w:p>
    <w:p w:rsidR="00474BE5" w:rsidRPr="001543C4" w:rsidRDefault="0085546D" w:rsidP="00474BE5">
      <w:pPr>
        <w:autoSpaceDE w:val="0"/>
        <w:autoSpaceDN w:val="0"/>
        <w:adjustRightInd w:val="0"/>
        <w:jc w:val="both"/>
        <w:rPr>
          <w:lang w:eastAsia="ru-RU"/>
        </w:rPr>
      </w:pPr>
      <w:r w:rsidRPr="001543C4">
        <w:rPr>
          <w:b/>
        </w:rPr>
        <w:tab/>
      </w:r>
      <w:r w:rsidR="00941E8A" w:rsidRPr="001543C4">
        <w:t>3.</w:t>
      </w:r>
      <w:r w:rsidR="008A3BB0" w:rsidRPr="001543C4">
        <w:t xml:space="preserve"> </w:t>
      </w:r>
      <w:r w:rsidR="00394778" w:rsidRPr="001543C4">
        <w:t xml:space="preserve">Заявителями муниципальной услуги являются </w:t>
      </w:r>
      <w:r w:rsidR="00474BE5" w:rsidRPr="001543C4">
        <w:rPr>
          <w:lang w:eastAsia="ru-RU"/>
        </w:rPr>
        <w:t>субъекты малого и среднего предпринимательства, определенные в соответствии с Федерал</w:t>
      </w:r>
      <w:r w:rsidR="00474BE5" w:rsidRPr="001543C4">
        <w:rPr>
          <w:lang w:eastAsia="ru-RU"/>
        </w:rPr>
        <w:t>ь</w:t>
      </w:r>
      <w:r w:rsidR="00474BE5" w:rsidRPr="001543C4">
        <w:rPr>
          <w:lang w:eastAsia="ru-RU"/>
        </w:rPr>
        <w:t xml:space="preserve">ным </w:t>
      </w:r>
      <w:hyperlink r:id="rId8" w:history="1">
        <w:r w:rsidR="00474BE5" w:rsidRPr="001543C4">
          <w:rPr>
            <w:color w:val="0000FF"/>
            <w:lang w:eastAsia="ru-RU"/>
          </w:rPr>
          <w:t>законом</w:t>
        </w:r>
      </w:hyperlink>
      <w:r w:rsidR="00474BE5" w:rsidRPr="001543C4">
        <w:rPr>
          <w:lang w:eastAsia="ru-RU"/>
        </w:rPr>
        <w:t xml:space="preserve"> от 24 июля 2007 г. № 209-ФЗ «О развитии малого и среднего предпринимательства в Российской Федерации», зарегистрированные и осуществляющие свою деятельность на территории Ипатовского городск</w:t>
      </w:r>
      <w:r w:rsidR="00474BE5" w:rsidRPr="001543C4">
        <w:rPr>
          <w:lang w:eastAsia="ru-RU"/>
        </w:rPr>
        <w:t>о</w:t>
      </w:r>
      <w:r w:rsidR="00474BE5" w:rsidRPr="001543C4">
        <w:rPr>
          <w:lang w:eastAsia="ru-RU"/>
        </w:rPr>
        <w:t>го округа Ставропольского края (далее – заявители, Федеральный закон № 209-ФЗ), за исключением субъектов малого и среднего предпринимательс</w:t>
      </w:r>
      <w:r w:rsidR="00474BE5" w:rsidRPr="001543C4">
        <w:rPr>
          <w:lang w:eastAsia="ru-RU"/>
        </w:rPr>
        <w:t>т</w:t>
      </w:r>
      <w:r w:rsidR="00474BE5" w:rsidRPr="001543C4">
        <w:rPr>
          <w:lang w:eastAsia="ru-RU"/>
        </w:rPr>
        <w:t>ва, указанных в части 3 и 4 статьи 14  Федерального закона № 209-ФЗ.</w:t>
      </w:r>
    </w:p>
    <w:p w:rsidR="005C09CB" w:rsidRPr="001543C4" w:rsidRDefault="005C09CB" w:rsidP="005C09CB">
      <w:pPr>
        <w:ind w:firstLine="708"/>
        <w:jc w:val="both"/>
      </w:pPr>
      <w:r w:rsidRPr="001543C4">
        <w:t xml:space="preserve">От имени заявителей с </w:t>
      </w:r>
      <w:r w:rsidR="005A68A5" w:rsidRPr="001543C4">
        <w:t>заявлением</w:t>
      </w:r>
      <w:r w:rsidRPr="001543C4">
        <w:t xml:space="preserve"> о предоставлении муниципальной</w:t>
      </w:r>
      <w:r w:rsidR="004D12CD" w:rsidRPr="001543C4">
        <w:t xml:space="preserve"> </w:t>
      </w:r>
      <w:r w:rsidRPr="001543C4">
        <w:t>услуги может обратиться представитель заявителя (далее также именуемый</w:t>
      </w:r>
      <w:r w:rsidR="004D12CD" w:rsidRPr="001543C4">
        <w:t xml:space="preserve"> </w:t>
      </w:r>
      <w:r w:rsidRPr="001543C4">
        <w:lastRenderedPageBreak/>
        <w:t>заявитель), который в случае личного обращения предъявляет документ,</w:t>
      </w:r>
      <w:r w:rsidR="004D12CD" w:rsidRPr="001543C4">
        <w:t xml:space="preserve"> </w:t>
      </w:r>
      <w:r w:rsidRPr="001543C4">
        <w:t>удостоверяющий его личность, представляет (прилагает к заявлению)</w:t>
      </w:r>
      <w:r w:rsidR="008A3BB0" w:rsidRPr="001543C4">
        <w:t xml:space="preserve"> </w:t>
      </w:r>
      <w:r w:rsidRPr="001543C4">
        <w:t>д</w:t>
      </w:r>
      <w:r w:rsidRPr="001543C4">
        <w:t>о</w:t>
      </w:r>
      <w:r w:rsidRPr="001543C4">
        <w:t>кумент, подтверждающий его полномочия на обращение с заявлением о</w:t>
      </w:r>
      <w:r w:rsidR="008A3BB0" w:rsidRPr="001543C4">
        <w:t xml:space="preserve"> </w:t>
      </w:r>
      <w:r w:rsidRPr="001543C4">
        <w:t>предоставлении муниципальной услуги (подлинник или нотариально</w:t>
      </w:r>
      <w:r w:rsidR="008A3BB0" w:rsidRPr="001543C4">
        <w:t xml:space="preserve"> </w:t>
      </w:r>
      <w:r w:rsidRPr="001543C4">
        <w:t>зав</w:t>
      </w:r>
      <w:r w:rsidRPr="001543C4">
        <w:t>е</w:t>
      </w:r>
      <w:r w:rsidRPr="001543C4">
        <w:t>ренную копию).</w:t>
      </w:r>
    </w:p>
    <w:p w:rsidR="005A68A5" w:rsidRPr="001543C4" w:rsidRDefault="005A68A5" w:rsidP="005A68A5">
      <w:pPr>
        <w:autoSpaceDE w:val="0"/>
        <w:autoSpaceDN w:val="0"/>
        <w:adjustRightInd w:val="0"/>
        <w:jc w:val="both"/>
        <w:rPr>
          <w:lang w:eastAsia="ru-RU"/>
        </w:rPr>
      </w:pPr>
      <w:r w:rsidRPr="001543C4">
        <w:t xml:space="preserve">        </w:t>
      </w:r>
      <w:r w:rsidR="009555A8" w:rsidRPr="001543C4">
        <w:t xml:space="preserve">4. </w:t>
      </w:r>
      <w:r w:rsidRPr="001543C4">
        <w:rPr>
          <w:lang w:eastAsia="ru-RU"/>
        </w:rPr>
        <w:t xml:space="preserve">Субсидии предоставляются </w:t>
      </w:r>
      <w:r w:rsidR="006F3FD0" w:rsidRPr="001543C4">
        <w:rPr>
          <w:lang w:eastAsia="ru-RU"/>
        </w:rPr>
        <w:t>на компенсацию части затрат, связанных с приобретением оборудования в целях создания и (или) модернизации производства т</w:t>
      </w:r>
      <w:r w:rsidR="0053664A" w:rsidRPr="001543C4">
        <w:rPr>
          <w:lang w:eastAsia="ru-RU"/>
        </w:rPr>
        <w:t>оваров (работ, услуг)</w:t>
      </w:r>
      <w:r w:rsidR="006F3FD0" w:rsidRPr="001543C4">
        <w:rPr>
          <w:lang w:eastAsia="ru-RU"/>
        </w:rPr>
        <w:t xml:space="preserve">, связанных с </w:t>
      </w:r>
      <w:r w:rsidRPr="001543C4">
        <w:rPr>
          <w:lang w:eastAsia="ru-RU"/>
        </w:rPr>
        <w:t xml:space="preserve"> предпринимательской деятельностью</w:t>
      </w:r>
      <w:r w:rsidR="006F3FD0" w:rsidRPr="001543C4">
        <w:rPr>
          <w:lang w:eastAsia="ru-RU"/>
        </w:rPr>
        <w:t xml:space="preserve"> заявителей</w:t>
      </w:r>
      <w:r w:rsidRPr="001543C4">
        <w:rPr>
          <w:lang w:eastAsia="ru-RU"/>
        </w:rPr>
        <w:t>, на условиях долевого финансирования в разм</w:t>
      </w:r>
      <w:r w:rsidRPr="001543C4">
        <w:rPr>
          <w:lang w:eastAsia="ru-RU"/>
        </w:rPr>
        <w:t>е</w:t>
      </w:r>
      <w:r w:rsidRPr="001543C4">
        <w:rPr>
          <w:lang w:eastAsia="ru-RU"/>
        </w:rPr>
        <w:t>ре 50 процентов от фактически произведенных целевых расходов, но не б</w:t>
      </w:r>
      <w:r w:rsidRPr="001543C4">
        <w:rPr>
          <w:lang w:eastAsia="ru-RU"/>
        </w:rPr>
        <w:t>о</w:t>
      </w:r>
      <w:r w:rsidRPr="001543C4">
        <w:rPr>
          <w:lang w:eastAsia="ru-RU"/>
        </w:rPr>
        <w:t>лее 200 тысяч рублей, при условии их документального подтверждения.</w:t>
      </w:r>
    </w:p>
    <w:p w:rsidR="0085546D" w:rsidRPr="001543C4" w:rsidRDefault="006F3FD0" w:rsidP="0085546D">
      <w:pPr>
        <w:suppressAutoHyphens/>
        <w:autoSpaceDE w:val="0"/>
        <w:ind w:firstLine="709"/>
        <w:jc w:val="both"/>
      </w:pPr>
      <w:r w:rsidRPr="001543C4">
        <w:t xml:space="preserve">5. </w:t>
      </w:r>
      <w:r w:rsidR="0085546D" w:rsidRPr="001543C4">
        <w:t>Субсидии предоставляются заявителям при соблюдении ими следующих условий:</w:t>
      </w:r>
    </w:p>
    <w:p w:rsidR="004F3ABB" w:rsidRPr="001543C4" w:rsidRDefault="004F3ABB" w:rsidP="004F3ABB">
      <w:pPr>
        <w:suppressAutoHyphens/>
        <w:autoSpaceDE w:val="0"/>
        <w:ind w:firstLine="709"/>
        <w:jc w:val="both"/>
      </w:pPr>
      <w:r w:rsidRPr="001543C4">
        <w:rPr>
          <w:bCs/>
        </w:rPr>
        <w:t xml:space="preserve">1) отсутствие у заявителя на 1-е число месяца, предшествующего месяцу, в котором </w:t>
      </w:r>
      <w:r w:rsidR="005A68A5" w:rsidRPr="001543C4">
        <w:rPr>
          <w:bCs/>
        </w:rPr>
        <w:t xml:space="preserve">заявителем </w:t>
      </w:r>
      <w:r w:rsidRPr="001543C4">
        <w:rPr>
          <w:bCs/>
        </w:rPr>
        <w:t xml:space="preserve"> подан</w:t>
      </w:r>
      <w:r w:rsidR="005A68A5" w:rsidRPr="001543C4">
        <w:rPr>
          <w:bCs/>
        </w:rPr>
        <w:t>о</w:t>
      </w:r>
      <w:r w:rsidRPr="001543C4">
        <w:rPr>
          <w:bCs/>
        </w:rPr>
        <w:t xml:space="preserve"> заяв</w:t>
      </w:r>
      <w:r w:rsidR="005A68A5" w:rsidRPr="001543C4">
        <w:rPr>
          <w:bCs/>
        </w:rPr>
        <w:t>ление</w:t>
      </w:r>
      <w:r w:rsidRPr="001543C4">
        <w:rPr>
          <w:bCs/>
        </w:rPr>
        <w:t xml:space="preserve"> на участие в конкурсном отборе для предоставления субсидий (далее - конкурсный отбор),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F3ABB" w:rsidRPr="001543C4" w:rsidRDefault="004F3ABB" w:rsidP="004F3ABB">
      <w:pPr>
        <w:suppressAutoHyphens/>
        <w:autoSpaceDE w:val="0"/>
        <w:ind w:firstLine="709"/>
        <w:jc w:val="both"/>
      </w:pPr>
      <w:r w:rsidRPr="001543C4">
        <w:rPr>
          <w:bCs/>
        </w:rPr>
        <w:t>2) отсутствие в отношении заявителя на 1-е число месяца, предшествующего месяцу, в котором подан</w:t>
      </w:r>
      <w:r w:rsidR="005A68A5" w:rsidRPr="001543C4">
        <w:rPr>
          <w:bCs/>
        </w:rPr>
        <w:t>о</w:t>
      </w:r>
      <w:r w:rsidRPr="001543C4">
        <w:rPr>
          <w:bCs/>
        </w:rPr>
        <w:t xml:space="preserve"> заяв</w:t>
      </w:r>
      <w:r w:rsidR="005A68A5" w:rsidRPr="001543C4">
        <w:rPr>
          <w:bCs/>
        </w:rPr>
        <w:t>ление</w:t>
      </w:r>
      <w:r w:rsidRPr="001543C4">
        <w:rPr>
          <w:bCs/>
        </w:rPr>
        <w:t xml:space="preserve"> на участие в конкурсном отборе, процедур реорганизации, ликвидации или несостоятельности (банкротства) в соответствии с законодательством Российской Федерации - для юридических лиц, прекращение деятельности в качестве индивидуального предпринимателя в соответствии с законодательством Российской Федерации - для индивидуальных предпринимателей;</w:t>
      </w:r>
    </w:p>
    <w:p w:rsidR="004F3ABB" w:rsidRPr="001543C4" w:rsidRDefault="004F3ABB" w:rsidP="004F3ABB">
      <w:pPr>
        <w:suppressAutoHyphens/>
        <w:autoSpaceDE w:val="0"/>
        <w:ind w:firstLine="709"/>
        <w:jc w:val="both"/>
      </w:pPr>
      <w:r w:rsidRPr="001543C4">
        <w:rPr>
          <w:bCs/>
        </w:rPr>
        <w:t>3) отсутствие у заявителя на 1-е число месяца, предшествующего месяцу, в котором заяв</w:t>
      </w:r>
      <w:r w:rsidR="005A68A5" w:rsidRPr="001543C4">
        <w:rPr>
          <w:bCs/>
        </w:rPr>
        <w:t>ителем</w:t>
      </w:r>
      <w:r w:rsidRPr="001543C4">
        <w:rPr>
          <w:bCs/>
        </w:rPr>
        <w:t xml:space="preserve"> подан</w:t>
      </w:r>
      <w:r w:rsidR="005A68A5" w:rsidRPr="001543C4">
        <w:rPr>
          <w:bCs/>
        </w:rPr>
        <w:t>о</w:t>
      </w:r>
      <w:r w:rsidRPr="001543C4">
        <w:rPr>
          <w:bCs/>
        </w:rPr>
        <w:t xml:space="preserve"> заяв</w:t>
      </w:r>
      <w:r w:rsidR="005A68A5" w:rsidRPr="001543C4">
        <w:rPr>
          <w:bCs/>
        </w:rPr>
        <w:t>ление</w:t>
      </w:r>
      <w:r w:rsidRPr="001543C4">
        <w:rPr>
          <w:bCs/>
        </w:rPr>
        <w:t xml:space="preserve"> на участие в конкурсном отборе, просроченной задолженности по возврату в бюджет Ипатовского  городского округа Ставропольского края субсидий, бюджетных инвестиций, предоставленных, в том числе, в соответствии с иными нормативными правовыми актами  Ипатовского городского округа Ставропольского края, и иной просроченной задолженности перед бюджетом Ипатовского городского округа Ставропольского края;</w:t>
      </w:r>
    </w:p>
    <w:p w:rsidR="004F3ABB" w:rsidRPr="001543C4" w:rsidRDefault="004F3ABB" w:rsidP="004F3ABB">
      <w:pPr>
        <w:suppressAutoHyphens/>
        <w:autoSpaceDE w:val="0"/>
        <w:ind w:firstLine="709"/>
        <w:jc w:val="both"/>
      </w:pPr>
      <w:r w:rsidRPr="001543C4">
        <w:rPr>
          <w:bCs/>
        </w:rPr>
        <w:t>4) наличие согласия заявителя на осуществление администрацией Ипатовского городского округа Ставропольского края  проверок соблюдения субъектом предпринимательства условий, целей и порядка предоставления субсидии, за исключением организаций, указанных в пункте 5 статьи 78 Бюджетного кодекса Российской Федерации;</w:t>
      </w:r>
    </w:p>
    <w:p w:rsidR="004F3ABB" w:rsidRPr="001543C4" w:rsidRDefault="004F3ABB" w:rsidP="004F3ABB">
      <w:pPr>
        <w:suppressAutoHyphens/>
        <w:autoSpaceDE w:val="0"/>
        <w:ind w:firstLine="709"/>
        <w:jc w:val="both"/>
      </w:pPr>
      <w:r w:rsidRPr="001543C4">
        <w:rPr>
          <w:bCs/>
        </w:rPr>
        <w:t xml:space="preserve">5) отсутствие на 1-е число месяца, предшествующего месяцу, в котором  </w:t>
      </w:r>
      <w:r w:rsidR="005A68A5" w:rsidRPr="001543C4">
        <w:rPr>
          <w:bCs/>
        </w:rPr>
        <w:t>заявителем</w:t>
      </w:r>
      <w:r w:rsidRPr="001543C4">
        <w:rPr>
          <w:bCs/>
        </w:rPr>
        <w:t xml:space="preserve"> подан</w:t>
      </w:r>
      <w:r w:rsidR="005A68A5" w:rsidRPr="001543C4">
        <w:rPr>
          <w:bCs/>
        </w:rPr>
        <w:t>о</w:t>
      </w:r>
      <w:r w:rsidRPr="001543C4">
        <w:rPr>
          <w:bCs/>
        </w:rPr>
        <w:t xml:space="preserve"> заяв</w:t>
      </w:r>
      <w:r w:rsidR="005A68A5" w:rsidRPr="001543C4">
        <w:rPr>
          <w:bCs/>
        </w:rPr>
        <w:t>ление</w:t>
      </w:r>
      <w:r w:rsidRPr="001543C4">
        <w:rPr>
          <w:bCs/>
        </w:rPr>
        <w:t xml:space="preserve"> на участие в конкурсном отборе, просроченной задолженности по заработной плате работников, состоящих в трудовых отношениях с субъектом предпринимательства;</w:t>
      </w:r>
    </w:p>
    <w:p w:rsidR="004F3ABB" w:rsidRPr="001543C4" w:rsidRDefault="004F3ABB" w:rsidP="004F3ABB">
      <w:pPr>
        <w:suppressAutoHyphens/>
        <w:autoSpaceDE w:val="0"/>
        <w:ind w:firstLine="709"/>
        <w:jc w:val="both"/>
      </w:pPr>
      <w:r w:rsidRPr="001543C4">
        <w:rPr>
          <w:bCs/>
        </w:rPr>
        <w:lastRenderedPageBreak/>
        <w:t>6) имеющим уровень среднемесячной заработной платы всех работников, состоящих в трудовых отношениях с субъектом предпринимательства, выше величины минимального размера оплаты труда.</w:t>
      </w:r>
    </w:p>
    <w:p w:rsidR="0085546D" w:rsidRPr="001543C4" w:rsidRDefault="0085546D" w:rsidP="0085546D">
      <w:pPr>
        <w:shd w:val="clear" w:color="auto" w:fill="FFFFFF"/>
        <w:jc w:val="both"/>
      </w:pPr>
      <w:r w:rsidRPr="001543C4">
        <w:rPr>
          <w:bCs/>
          <w:color w:val="000000"/>
        </w:rPr>
        <w:tab/>
      </w:r>
      <w:r w:rsidR="006F3FD0" w:rsidRPr="001543C4">
        <w:rPr>
          <w:bCs/>
          <w:color w:val="000000"/>
        </w:rPr>
        <w:t>6</w:t>
      </w:r>
      <w:r w:rsidR="009555A8" w:rsidRPr="001543C4">
        <w:rPr>
          <w:bCs/>
          <w:color w:val="000000"/>
        </w:rPr>
        <w:t xml:space="preserve">. </w:t>
      </w:r>
      <w:r w:rsidRPr="001543C4">
        <w:rPr>
          <w:bCs/>
          <w:color w:val="000000"/>
        </w:rPr>
        <w:t>Заявитель на 1-е число месяца, предшествующего месяцу, в кот</w:t>
      </w:r>
      <w:r w:rsidRPr="001543C4">
        <w:rPr>
          <w:bCs/>
          <w:color w:val="000000"/>
        </w:rPr>
        <w:t>о</w:t>
      </w:r>
      <w:r w:rsidRPr="001543C4">
        <w:rPr>
          <w:bCs/>
          <w:color w:val="000000"/>
        </w:rPr>
        <w:t xml:space="preserve">ром  </w:t>
      </w:r>
      <w:r w:rsidR="0047141A" w:rsidRPr="001543C4">
        <w:rPr>
          <w:bCs/>
        </w:rPr>
        <w:t>заявителем</w:t>
      </w:r>
      <w:r w:rsidR="0061160E" w:rsidRPr="001543C4">
        <w:rPr>
          <w:bCs/>
        </w:rPr>
        <w:t xml:space="preserve"> подан</w:t>
      </w:r>
      <w:r w:rsidR="0047141A" w:rsidRPr="001543C4">
        <w:rPr>
          <w:bCs/>
        </w:rPr>
        <w:t>о</w:t>
      </w:r>
      <w:r w:rsidR="0061160E" w:rsidRPr="001543C4">
        <w:rPr>
          <w:bCs/>
        </w:rPr>
        <w:t xml:space="preserve"> заяв</w:t>
      </w:r>
      <w:r w:rsidR="0047141A" w:rsidRPr="001543C4">
        <w:rPr>
          <w:bCs/>
        </w:rPr>
        <w:t>ление</w:t>
      </w:r>
      <w:r w:rsidR="0061160E" w:rsidRPr="001543C4">
        <w:rPr>
          <w:bCs/>
        </w:rPr>
        <w:t xml:space="preserve"> на участие в конкурсном отборе</w:t>
      </w:r>
      <w:r w:rsidRPr="001543C4">
        <w:rPr>
          <w:bCs/>
          <w:color w:val="000000"/>
        </w:rPr>
        <w:t xml:space="preserve"> (предо</w:t>
      </w:r>
      <w:r w:rsidRPr="001543C4">
        <w:rPr>
          <w:bCs/>
          <w:color w:val="000000"/>
        </w:rPr>
        <w:t>с</w:t>
      </w:r>
      <w:r w:rsidRPr="001543C4">
        <w:rPr>
          <w:bCs/>
          <w:color w:val="000000"/>
        </w:rPr>
        <w:t>тавление субсидий), должен соответствовать следующим требованиям:</w:t>
      </w:r>
    </w:p>
    <w:p w:rsidR="0085546D" w:rsidRPr="001543C4" w:rsidRDefault="0085546D" w:rsidP="0085546D">
      <w:pPr>
        <w:shd w:val="clear" w:color="auto" w:fill="FFFFFF"/>
        <w:jc w:val="both"/>
      </w:pPr>
      <w:r w:rsidRPr="001543C4">
        <w:rPr>
          <w:bCs/>
          <w:color w:val="000000"/>
        </w:rPr>
        <w:tab/>
      </w:r>
      <w:r w:rsidR="00BE2642" w:rsidRPr="001543C4">
        <w:rPr>
          <w:bCs/>
          <w:color w:val="000000"/>
        </w:rPr>
        <w:t xml:space="preserve">1) </w:t>
      </w:r>
      <w:r w:rsidRPr="001543C4">
        <w:rPr>
          <w:bCs/>
          <w:color w:val="000000"/>
        </w:rPr>
        <w:t>не являться иностранным юридическим лицом, а также российским юридическим лицом, в уставном (складочном) капитале которого доля уч</w:t>
      </w:r>
      <w:r w:rsidRPr="001543C4">
        <w:rPr>
          <w:bCs/>
          <w:color w:val="000000"/>
        </w:rPr>
        <w:t>а</w:t>
      </w:r>
      <w:r w:rsidRPr="001543C4">
        <w:rPr>
          <w:bCs/>
          <w:color w:val="000000"/>
        </w:rPr>
        <w:t>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</w:t>
      </w:r>
      <w:r w:rsidRPr="001543C4">
        <w:rPr>
          <w:bCs/>
          <w:color w:val="000000"/>
        </w:rPr>
        <w:t>е</w:t>
      </w:r>
      <w:r w:rsidRPr="001543C4">
        <w:rPr>
          <w:bCs/>
          <w:color w:val="000000"/>
        </w:rPr>
        <w:t>доставляющих льготный налоговый режим налогообложения и (или) не предусматривающих раскрытия и предоставления информации при пров</w:t>
      </w:r>
      <w:r w:rsidRPr="001543C4">
        <w:rPr>
          <w:bCs/>
          <w:color w:val="000000"/>
        </w:rPr>
        <w:t>е</w:t>
      </w:r>
      <w:r w:rsidRPr="001543C4">
        <w:rPr>
          <w:bCs/>
          <w:color w:val="000000"/>
        </w:rPr>
        <w:t>дении финансовых операций (офшорные зоны) в отношении таких юрид</w:t>
      </w:r>
      <w:r w:rsidRPr="001543C4">
        <w:rPr>
          <w:bCs/>
          <w:color w:val="000000"/>
        </w:rPr>
        <w:t>и</w:t>
      </w:r>
      <w:r w:rsidRPr="001543C4">
        <w:rPr>
          <w:bCs/>
          <w:color w:val="000000"/>
        </w:rPr>
        <w:t>ческих лиц, в совокупности превышает 50 процентов;</w:t>
      </w:r>
    </w:p>
    <w:p w:rsidR="0047141A" w:rsidRPr="001543C4" w:rsidRDefault="0085546D" w:rsidP="0047141A">
      <w:pPr>
        <w:autoSpaceDE w:val="0"/>
        <w:autoSpaceDN w:val="0"/>
        <w:adjustRightInd w:val="0"/>
        <w:jc w:val="both"/>
        <w:rPr>
          <w:lang w:eastAsia="ru-RU"/>
        </w:rPr>
      </w:pPr>
      <w:r w:rsidRPr="001543C4">
        <w:rPr>
          <w:bCs/>
          <w:color w:val="000000"/>
        </w:rPr>
        <w:tab/>
      </w:r>
      <w:r w:rsidR="00BE2642" w:rsidRPr="001543C4">
        <w:rPr>
          <w:bCs/>
          <w:color w:val="000000"/>
        </w:rPr>
        <w:t xml:space="preserve">2) </w:t>
      </w:r>
      <w:r w:rsidR="0047141A" w:rsidRPr="001543C4">
        <w:rPr>
          <w:lang w:eastAsia="ru-RU"/>
        </w:rPr>
        <w:t>не являться получателем средств из бюджета Ипатовского горо</w:t>
      </w:r>
      <w:r w:rsidR="0047141A" w:rsidRPr="001543C4">
        <w:rPr>
          <w:lang w:eastAsia="ru-RU"/>
        </w:rPr>
        <w:t>д</w:t>
      </w:r>
      <w:r w:rsidR="0047141A" w:rsidRPr="001543C4">
        <w:rPr>
          <w:lang w:eastAsia="ru-RU"/>
        </w:rPr>
        <w:t xml:space="preserve">ского округа Ставропольского края в соответствии с иными нормативными правовыми актами Ипатовского городского округа Ставропольского края на цели, указанные в </w:t>
      </w:r>
      <w:hyperlink r:id="rId9" w:history="1">
        <w:r w:rsidR="0047141A" w:rsidRPr="001543C4">
          <w:rPr>
            <w:color w:val="0000FF"/>
            <w:lang w:eastAsia="ru-RU"/>
          </w:rPr>
          <w:t xml:space="preserve">пункте </w:t>
        </w:r>
        <w:r w:rsidR="006F3FD0" w:rsidRPr="001543C4">
          <w:rPr>
            <w:color w:val="0000FF"/>
            <w:lang w:eastAsia="ru-RU"/>
          </w:rPr>
          <w:t>4</w:t>
        </w:r>
      </w:hyperlink>
      <w:r w:rsidR="0047141A" w:rsidRPr="001543C4">
        <w:rPr>
          <w:lang w:eastAsia="ru-RU"/>
        </w:rPr>
        <w:t xml:space="preserve"> настоящего </w:t>
      </w:r>
      <w:r w:rsidR="006F3FD0" w:rsidRPr="001543C4">
        <w:rPr>
          <w:lang w:eastAsia="ru-RU"/>
        </w:rPr>
        <w:t>административного регламента.</w:t>
      </w:r>
    </w:p>
    <w:p w:rsidR="00E973D6" w:rsidRPr="001543C4" w:rsidRDefault="0085546D" w:rsidP="00E973D6">
      <w:pPr>
        <w:autoSpaceDE w:val="0"/>
        <w:autoSpaceDN w:val="0"/>
        <w:adjustRightInd w:val="0"/>
        <w:jc w:val="both"/>
        <w:rPr>
          <w:rFonts w:ascii="Tahoma" w:hAnsi="Tahoma" w:cs="Tahoma"/>
          <w:sz w:val="26"/>
          <w:szCs w:val="26"/>
          <w:lang w:eastAsia="ru-RU"/>
        </w:rPr>
      </w:pPr>
      <w:r w:rsidRPr="001543C4">
        <w:rPr>
          <w:bCs/>
          <w:color w:val="000000"/>
        </w:rPr>
        <w:tab/>
      </w:r>
      <w:r w:rsidR="006F3FD0" w:rsidRPr="001543C4">
        <w:rPr>
          <w:bCs/>
          <w:color w:val="000000"/>
        </w:rPr>
        <w:t>7</w:t>
      </w:r>
      <w:r w:rsidR="009555A8" w:rsidRPr="001543C4">
        <w:rPr>
          <w:bCs/>
          <w:color w:val="000000"/>
        </w:rPr>
        <w:t>.</w:t>
      </w:r>
      <w:r w:rsidRPr="001543C4">
        <w:rPr>
          <w:bCs/>
          <w:color w:val="000000"/>
        </w:rPr>
        <w:t xml:space="preserve"> </w:t>
      </w:r>
      <w:r w:rsidR="00E973D6" w:rsidRPr="001543C4">
        <w:rPr>
          <w:lang w:eastAsia="ru-RU"/>
        </w:rPr>
        <w:t xml:space="preserve">Субсидии не предоставляются заявителям, осуществляющим виды экономической деятельности, представленные в </w:t>
      </w:r>
      <w:hyperlink r:id="rId10" w:history="1">
        <w:r w:rsidR="00E973D6" w:rsidRPr="001543C4">
          <w:rPr>
            <w:color w:val="0000FF"/>
            <w:lang w:eastAsia="ru-RU"/>
          </w:rPr>
          <w:t>разделах G</w:t>
        </w:r>
      </w:hyperlink>
      <w:r w:rsidR="00E973D6" w:rsidRPr="001543C4">
        <w:rPr>
          <w:lang w:eastAsia="ru-RU"/>
        </w:rPr>
        <w:t xml:space="preserve"> (за исключен</w:t>
      </w:r>
      <w:r w:rsidR="00E973D6" w:rsidRPr="001543C4">
        <w:rPr>
          <w:lang w:eastAsia="ru-RU"/>
        </w:rPr>
        <w:t>и</w:t>
      </w:r>
      <w:r w:rsidR="00E973D6" w:rsidRPr="001543C4">
        <w:rPr>
          <w:lang w:eastAsia="ru-RU"/>
        </w:rPr>
        <w:t xml:space="preserve">ем </w:t>
      </w:r>
      <w:hyperlink r:id="rId11" w:history="1">
        <w:r w:rsidR="00E973D6" w:rsidRPr="001543C4">
          <w:rPr>
            <w:color w:val="0000FF"/>
            <w:lang w:eastAsia="ru-RU"/>
          </w:rPr>
          <w:t>кода 45</w:t>
        </w:r>
      </w:hyperlink>
      <w:r w:rsidR="00E973D6" w:rsidRPr="001543C4">
        <w:rPr>
          <w:lang w:eastAsia="ru-RU"/>
        </w:rPr>
        <w:t xml:space="preserve">), </w:t>
      </w:r>
      <w:hyperlink r:id="rId12" w:history="1">
        <w:r w:rsidR="00E973D6" w:rsidRPr="001543C4">
          <w:rPr>
            <w:color w:val="0000FF"/>
            <w:lang w:eastAsia="ru-RU"/>
          </w:rPr>
          <w:t>К</w:t>
        </w:r>
      </w:hyperlink>
      <w:r w:rsidR="00E973D6" w:rsidRPr="001543C4">
        <w:rPr>
          <w:lang w:eastAsia="ru-RU"/>
        </w:rPr>
        <w:t xml:space="preserve">, </w:t>
      </w:r>
      <w:hyperlink r:id="rId13" w:history="1">
        <w:r w:rsidR="00E973D6" w:rsidRPr="001543C4">
          <w:rPr>
            <w:color w:val="0000FF"/>
            <w:lang w:eastAsia="ru-RU"/>
          </w:rPr>
          <w:t>L</w:t>
        </w:r>
      </w:hyperlink>
      <w:r w:rsidR="00E973D6" w:rsidRPr="001543C4">
        <w:rPr>
          <w:lang w:eastAsia="ru-RU"/>
        </w:rPr>
        <w:t xml:space="preserve">, </w:t>
      </w:r>
      <w:hyperlink r:id="rId14" w:history="1">
        <w:r w:rsidR="00E973D6" w:rsidRPr="001543C4">
          <w:rPr>
            <w:color w:val="0000FF"/>
            <w:lang w:eastAsia="ru-RU"/>
          </w:rPr>
          <w:t>М</w:t>
        </w:r>
      </w:hyperlink>
      <w:r w:rsidR="00E973D6" w:rsidRPr="001543C4">
        <w:rPr>
          <w:lang w:eastAsia="ru-RU"/>
        </w:rPr>
        <w:t xml:space="preserve"> (за исключением </w:t>
      </w:r>
      <w:hyperlink r:id="rId15" w:history="1">
        <w:r w:rsidR="00E973D6" w:rsidRPr="001543C4">
          <w:rPr>
            <w:color w:val="0000FF"/>
            <w:lang w:eastAsia="ru-RU"/>
          </w:rPr>
          <w:t>кодов 71</w:t>
        </w:r>
      </w:hyperlink>
      <w:r w:rsidR="00E973D6" w:rsidRPr="001543C4">
        <w:rPr>
          <w:lang w:eastAsia="ru-RU"/>
        </w:rPr>
        <w:t xml:space="preserve"> и </w:t>
      </w:r>
      <w:hyperlink r:id="rId16" w:history="1">
        <w:r w:rsidR="00E973D6" w:rsidRPr="001543C4">
          <w:rPr>
            <w:color w:val="0000FF"/>
            <w:lang w:eastAsia="ru-RU"/>
          </w:rPr>
          <w:t>75</w:t>
        </w:r>
      </w:hyperlink>
      <w:r w:rsidR="00E973D6" w:rsidRPr="001543C4">
        <w:rPr>
          <w:lang w:eastAsia="ru-RU"/>
        </w:rPr>
        <w:t xml:space="preserve">), </w:t>
      </w:r>
      <w:hyperlink r:id="rId17" w:history="1">
        <w:r w:rsidR="00E973D6" w:rsidRPr="001543C4">
          <w:rPr>
            <w:color w:val="0000FF"/>
            <w:lang w:eastAsia="ru-RU"/>
          </w:rPr>
          <w:t>N</w:t>
        </w:r>
      </w:hyperlink>
      <w:r w:rsidR="00E973D6" w:rsidRPr="001543C4">
        <w:rPr>
          <w:lang w:eastAsia="ru-RU"/>
        </w:rPr>
        <w:t xml:space="preserve">, </w:t>
      </w:r>
      <w:hyperlink r:id="rId18" w:history="1">
        <w:r w:rsidR="00E973D6" w:rsidRPr="001543C4">
          <w:rPr>
            <w:color w:val="0000FF"/>
            <w:lang w:eastAsia="ru-RU"/>
          </w:rPr>
          <w:t>О</w:t>
        </w:r>
      </w:hyperlink>
      <w:r w:rsidR="00E973D6" w:rsidRPr="001543C4">
        <w:rPr>
          <w:lang w:eastAsia="ru-RU"/>
        </w:rPr>
        <w:t xml:space="preserve">, </w:t>
      </w:r>
      <w:hyperlink r:id="rId19" w:history="1">
        <w:r w:rsidR="00E973D6" w:rsidRPr="001543C4">
          <w:rPr>
            <w:color w:val="0000FF"/>
            <w:lang w:eastAsia="ru-RU"/>
          </w:rPr>
          <w:t>S</w:t>
        </w:r>
      </w:hyperlink>
      <w:r w:rsidR="00E973D6" w:rsidRPr="001543C4">
        <w:rPr>
          <w:lang w:eastAsia="ru-RU"/>
        </w:rPr>
        <w:t xml:space="preserve"> (за исключен</w:t>
      </w:r>
      <w:r w:rsidR="00E973D6" w:rsidRPr="001543C4">
        <w:rPr>
          <w:lang w:eastAsia="ru-RU"/>
        </w:rPr>
        <w:t>и</w:t>
      </w:r>
      <w:r w:rsidR="00E973D6" w:rsidRPr="001543C4">
        <w:rPr>
          <w:lang w:eastAsia="ru-RU"/>
        </w:rPr>
        <w:t xml:space="preserve">ем </w:t>
      </w:r>
      <w:hyperlink r:id="rId20" w:history="1">
        <w:r w:rsidR="00E973D6" w:rsidRPr="001543C4">
          <w:rPr>
            <w:color w:val="0000FF"/>
            <w:lang w:eastAsia="ru-RU"/>
          </w:rPr>
          <w:t>кодов 95</w:t>
        </w:r>
      </w:hyperlink>
      <w:r w:rsidR="00E973D6" w:rsidRPr="001543C4">
        <w:rPr>
          <w:lang w:eastAsia="ru-RU"/>
        </w:rPr>
        <w:t xml:space="preserve"> и </w:t>
      </w:r>
      <w:hyperlink r:id="rId21" w:history="1">
        <w:r w:rsidR="00E973D6" w:rsidRPr="001543C4">
          <w:rPr>
            <w:color w:val="0000FF"/>
            <w:lang w:eastAsia="ru-RU"/>
          </w:rPr>
          <w:t>96</w:t>
        </w:r>
      </w:hyperlink>
      <w:r w:rsidR="00E973D6" w:rsidRPr="001543C4">
        <w:rPr>
          <w:lang w:eastAsia="ru-RU"/>
        </w:rPr>
        <w:t xml:space="preserve">), </w:t>
      </w:r>
      <w:hyperlink r:id="rId22" w:history="1">
        <w:r w:rsidR="00E973D6" w:rsidRPr="001543C4">
          <w:rPr>
            <w:color w:val="0000FF"/>
            <w:lang w:eastAsia="ru-RU"/>
          </w:rPr>
          <w:t>Т</w:t>
        </w:r>
      </w:hyperlink>
      <w:r w:rsidR="00E973D6" w:rsidRPr="001543C4">
        <w:rPr>
          <w:lang w:eastAsia="ru-RU"/>
        </w:rPr>
        <w:t xml:space="preserve">, </w:t>
      </w:r>
      <w:hyperlink r:id="rId23" w:history="1">
        <w:r w:rsidR="00E973D6" w:rsidRPr="001543C4">
          <w:rPr>
            <w:color w:val="0000FF"/>
            <w:lang w:eastAsia="ru-RU"/>
          </w:rPr>
          <w:t>U</w:t>
        </w:r>
      </w:hyperlink>
      <w:r w:rsidR="00E973D6" w:rsidRPr="001543C4">
        <w:rPr>
          <w:lang w:eastAsia="ru-RU"/>
        </w:rPr>
        <w:t xml:space="preserve"> Общероссийского классификатора видов эконом</w:t>
      </w:r>
      <w:r w:rsidR="00E973D6" w:rsidRPr="001543C4">
        <w:rPr>
          <w:lang w:eastAsia="ru-RU"/>
        </w:rPr>
        <w:t>и</w:t>
      </w:r>
      <w:r w:rsidR="00E973D6" w:rsidRPr="001543C4">
        <w:rPr>
          <w:lang w:eastAsia="ru-RU"/>
        </w:rPr>
        <w:t>ческой деятельности (ОК 029-2014 (КДЕС ред. 2).</w:t>
      </w:r>
    </w:p>
    <w:p w:rsidR="0085546D" w:rsidRPr="001543C4" w:rsidRDefault="0085546D" w:rsidP="0085546D">
      <w:pPr>
        <w:suppressAutoHyphens/>
        <w:autoSpaceDE w:val="0"/>
        <w:ind w:firstLine="709"/>
        <w:jc w:val="both"/>
      </w:pPr>
      <w:r w:rsidRPr="001543C4">
        <w:t>Право на получение субсидии предоставляется заявителям только один раз.</w:t>
      </w:r>
    </w:p>
    <w:p w:rsidR="00C7233D" w:rsidRPr="001543C4" w:rsidRDefault="00C7233D" w:rsidP="0085546D">
      <w:pPr>
        <w:suppressAutoHyphens/>
        <w:autoSpaceDE w:val="0"/>
        <w:ind w:firstLine="709"/>
        <w:jc w:val="both"/>
      </w:pPr>
    </w:p>
    <w:p w:rsidR="00222266" w:rsidRPr="001543C4" w:rsidRDefault="00C63C9B" w:rsidP="00222266">
      <w:pPr>
        <w:autoSpaceDE w:val="0"/>
        <w:autoSpaceDN w:val="0"/>
        <w:adjustRightInd w:val="0"/>
        <w:spacing w:line="240" w:lineRule="exact"/>
        <w:jc w:val="center"/>
        <w:rPr>
          <w:b/>
          <w:lang w:eastAsia="ru-RU"/>
        </w:rPr>
      </w:pPr>
      <w:r w:rsidRPr="001543C4">
        <w:rPr>
          <w:b/>
          <w:lang w:eastAsia="ru-RU"/>
        </w:rPr>
        <w:t xml:space="preserve">Требования к порядку информирования о предоставлении </w:t>
      </w:r>
    </w:p>
    <w:p w:rsidR="00C63C9B" w:rsidRPr="001543C4" w:rsidRDefault="00C63C9B" w:rsidP="00222266">
      <w:pPr>
        <w:autoSpaceDE w:val="0"/>
        <w:autoSpaceDN w:val="0"/>
        <w:adjustRightInd w:val="0"/>
        <w:spacing w:line="240" w:lineRule="exact"/>
        <w:jc w:val="center"/>
        <w:rPr>
          <w:b/>
          <w:lang w:eastAsia="ru-RU"/>
        </w:rPr>
      </w:pPr>
      <w:r w:rsidRPr="001543C4">
        <w:rPr>
          <w:b/>
          <w:lang w:eastAsia="ru-RU"/>
        </w:rPr>
        <w:t>муниципальной ус</w:t>
      </w:r>
      <w:r w:rsidR="00941E8A" w:rsidRPr="001543C4">
        <w:rPr>
          <w:b/>
          <w:lang w:eastAsia="ru-RU"/>
        </w:rPr>
        <w:t>луги</w:t>
      </w:r>
    </w:p>
    <w:p w:rsidR="00941E8A" w:rsidRPr="001543C4" w:rsidRDefault="00941E8A" w:rsidP="00941E8A">
      <w:pPr>
        <w:autoSpaceDE w:val="0"/>
        <w:autoSpaceDN w:val="0"/>
        <w:adjustRightInd w:val="0"/>
        <w:jc w:val="center"/>
        <w:rPr>
          <w:b/>
          <w:lang w:eastAsia="ru-RU"/>
        </w:rPr>
      </w:pPr>
    </w:p>
    <w:p w:rsidR="00C63C9B" w:rsidRPr="001543C4" w:rsidRDefault="00C63C9B" w:rsidP="00C63C9B">
      <w:pPr>
        <w:autoSpaceDE w:val="0"/>
        <w:autoSpaceDN w:val="0"/>
        <w:adjustRightInd w:val="0"/>
        <w:jc w:val="both"/>
        <w:rPr>
          <w:lang w:eastAsia="ru-RU"/>
        </w:rPr>
      </w:pPr>
      <w:r w:rsidRPr="001543C4">
        <w:rPr>
          <w:lang w:eastAsia="ru-RU"/>
        </w:rPr>
        <w:tab/>
      </w:r>
      <w:r w:rsidR="009555A8" w:rsidRPr="001543C4">
        <w:rPr>
          <w:lang w:eastAsia="ru-RU"/>
        </w:rPr>
        <w:t>8</w:t>
      </w:r>
      <w:r w:rsidR="00941E8A" w:rsidRPr="001543C4">
        <w:rPr>
          <w:lang w:eastAsia="ru-RU"/>
        </w:rPr>
        <w:t xml:space="preserve">. </w:t>
      </w:r>
      <w:r w:rsidRPr="001543C4">
        <w:rPr>
          <w:lang w:eastAsia="ru-RU"/>
        </w:rPr>
        <w:t>Порядок получения информации заявителями по вопросам предо</w:t>
      </w:r>
      <w:r w:rsidRPr="001543C4">
        <w:rPr>
          <w:lang w:eastAsia="ru-RU"/>
        </w:rPr>
        <w:t>с</w:t>
      </w:r>
      <w:r w:rsidRPr="001543C4">
        <w:rPr>
          <w:lang w:eastAsia="ru-RU"/>
        </w:rPr>
        <w:t>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</w:t>
      </w:r>
      <w:r w:rsidR="00C802B6" w:rsidRPr="001543C4">
        <w:rPr>
          <w:lang w:eastAsia="ru-RU"/>
        </w:rPr>
        <w:t xml:space="preserve"> </w:t>
      </w:r>
      <w:r w:rsidRPr="001543C4">
        <w:rPr>
          <w:lang w:eastAsia="ru-RU"/>
        </w:rPr>
        <w:t>Ипатовского городского округа Ставропольского края в информационно-телекоммуникационной сети «Интернет», а также с и</w:t>
      </w:r>
      <w:r w:rsidRPr="001543C4">
        <w:rPr>
          <w:lang w:eastAsia="ru-RU"/>
        </w:rPr>
        <w:t>с</w:t>
      </w:r>
      <w:r w:rsidRPr="001543C4">
        <w:rPr>
          <w:lang w:eastAsia="ru-RU"/>
        </w:rPr>
        <w:t>пользованием федеральной государственной информационной системы «Единый портал государственных и муниципальных услуг (функций)» (д</w:t>
      </w:r>
      <w:r w:rsidRPr="001543C4">
        <w:rPr>
          <w:lang w:eastAsia="ru-RU"/>
        </w:rPr>
        <w:t>а</w:t>
      </w:r>
      <w:r w:rsidRPr="001543C4">
        <w:rPr>
          <w:lang w:eastAsia="ru-RU"/>
        </w:rPr>
        <w:t>лее – Единый портал) и государственной информационной системы Ста</w:t>
      </w:r>
      <w:r w:rsidRPr="001543C4">
        <w:rPr>
          <w:lang w:eastAsia="ru-RU"/>
        </w:rPr>
        <w:t>в</w:t>
      </w:r>
      <w:r w:rsidRPr="001543C4">
        <w:rPr>
          <w:lang w:eastAsia="ru-RU"/>
        </w:rPr>
        <w:t>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</w:t>
      </w:r>
      <w:r w:rsidRPr="001543C4">
        <w:rPr>
          <w:lang w:eastAsia="ru-RU"/>
        </w:rPr>
        <w:t>и</w:t>
      </w:r>
      <w:r w:rsidRPr="001543C4">
        <w:rPr>
          <w:lang w:eastAsia="ru-RU"/>
        </w:rPr>
        <w:t>ципальных образований Ставропольского края» (далее - Региональный по</w:t>
      </w:r>
      <w:r w:rsidRPr="001543C4">
        <w:rPr>
          <w:lang w:eastAsia="ru-RU"/>
        </w:rPr>
        <w:t>р</w:t>
      </w:r>
      <w:r w:rsidRPr="001543C4">
        <w:rPr>
          <w:lang w:eastAsia="ru-RU"/>
        </w:rPr>
        <w:t>тал).</w:t>
      </w:r>
    </w:p>
    <w:p w:rsidR="00C63C9B" w:rsidRPr="001543C4" w:rsidRDefault="00C63C9B" w:rsidP="00C63C9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информации заявителем по вопросам предоставления </w:t>
      </w:r>
      <w:r w:rsidR="009555A8" w:rsidRPr="001543C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543C4">
        <w:rPr>
          <w:rFonts w:ascii="Times New Roman" w:hAnsi="Times New Roman" w:cs="Times New Roman"/>
          <w:sz w:val="28"/>
          <w:szCs w:val="28"/>
        </w:rPr>
        <w:t>услуги, а также сведений о ходе предоставления муниципальной услуги осуществляется посредством:</w:t>
      </w:r>
    </w:p>
    <w:p w:rsidR="00C63C9B" w:rsidRPr="001543C4" w:rsidRDefault="00BE2642" w:rsidP="00C63C9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1) </w:t>
      </w:r>
      <w:r w:rsidR="00C63C9B" w:rsidRPr="001543C4">
        <w:rPr>
          <w:rFonts w:ascii="Times New Roman" w:hAnsi="Times New Roman" w:cs="Times New Roman"/>
          <w:sz w:val="28"/>
          <w:szCs w:val="28"/>
        </w:rPr>
        <w:t>личного обращения заявителя в администрацию Ипатовского городского окру</w:t>
      </w:r>
      <w:r w:rsidR="0085546D" w:rsidRPr="001543C4">
        <w:rPr>
          <w:rFonts w:ascii="Times New Roman" w:hAnsi="Times New Roman" w:cs="Times New Roman"/>
          <w:sz w:val="28"/>
          <w:szCs w:val="28"/>
        </w:rPr>
        <w:t>га Ставропольского края</w:t>
      </w:r>
      <w:r w:rsidR="00C63C9B" w:rsidRPr="001543C4">
        <w:rPr>
          <w:rFonts w:ascii="Times New Roman" w:hAnsi="Times New Roman" w:cs="Times New Roman"/>
          <w:sz w:val="28"/>
          <w:szCs w:val="28"/>
        </w:rPr>
        <w:t xml:space="preserve"> по адресу: 356630, Ставропольский край, </w:t>
      </w:r>
      <w:r w:rsidR="0053664A" w:rsidRPr="001543C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63C9B" w:rsidRPr="001543C4">
        <w:rPr>
          <w:rFonts w:ascii="Times New Roman" w:hAnsi="Times New Roman" w:cs="Times New Roman"/>
          <w:sz w:val="28"/>
          <w:szCs w:val="28"/>
        </w:rPr>
        <w:t>г. Ипатово, ул.</w:t>
      </w:r>
      <w:r w:rsidR="003F090E" w:rsidRPr="001543C4">
        <w:rPr>
          <w:rFonts w:ascii="Times New Roman" w:hAnsi="Times New Roman" w:cs="Times New Roman"/>
          <w:sz w:val="28"/>
          <w:szCs w:val="28"/>
        </w:rPr>
        <w:t xml:space="preserve"> </w:t>
      </w:r>
      <w:r w:rsidR="00C63C9B" w:rsidRPr="001543C4">
        <w:rPr>
          <w:rFonts w:ascii="Times New Roman" w:hAnsi="Times New Roman" w:cs="Times New Roman"/>
          <w:sz w:val="28"/>
          <w:szCs w:val="28"/>
        </w:rPr>
        <w:t>Ленинградская, д.</w:t>
      </w:r>
      <w:r w:rsidR="009555A8" w:rsidRPr="001543C4">
        <w:rPr>
          <w:rFonts w:ascii="Times New Roman" w:hAnsi="Times New Roman" w:cs="Times New Roman"/>
          <w:sz w:val="28"/>
          <w:szCs w:val="28"/>
        </w:rPr>
        <w:t>80 (далее – администрация округа).</w:t>
      </w:r>
    </w:p>
    <w:p w:rsidR="00C63C9B" w:rsidRPr="001543C4" w:rsidRDefault="00BE2642" w:rsidP="00C63C9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2) </w:t>
      </w:r>
      <w:r w:rsidR="00C63C9B" w:rsidRPr="001543C4">
        <w:rPr>
          <w:rFonts w:ascii="Times New Roman" w:hAnsi="Times New Roman" w:cs="Times New Roman"/>
          <w:sz w:val="28"/>
          <w:szCs w:val="28"/>
        </w:rPr>
        <w:t>личного обращения в отдел экономического развития администрации Ипатовского городского округа Ставропольского края (далее – отдел экономического развития) по адресу: 356630, Ставропольский край, г. Ипатово, ул. Ленинградская, д. 84.</w:t>
      </w:r>
    </w:p>
    <w:p w:rsidR="00C63C9B" w:rsidRPr="001543C4" w:rsidRDefault="00BE2642" w:rsidP="00C63C9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3) </w:t>
      </w:r>
      <w:r w:rsidR="00C63C9B" w:rsidRPr="001543C4">
        <w:rPr>
          <w:rFonts w:ascii="Times New Roman" w:hAnsi="Times New Roman" w:cs="Times New Roman"/>
          <w:sz w:val="28"/>
          <w:szCs w:val="28"/>
        </w:rPr>
        <w:t>письменного обращения заявителя путем направления почтовых отправлений в администрацию округа по адресу:356630, Ставропольский край, г. Ипатово, ул. Ленинградская, д.80.</w:t>
      </w:r>
    </w:p>
    <w:p w:rsidR="00C63C9B" w:rsidRPr="001543C4" w:rsidRDefault="00BE2642" w:rsidP="00C63C9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4) </w:t>
      </w:r>
      <w:r w:rsidR="00C63C9B" w:rsidRPr="001543C4">
        <w:rPr>
          <w:rFonts w:ascii="Times New Roman" w:hAnsi="Times New Roman" w:cs="Times New Roman"/>
          <w:sz w:val="28"/>
          <w:szCs w:val="28"/>
        </w:rPr>
        <w:t>обращения по телефонам администрации округа: 8-(865-42)-2-23-60, по телефону отдела экономического развития: 8-(865-42)-</w:t>
      </w:r>
      <w:r w:rsidR="00C63C9B" w:rsidRPr="001543C4">
        <w:rPr>
          <w:rFonts w:ascii="Times New Roman" w:hAnsi="Times New Roman"/>
          <w:sz w:val="28"/>
          <w:szCs w:val="28"/>
        </w:rPr>
        <w:t>5-64-80</w:t>
      </w:r>
      <w:r w:rsidR="00C63C9B" w:rsidRPr="001543C4">
        <w:rPr>
          <w:rFonts w:ascii="Times New Roman" w:hAnsi="Times New Roman" w:cs="Times New Roman"/>
          <w:sz w:val="28"/>
          <w:szCs w:val="28"/>
        </w:rPr>
        <w:t>, 5-79-90.</w:t>
      </w:r>
    </w:p>
    <w:p w:rsidR="00C63C9B" w:rsidRPr="001543C4" w:rsidRDefault="009555A8" w:rsidP="00C63C9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5) </w:t>
      </w:r>
      <w:r w:rsidR="00C63C9B" w:rsidRPr="001543C4">
        <w:rPr>
          <w:rFonts w:ascii="Times New Roman" w:hAnsi="Times New Roman" w:cs="Times New Roman"/>
          <w:sz w:val="28"/>
          <w:szCs w:val="28"/>
        </w:rPr>
        <w:t>обращения в форме электронного документа с:</w:t>
      </w:r>
    </w:p>
    <w:p w:rsidR="00C63C9B" w:rsidRPr="001543C4" w:rsidRDefault="00C63C9B" w:rsidP="00C63C9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>использованием электронной почты администрации округа:</w:t>
      </w:r>
      <w:r w:rsidR="00283F83" w:rsidRPr="001543C4">
        <w:rPr>
          <w:rStyle w:val="a4"/>
          <w:rFonts w:ascii="Times New Roman" w:hAnsi="Times New Roman" w:cs="Times New Roman"/>
          <w:sz w:val="28"/>
          <w:szCs w:val="28"/>
          <w:lang w:val="en-US"/>
        </w:rPr>
        <w:t>admipatovo</w:t>
      </w:r>
      <w:r w:rsidR="00283F83" w:rsidRPr="001543C4">
        <w:rPr>
          <w:rStyle w:val="a4"/>
          <w:rFonts w:ascii="Times New Roman" w:hAnsi="Times New Roman" w:cs="Times New Roman"/>
          <w:sz w:val="28"/>
          <w:szCs w:val="28"/>
        </w:rPr>
        <w:t>@</w:t>
      </w:r>
      <w:r w:rsidR="00283F83" w:rsidRPr="001543C4">
        <w:rPr>
          <w:rStyle w:val="a4"/>
          <w:rFonts w:ascii="Times New Roman" w:hAnsi="Times New Roman" w:cs="Times New Roman"/>
          <w:sz w:val="28"/>
          <w:szCs w:val="28"/>
          <w:lang w:val="en-US"/>
        </w:rPr>
        <w:t>yandex</w:t>
      </w:r>
      <w:r w:rsidR="00283F83" w:rsidRPr="001543C4">
        <w:rPr>
          <w:rStyle w:val="a4"/>
          <w:rFonts w:ascii="Times New Roman" w:hAnsi="Times New Roman" w:cs="Times New Roman"/>
          <w:sz w:val="28"/>
          <w:szCs w:val="28"/>
        </w:rPr>
        <w:t>.</w:t>
      </w:r>
      <w:r w:rsidR="00283F83" w:rsidRPr="001543C4">
        <w:rPr>
          <w:rStyle w:val="a4"/>
          <w:rFonts w:ascii="Times New Roman" w:hAnsi="Times New Roman" w:cs="Times New Roman"/>
          <w:sz w:val="28"/>
          <w:szCs w:val="28"/>
          <w:lang w:val="en-US"/>
        </w:rPr>
        <w:t>ru</w:t>
      </w:r>
      <w:r w:rsidRPr="001543C4">
        <w:rPr>
          <w:rFonts w:ascii="Times New Roman" w:hAnsi="Times New Roman" w:cs="Times New Roman"/>
          <w:sz w:val="28"/>
          <w:szCs w:val="28"/>
        </w:rPr>
        <w:t>;</w:t>
      </w:r>
    </w:p>
    <w:p w:rsidR="00C63C9B" w:rsidRPr="001543C4" w:rsidRDefault="00C63C9B" w:rsidP="009555A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 w:rsidR="009555A8" w:rsidRPr="001543C4">
        <w:rPr>
          <w:rFonts w:ascii="Times New Roman" w:hAnsi="Times New Roman" w:cs="Times New Roman"/>
          <w:sz w:val="28"/>
          <w:szCs w:val="28"/>
        </w:rPr>
        <w:t>Единого портала (</w:t>
      </w:r>
      <w:hyperlink r:id="rId24" w:history="1">
        <w:r w:rsidR="009555A8" w:rsidRPr="001543C4">
          <w:rPr>
            <w:rStyle w:val="a4"/>
            <w:rFonts w:ascii="Times New Roman" w:hAnsi="Times New Roman" w:cs="Times New Roman"/>
            <w:sz w:val="28"/>
            <w:szCs w:val="28"/>
          </w:rPr>
          <w:t>www.gosuslugi.ru</w:t>
        </w:r>
      </w:hyperlink>
      <w:r w:rsidR="009555A8" w:rsidRPr="001543C4">
        <w:rPr>
          <w:rFonts w:ascii="Times New Roman" w:hAnsi="Times New Roman" w:cs="Times New Roman"/>
          <w:sz w:val="28"/>
          <w:szCs w:val="28"/>
        </w:rPr>
        <w:t>) и Регионального портала</w:t>
      </w:r>
      <w:r w:rsidRPr="001543C4">
        <w:rPr>
          <w:rFonts w:ascii="Times New Roman" w:hAnsi="Times New Roman" w:cs="Times New Roman"/>
          <w:sz w:val="28"/>
          <w:szCs w:val="28"/>
        </w:rPr>
        <w:t>(</w:t>
      </w:r>
      <w:hyperlink r:id="rId25" w:history="1">
        <w:r w:rsidRPr="001543C4">
          <w:rPr>
            <w:rStyle w:val="a4"/>
            <w:rFonts w:ascii="Times New Roman" w:hAnsi="Times New Roman" w:cs="Times New Roman"/>
            <w:sz w:val="28"/>
            <w:szCs w:val="28"/>
          </w:rPr>
          <w:t>www.26.gosuslugi.ru</w:t>
        </w:r>
      </w:hyperlink>
      <w:r w:rsidRPr="001543C4">
        <w:rPr>
          <w:rFonts w:ascii="Times New Roman" w:hAnsi="Times New Roman" w:cs="Times New Roman"/>
          <w:sz w:val="28"/>
          <w:szCs w:val="28"/>
        </w:rPr>
        <w:t>).</w:t>
      </w:r>
    </w:p>
    <w:p w:rsidR="00C63C9B" w:rsidRPr="001543C4" w:rsidRDefault="00C63C9B" w:rsidP="00C63C9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муниципальной услуги, размещенной на Едином портале и официальном сайте </w:t>
      </w:r>
      <w:r w:rsidR="00283F83" w:rsidRPr="001543C4">
        <w:rPr>
          <w:rFonts w:ascii="Times New Roman" w:hAnsi="Times New Roman" w:cs="Times New Roman"/>
          <w:sz w:val="28"/>
          <w:szCs w:val="28"/>
        </w:rPr>
        <w:t xml:space="preserve">администрации округа </w:t>
      </w:r>
      <w:hyperlink r:id="rId26" w:history="1"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ipatovo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3F090E" w:rsidRPr="001543C4">
        <w:t xml:space="preserve"> </w:t>
      </w:r>
      <w:r w:rsidRPr="001543C4">
        <w:rPr>
          <w:rFonts w:ascii="Times New Roman" w:hAnsi="Times New Roman" w:cs="Times New Roman"/>
          <w:sz w:val="28"/>
          <w:szCs w:val="28"/>
        </w:rPr>
        <w:t>осуществляется без выполнения заявител</w:t>
      </w:r>
      <w:r w:rsidR="00283F83" w:rsidRPr="001543C4">
        <w:rPr>
          <w:rFonts w:ascii="Times New Roman" w:hAnsi="Times New Roman" w:cs="Times New Roman"/>
          <w:sz w:val="28"/>
          <w:szCs w:val="28"/>
        </w:rPr>
        <w:t>ем</w:t>
      </w:r>
      <w:r w:rsidRPr="001543C4">
        <w:rPr>
          <w:rFonts w:ascii="Times New Roman" w:hAnsi="Times New Roman" w:cs="Times New Roman"/>
          <w:sz w:val="28"/>
          <w:szCs w:val="28"/>
        </w:rPr>
        <w:t xml:space="preserve"> каких – 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автоматизацию заявителя или предоставление им персональных данных.</w:t>
      </w:r>
    </w:p>
    <w:p w:rsidR="00C63C9B" w:rsidRPr="001543C4" w:rsidRDefault="00A851B2" w:rsidP="00C63C9B">
      <w:pPr>
        <w:pStyle w:val="aff1"/>
        <w:spacing w:before="0" w:after="0"/>
        <w:ind w:firstLine="540"/>
        <w:jc w:val="both"/>
        <w:rPr>
          <w:color w:val="000000"/>
          <w:sz w:val="28"/>
          <w:szCs w:val="28"/>
        </w:rPr>
      </w:pPr>
      <w:r w:rsidRPr="001543C4">
        <w:rPr>
          <w:color w:val="000000"/>
          <w:sz w:val="28"/>
          <w:szCs w:val="28"/>
        </w:rPr>
        <w:t>9</w:t>
      </w:r>
      <w:r w:rsidR="00BE2642" w:rsidRPr="001543C4">
        <w:rPr>
          <w:color w:val="000000"/>
          <w:sz w:val="28"/>
          <w:szCs w:val="28"/>
        </w:rPr>
        <w:t xml:space="preserve">. </w:t>
      </w:r>
      <w:r w:rsidR="00C63C9B" w:rsidRPr="001543C4">
        <w:rPr>
          <w:color w:val="000000"/>
          <w:sz w:val="28"/>
          <w:szCs w:val="28"/>
        </w:rPr>
        <w:t>Порядок, форма, место размещения и способы получения справо</w:t>
      </w:r>
      <w:r w:rsidR="00C63C9B" w:rsidRPr="001543C4">
        <w:rPr>
          <w:color w:val="000000"/>
          <w:sz w:val="28"/>
          <w:szCs w:val="28"/>
        </w:rPr>
        <w:t>ч</w:t>
      </w:r>
      <w:r w:rsidR="00C63C9B" w:rsidRPr="001543C4">
        <w:rPr>
          <w:color w:val="000000"/>
          <w:sz w:val="28"/>
          <w:szCs w:val="28"/>
        </w:rPr>
        <w:t>ной информации, в том числе на стендах в местах предоставления муниц</w:t>
      </w:r>
      <w:r w:rsidR="00C63C9B" w:rsidRPr="001543C4">
        <w:rPr>
          <w:color w:val="000000"/>
          <w:sz w:val="28"/>
          <w:szCs w:val="28"/>
        </w:rPr>
        <w:t>и</w:t>
      </w:r>
      <w:r w:rsidR="00C63C9B" w:rsidRPr="001543C4">
        <w:rPr>
          <w:color w:val="000000"/>
          <w:sz w:val="28"/>
          <w:szCs w:val="28"/>
        </w:rPr>
        <w:t>пальной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C63C9B" w:rsidRPr="001543C4" w:rsidRDefault="00C63C9B" w:rsidP="00C63C9B">
      <w:pPr>
        <w:autoSpaceDE w:val="0"/>
        <w:autoSpaceDN w:val="0"/>
        <w:adjustRightInd w:val="0"/>
        <w:ind w:firstLine="709"/>
        <w:contextualSpacing/>
        <w:jc w:val="both"/>
      </w:pPr>
      <w:r w:rsidRPr="001543C4">
        <w:t>На сайте администрации округа в информационно-телекоммуникационной сети «Интернет», на Едином портале, Регионал</w:t>
      </w:r>
      <w:r w:rsidRPr="001543C4">
        <w:t>ь</w:t>
      </w:r>
      <w:r w:rsidRPr="001543C4">
        <w:t>ном портале, в государственной информационной системе Ставропольского края  «Региональный реестр государственных услуг (функций)» (далее – Региональный реестр), а также на стендах в местах предоставления мун</w:t>
      </w:r>
      <w:r w:rsidRPr="001543C4">
        <w:t>и</w:t>
      </w:r>
      <w:r w:rsidRPr="001543C4">
        <w:t>ципальной услуги и услуг, которые являются необходимыми и обязател</w:t>
      </w:r>
      <w:r w:rsidRPr="001543C4">
        <w:t>ь</w:t>
      </w:r>
      <w:r w:rsidRPr="001543C4">
        <w:t>ными для предоставления муниципальной услуги, размещается следующая справочная информация:</w:t>
      </w:r>
    </w:p>
    <w:p w:rsidR="00C63C9B" w:rsidRPr="001543C4" w:rsidRDefault="00C63C9B" w:rsidP="00C63C9B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</w:pPr>
      <w:r w:rsidRPr="001543C4">
        <w:t>место нахождения, график работы администрации округа, отд</w:t>
      </w:r>
      <w:r w:rsidRPr="001543C4">
        <w:t>е</w:t>
      </w:r>
      <w:r w:rsidRPr="001543C4">
        <w:t>ла экономического развития, иных организаций, участвующих в предоста</w:t>
      </w:r>
      <w:r w:rsidRPr="001543C4">
        <w:t>в</w:t>
      </w:r>
      <w:r w:rsidRPr="001543C4">
        <w:lastRenderedPageBreak/>
        <w:t>лении муниципальной услуги, обращение в которые необходимо для пол</w:t>
      </w:r>
      <w:r w:rsidRPr="001543C4">
        <w:t>у</w:t>
      </w:r>
      <w:r w:rsidRPr="001543C4">
        <w:t>чения муниципальной услуги;</w:t>
      </w:r>
    </w:p>
    <w:p w:rsidR="00C63C9B" w:rsidRPr="001543C4" w:rsidRDefault="00C63C9B" w:rsidP="00C63C9B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</w:pPr>
      <w:r w:rsidRPr="001543C4">
        <w:t>справочные телефоны администрации округа, отдела эконом</w:t>
      </w:r>
      <w:r w:rsidRPr="001543C4">
        <w:t>и</w:t>
      </w:r>
      <w:r w:rsidRPr="001543C4">
        <w:t>ческого развития, иных организаций, участвующих в предоставлении м</w:t>
      </w:r>
      <w:r w:rsidRPr="001543C4">
        <w:t>у</w:t>
      </w:r>
      <w:r w:rsidRPr="001543C4">
        <w:t>ниципальной услуги, в том числе номер телефона – информатора;</w:t>
      </w:r>
    </w:p>
    <w:p w:rsidR="00C63C9B" w:rsidRPr="001543C4" w:rsidRDefault="001E03C8" w:rsidP="00C63C9B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</w:pPr>
      <w:r w:rsidRPr="001543C4">
        <w:t>адрес</w:t>
      </w:r>
      <w:r w:rsidR="00C63C9B" w:rsidRPr="001543C4">
        <w:t xml:space="preserve"> официального сайта, а также электронной почты и (или) формы обратной связи администрации округа, отдела экономического ра</w:t>
      </w:r>
      <w:r w:rsidR="00C63C9B" w:rsidRPr="001543C4">
        <w:t>з</w:t>
      </w:r>
      <w:r w:rsidR="00C63C9B" w:rsidRPr="001543C4">
        <w:t>вития, предоставляющего муниципальную услугу в информационно – тел</w:t>
      </w:r>
      <w:r w:rsidR="00C63C9B" w:rsidRPr="001543C4">
        <w:t>е</w:t>
      </w:r>
      <w:r w:rsidR="00C63C9B" w:rsidRPr="001543C4">
        <w:t xml:space="preserve">коммуникационной сети «Интернет». </w:t>
      </w:r>
    </w:p>
    <w:p w:rsidR="00C63C9B" w:rsidRPr="001543C4" w:rsidRDefault="00A851B2" w:rsidP="00C63C9B">
      <w:pPr>
        <w:ind w:firstLine="708"/>
        <w:jc w:val="both"/>
      </w:pPr>
      <w:r w:rsidRPr="001543C4">
        <w:t>10</w:t>
      </w:r>
      <w:r w:rsidR="00884A28" w:rsidRPr="001543C4">
        <w:t xml:space="preserve">. </w:t>
      </w:r>
      <w:r w:rsidR="00C63C9B" w:rsidRPr="001543C4">
        <w:t xml:space="preserve">На информационных стендах </w:t>
      </w:r>
      <w:r w:rsidRPr="001543C4">
        <w:t xml:space="preserve"> в здании </w:t>
      </w:r>
      <w:r w:rsidR="00C63C9B" w:rsidRPr="001543C4">
        <w:t>отдела экономического развития в доступных для ознакомления местах размещается и поддерж</w:t>
      </w:r>
      <w:r w:rsidR="00C63C9B" w:rsidRPr="001543C4">
        <w:t>и</w:t>
      </w:r>
      <w:r w:rsidR="00C63C9B" w:rsidRPr="001543C4">
        <w:t>вается в актуальном состоянии следующая информация:</w:t>
      </w:r>
    </w:p>
    <w:p w:rsidR="00C63C9B" w:rsidRPr="001543C4" w:rsidRDefault="00C63C9B" w:rsidP="00C63C9B">
      <w:pPr>
        <w:numPr>
          <w:ilvl w:val="0"/>
          <w:numId w:val="7"/>
        </w:numPr>
        <w:ind w:left="0" w:firstLine="792"/>
        <w:jc w:val="both"/>
      </w:pPr>
      <w:r w:rsidRPr="001543C4">
        <w:t>о порядке предоставления муниципальной услуги в виде блок-схемы предоставления муниципальной услуги, представленной в прилож</w:t>
      </w:r>
      <w:r w:rsidRPr="001543C4">
        <w:t>е</w:t>
      </w:r>
      <w:r w:rsidRPr="001543C4">
        <w:t>нии</w:t>
      </w:r>
      <w:r w:rsidR="00476B2F" w:rsidRPr="001543C4">
        <w:t xml:space="preserve"> </w:t>
      </w:r>
      <w:r w:rsidRPr="001543C4">
        <w:t xml:space="preserve">5 к </w:t>
      </w:r>
      <w:r w:rsidR="00476B2F" w:rsidRPr="001543C4">
        <w:t>а</w:t>
      </w:r>
      <w:r w:rsidRPr="001543C4">
        <w:t>дминистративному регламенту;</w:t>
      </w:r>
    </w:p>
    <w:p w:rsidR="00C63C9B" w:rsidRPr="001543C4" w:rsidRDefault="00C63C9B" w:rsidP="00C63C9B">
      <w:pPr>
        <w:numPr>
          <w:ilvl w:val="0"/>
          <w:numId w:val="7"/>
        </w:numPr>
        <w:jc w:val="both"/>
      </w:pPr>
      <w:r w:rsidRPr="001543C4">
        <w:t>текст административного регламента;</w:t>
      </w:r>
    </w:p>
    <w:p w:rsidR="00C63C9B" w:rsidRPr="001543C4" w:rsidRDefault="00C63C9B" w:rsidP="00C63C9B">
      <w:pPr>
        <w:numPr>
          <w:ilvl w:val="0"/>
          <w:numId w:val="7"/>
        </w:numPr>
        <w:ind w:left="0" w:firstLine="792"/>
        <w:jc w:val="both"/>
      </w:pPr>
      <w:r w:rsidRPr="001543C4">
        <w:t>график работы отдела экономического развития, почтовый а</w:t>
      </w:r>
      <w:r w:rsidRPr="001543C4">
        <w:t>д</w:t>
      </w:r>
      <w:r w:rsidRPr="001543C4">
        <w:t>рес, номера телефонов, адреса интернет-сайта и электронной почты, по к</w:t>
      </w:r>
      <w:r w:rsidRPr="001543C4">
        <w:t>о</w:t>
      </w:r>
      <w:r w:rsidRPr="001543C4">
        <w:t>торым заявители могут получать необходимую информацию и документы;</w:t>
      </w:r>
    </w:p>
    <w:p w:rsidR="00C63C9B" w:rsidRPr="001543C4" w:rsidRDefault="00C63C9B" w:rsidP="00C63C9B">
      <w:pPr>
        <w:numPr>
          <w:ilvl w:val="0"/>
          <w:numId w:val="7"/>
        </w:numPr>
        <w:ind w:left="0" w:firstLine="792"/>
        <w:jc w:val="both"/>
      </w:pPr>
      <w:r w:rsidRPr="001543C4">
        <w:t>сведения о должностных лицах, ответственных за предоставл</w:t>
      </w:r>
      <w:r w:rsidRPr="001543C4">
        <w:t>е</w:t>
      </w:r>
      <w:r w:rsidRPr="001543C4">
        <w:t>ние муниципальной услуги.</w:t>
      </w:r>
    </w:p>
    <w:p w:rsidR="00C63C9B" w:rsidRPr="001543C4" w:rsidRDefault="00C63C9B" w:rsidP="00A851B2">
      <w:pPr>
        <w:pStyle w:val="aff2"/>
        <w:numPr>
          <w:ilvl w:val="0"/>
          <w:numId w:val="7"/>
        </w:numPr>
        <w:jc w:val="both"/>
      </w:pPr>
      <w:r w:rsidRPr="001543C4">
        <w:t>о лицах, имеющих право на предоставление муниципальной усл</w:t>
      </w:r>
      <w:r w:rsidRPr="001543C4">
        <w:t>у</w:t>
      </w:r>
      <w:r w:rsidRPr="001543C4">
        <w:t>ги;</w:t>
      </w:r>
    </w:p>
    <w:p w:rsidR="00C63C9B" w:rsidRPr="001543C4" w:rsidRDefault="00C63C9B" w:rsidP="00A851B2">
      <w:pPr>
        <w:numPr>
          <w:ilvl w:val="0"/>
          <w:numId w:val="7"/>
        </w:numPr>
        <w:jc w:val="both"/>
      </w:pPr>
      <w:r w:rsidRPr="001543C4">
        <w:t>о сроке предоставления муниципальной услуги;</w:t>
      </w:r>
    </w:p>
    <w:p w:rsidR="00C63C9B" w:rsidRPr="001543C4" w:rsidRDefault="00A851B2" w:rsidP="00DE3C3F">
      <w:pPr>
        <w:ind w:left="777"/>
        <w:jc w:val="both"/>
      </w:pPr>
      <w:r w:rsidRPr="001543C4">
        <w:t>7</w:t>
      </w:r>
      <w:r w:rsidR="00DE3C3F" w:rsidRPr="001543C4">
        <w:t xml:space="preserve">) </w:t>
      </w:r>
      <w:r w:rsidR="00C63C9B" w:rsidRPr="001543C4">
        <w:t>о перечне документов, необходимых для предоставления муниц</w:t>
      </w:r>
      <w:r w:rsidR="00C63C9B" w:rsidRPr="001543C4">
        <w:t>и</w:t>
      </w:r>
      <w:r w:rsidR="00C63C9B" w:rsidRPr="001543C4">
        <w:t>пальной услуги;</w:t>
      </w:r>
    </w:p>
    <w:p w:rsidR="00C63C9B" w:rsidRPr="001543C4" w:rsidRDefault="00A851B2" w:rsidP="00DE3C3F">
      <w:pPr>
        <w:ind w:left="777"/>
        <w:jc w:val="both"/>
      </w:pPr>
      <w:r w:rsidRPr="001543C4">
        <w:t>8</w:t>
      </w:r>
      <w:r w:rsidR="00DE3C3F" w:rsidRPr="001543C4">
        <w:t xml:space="preserve">) </w:t>
      </w:r>
      <w:r w:rsidR="00C63C9B" w:rsidRPr="001543C4">
        <w:t>телефоны для обжалования действий (бездействия) и решений, осуществляемых и принимаемых в ходе предоставления муниц</w:t>
      </w:r>
      <w:r w:rsidR="00C63C9B" w:rsidRPr="001543C4">
        <w:t>и</w:t>
      </w:r>
      <w:r w:rsidR="00C63C9B" w:rsidRPr="001543C4">
        <w:t>пальной услуги.</w:t>
      </w:r>
    </w:p>
    <w:p w:rsidR="00C63C9B" w:rsidRPr="001543C4" w:rsidRDefault="00A851B2" w:rsidP="00C63C9B">
      <w:pPr>
        <w:ind w:firstLine="777"/>
        <w:jc w:val="both"/>
      </w:pPr>
      <w:r w:rsidRPr="001543C4">
        <w:t>11</w:t>
      </w:r>
      <w:r w:rsidR="00BE2642" w:rsidRPr="001543C4">
        <w:t xml:space="preserve">. </w:t>
      </w:r>
      <w:r w:rsidR="00C63C9B" w:rsidRPr="001543C4">
        <w:t>Информирование</w:t>
      </w:r>
      <w:r w:rsidR="003F090E" w:rsidRPr="001543C4">
        <w:t xml:space="preserve"> </w:t>
      </w:r>
      <w:r w:rsidR="00C63C9B" w:rsidRPr="001543C4">
        <w:t>заявителей по вопросам представления мун</w:t>
      </w:r>
      <w:r w:rsidR="00C63C9B" w:rsidRPr="001543C4">
        <w:t>и</w:t>
      </w:r>
      <w:r w:rsidR="00C63C9B" w:rsidRPr="001543C4">
        <w:t>ципальной услуги, в том числе о ходе её представления осуществляется специалистами отдела экономического развития в следующих формах (по выбору заявителя):</w:t>
      </w:r>
    </w:p>
    <w:p w:rsidR="00C63C9B" w:rsidRPr="001543C4" w:rsidRDefault="00476B2F" w:rsidP="00476B2F">
      <w:pPr>
        <w:ind w:left="709"/>
        <w:jc w:val="both"/>
      </w:pPr>
      <w:r w:rsidRPr="001543C4">
        <w:t xml:space="preserve">1) </w:t>
      </w:r>
      <w:r w:rsidR="00C63C9B" w:rsidRPr="001543C4">
        <w:t>устной (при личном обращении заявителя и / или по телефону);</w:t>
      </w:r>
    </w:p>
    <w:p w:rsidR="00C63C9B" w:rsidRPr="001543C4" w:rsidRDefault="00DE3C3F" w:rsidP="00476B2F">
      <w:pPr>
        <w:ind w:firstLine="709"/>
        <w:jc w:val="both"/>
      </w:pPr>
      <w:r w:rsidRPr="001543C4">
        <w:t xml:space="preserve">2) </w:t>
      </w:r>
      <w:r w:rsidR="00C63C9B" w:rsidRPr="001543C4">
        <w:t>письменной (при письменном обращении заявителя по почте, эле</w:t>
      </w:r>
      <w:r w:rsidR="00C63C9B" w:rsidRPr="001543C4">
        <w:t>к</w:t>
      </w:r>
      <w:r w:rsidR="00C63C9B" w:rsidRPr="001543C4">
        <w:t>тронной почте, факсу);</w:t>
      </w:r>
    </w:p>
    <w:p w:rsidR="00C63C9B" w:rsidRPr="001543C4" w:rsidRDefault="00476B2F" w:rsidP="00476B2F">
      <w:pPr>
        <w:ind w:firstLine="709"/>
        <w:jc w:val="both"/>
      </w:pPr>
      <w:r w:rsidRPr="001543C4">
        <w:t xml:space="preserve">3) </w:t>
      </w:r>
      <w:r w:rsidR="00C63C9B" w:rsidRPr="001543C4">
        <w:t>в форме информационных (мультимедийных) материалов в и</w:t>
      </w:r>
      <w:r w:rsidR="00C63C9B" w:rsidRPr="001543C4">
        <w:t>н</w:t>
      </w:r>
      <w:r w:rsidR="00C63C9B" w:rsidRPr="001543C4">
        <w:t xml:space="preserve">формационно – телекоммуникационной сети </w:t>
      </w:r>
      <w:r w:rsidR="00283F83" w:rsidRPr="001543C4">
        <w:t xml:space="preserve">«Интернет» </w:t>
      </w:r>
      <w:r w:rsidR="00C63C9B" w:rsidRPr="001543C4">
        <w:t>на сайте админ</w:t>
      </w:r>
      <w:r w:rsidR="00C63C9B" w:rsidRPr="001543C4">
        <w:t>и</w:t>
      </w:r>
      <w:r w:rsidR="00C63C9B" w:rsidRPr="001543C4">
        <w:t>страции округа, Едином портале или Региональном портале;</w:t>
      </w:r>
    </w:p>
    <w:p w:rsidR="00C63C9B" w:rsidRPr="001543C4" w:rsidRDefault="00476B2F" w:rsidP="00476B2F">
      <w:pPr>
        <w:ind w:firstLine="709"/>
        <w:jc w:val="both"/>
      </w:pPr>
      <w:r w:rsidRPr="001543C4">
        <w:t xml:space="preserve">4) </w:t>
      </w:r>
      <w:r w:rsidR="00C63C9B" w:rsidRPr="001543C4">
        <w:t>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C63C9B" w:rsidRPr="001543C4" w:rsidRDefault="00A851B2" w:rsidP="00C63C9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>12</w:t>
      </w:r>
      <w:r w:rsidR="001E03C8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C63C9B" w:rsidRPr="001543C4">
        <w:rPr>
          <w:rFonts w:ascii="Times New Roman" w:hAnsi="Times New Roman" w:cs="Times New Roman"/>
          <w:sz w:val="28"/>
          <w:szCs w:val="28"/>
        </w:rPr>
        <w:t xml:space="preserve">Информация о порядке и сроках предоставления муниципальной услуги, основанная на сведениях об услугах, содержащихся в федеральной государственной информационной системе «Федеральный реестр </w:t>
      </w:r>
      <w:r w:rsidR="00C63C9B" w:rsidRPr="001543C4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 (функций)»,</w:t>
      </w:r>
      <w:r w:rsidR="00476B2F" w:rsidRPr="001543C4">
        <w:rPr>
          <w:rFonts w:ascii="Times New Roman" w:hAnsi="Times New Roman" w:cs="Times New Roman"/>
          <w:sz w:val="28"/>
          <w:szCs w:val="28"/>
        </w:rPr>
        <w:t xml:space="preserve"> </w:t>
      </w:r>
      <w:r w:rsidR="00C63C9B" w:rsidRPr="001543C4">
        <w:rPr>
          <w:rFonts w:ascii="Times New Roman" w:hAnsi="Times New Roman" w:cs="Times New Roman"/>
          <w:sz w:val="28"/>
          <w:szCs w:val="28"/>
        </w:rPr>
        <w:t>размещенная на Едином портале и официальном сайте администрации округа, представляется заявителю бесплатно.</w:t>
      </w:r>
    </w:p>
    <w:p w:rsidR="00C63C9B" w:rsidRPr="001543C4" w:rsidRDefault="00A851B2" w:rsidP="00C63C9B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>13</w:t>
      </w:r>
      <w:r w:rsidR="001E03C8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C63C9B" w:rsidRPr="001543C4">
        <w:rPr>
          <w:rFonts w:ascii="Times New Roman" w:hAnsi="Times New Roman" w:cs="Times New Roman"/>
          <w:sz w:val="28"/>
          <w:szCs w:val="28"/>
        </w:rPr>
        <w:t>Место нахождения и графики работы отдела аппарата, структурного</w:t>
      </w:r>
      <w:r w:rsidR="00C63C9B" w:rsidRPr="001543C4">
        <w:rPr>
          <w:rFonts w:ascii="Times New Roman" w:hAnsi="Times New Roman"/>
          <w:sz w:val="28"/>
          <w:szCs w:val="28"/>
        </w:rPr>
        <w:t xml:space="preserve"> подразделения, иных организаций,</w:t>
      </w:r>
      <w:r w:rsidR="003F090E" w:rsidRPr="001543C4">
        <w:rPr>
          <w:rFonts w:ascii="Times New Roman" w:hAnsi="Times New Roman"/>
          <w:sz w:val="28"/>
          <w:szCs w:val="28"/>
        </w:rPr>
        <w:t xml:space="preserve"> </w:t>
      </w:r>
      <w:r w:rsidR="00C63C9B" w:rsidRPr="001543C4">
        <w:rPr>
          <w:rFonts w:ascii="Times New Roman" w:hAnsi="Times New Roman"/>
          <w:sz w:val="28"/>
          <w:szCs w:val="28"/>
        </w:rPr>
        <w:t xml:space="preserve">участвующих в предоставлении муниципальной услуги, обращение в которые необходимо для </w:t>
      </w:r>
      <w:r w:rsidR="003F090E" w:rsidRPr="001543C4">
        <w:rPr>
          <w:rFonts w:ascii="Times New Roman" w:hAnsi="Times New Roman"/>
          <w:sz w:val="28"/>
          <w:szCs w:val="28"/>
        </w:rPr>
        <w:t>получения муниципальной услуги, а так же многофункциональных центров предоставления государственных и муниципальных услуг.</w:t>
      </w:r>
    </w:p>
    <w:p w:rsidR="00C63C9B" w:rsidRPr="001543C4" w:rsidRDefault="00476B2F" w:rsidP="00C63C9B">
      <w:pPr>
        <w:ind w:firstLine="567"/>
        <w:jc w:val="both"/>
      </w:pPr>
      <w:r w:rsidRPr="001543C4">
        <w:t>1) Ю</w:t>
      </w:r>
      <w:r w:rsidR="00884A28" w:rsidRPr="001543C4">
        <w:t>ридический адрес а</w:t>
      </w:r>
      <w:r w:rsidR="00C63C9B" w:rsidRPr="001543C4">
        <w:t>дминистрация округа:</w:t>
      </w:r>
      <w:r w:rsidR="003F090E" w:rsidRPr="001543C4">
        <w:t xml:space="preserve"> </w:t>
      </w:r>
      <w:r w:rsidR="00C63C9B" w:rsidRPr="001543C4">
        <w:t>356630, Ставропольский край, г. Ипатово, ул. Ленинградская, 80.</w:t>
      </w:r>
    </w:p>
    <w:p w:rsidR="00C63C9B" w:rsidRPr="001543C4" w:rsidRDefault="00C63C9B" w:rsidP="00C63C9B">
      <w:pPr>
        <w:ind w:firstLine="567"/>
        <w:jc w:val="both"/>
      </w:pPr>
      <w:r w:rsidRPr="001543C4">
        <w:t xml:space="preserve">График работы администрации округа: </w:t>
      </w:r>
    </w:p>
    <w:p w:rsidR="00C63C9B" w:rsidRPr="001543C4" w:rsidRDefault="00C63C9B" w:rsidP="00C63C9B">
      <w:pPr>
        <w:ind w:firstLine="567"/>
        <w:jc w:val="both"/>
      </w:pPr>
      <w:r w:rsidRPr="001543C4">
        <w:t>Понедельник, вторник, среда, четверг, пятница с 8-00 ч. до 17-00 ч.;</w:t>
      </w:r>
    </w:p>
    <w:p w:rsidR="00C63C9B" w:rsidRPr="001543C4" w:rsidRDefault="00C63C9B" w:rsidP="00C63C9B">
      <w:pPr>
        <w:ind w:firstLine="567"/>
        <w:jc w:val="both"/>
      </w:pPr>
      <w:r w:rsidRPr="001543C4">
        <w:t>Перерыв - с 12-00 ч. до 13-00 ч.;</w:t>
      </w:r>
    </w:p>
    <w:p w:rsidR="00C63C9B" w:rsidRPr="001543C4" w:rsidRDefault="00C63C9B" w:rsidP="00C63C9B">
      <w:pPr>
        <w:pStyle w:val="BodyText21"/>
        <w:tabs>
          <w:tab w:val="left" w:pos="0"/>
        </w:tabs>
        <w:jc w:val="both"/>
        <w:rPr>
          <w:rFonts w:eastAsia="Calibri"/>
          <w:lang w:eastAsia="en-US" w:bidi="en-US"/>
        </w:rPr>
      </w:pPr>
      <w:r w:rsidRPr="001543C4">
        <w:rPr>
          <w:szCs w:val="28"/>
        </w:rPr>
        <w:t>Выходной: суббота, воскресенье.</w:t>
      </w:r>
    </w:p>
    <w:p w:rsidR="00C63C9B" w:rsidRPr="001543C4" w:rsidRDefault="003F090E" w:rsidP="00C63C9B">
      <w:pPr>
        <w:pStyle w:val="BodyText21"/>
        <w:tabs>
          <w:tab w:val="left" w:pos="0"/>
        </w:tabs>
        <w:jc w:val="both"/>
        <w:rPr>
          <w:rFonts w:eastAsia="Calibri"/>
          <w:lang w:eastAsia="en-US" w:bidi="en-US"/>
        </w:rPr>
      </w:pPr>
      <w:r w:rsidRPr="001543C4">
        <w:rPr>
          <w:szCs w:val="28"/>
        </w:rPr>
        <w:tab/>
      </w:r>
      <w:r w:rsidR="00884A28" w:rsidRPr="001543C4">
        <w:rPr>
          <w:szCs w:val="28"/>
        </w:rPr>
        <w:t xml:space="preserve">2) </w:t>
      </w:r>
      <w:r w:rsidR="00A851B2" w:rsidRPr="001543C4">
        <w:t>Ю</w:t>
      </w:r>
      <w:r w:rsidR="00884A28" w:rsidRPr="001543C4">
        <w:t xml:space="preserve">ридический адрес </w:t>
      </w:r>
      <w:r w:rsidR="00884A28" w:rsidRPr="001543C4">
        <w:rPr>
          <w:rFonts w:eastAsia="Calibri"/>
          <w:lang w:eastAsia="en-US" w:bidi="en-US"/>
        </w:rPr>
        <w:t>о</w:t>
      </w:r>
      <w:r w:rsidR="00C63C9B" w:rsidRPr="001543C4">
        <w:rPr>
          <w:rFonts w:eastAsia="Calibri"/>
          <w:lang w:eastAsia="en-US" w:bidi="en-US"/>
        </w:rPr>
        <w:t>тдел</w:t>
      </w:r>
      <w:r w:rsidR="00884A28" w:rsidRPr="001543C4">
        <w:rPr>
          <w:rFonts w:eastAsia="Calibri"/>
          <w:lang w:eastAsia="en-US" w:bidi="en-US"/>
        </w:rPr>
        <w:t>а</w:t>
      </w:r>
      <w:r w:rsidRPr="001543C4">
        <w:rPr>
          <w:rFonts w:eastAsia="Calibri"/>
          <w:lang w:eastAsia="en-US" w:bidi="en-US"/>
        </w:rPr>
        <w:t xml:space="preserve"> </w:t>
      </w:r>
      <w:r w:rsidR="00C63C9B" w:rsidRPr="001543C4">
        <w:rPr>
          <w:rFonts w:eastAsia="Calibri"/>
          <w:lang w:eastAsia="en-US" w:bidi="en-US"/>
        </w:rPr>
        <w:t>экономического развития</w:t>
      </w:r>
      <w:r w:rsidR="00A851B2" w:rsidRPr="001543C4">
        <w:rPr>
          <w:rFonts w:eastAsia="Calibri"/>
          <w:lang w:eastAsia="en-US" w:bidi="en-US"/>
        </w:rPr>
        <w:t xml:space="preserve">: </w:t>
      </w:r>
      <w:r w:rsidR="00C63C9B" w:rsidRPr="001543C4">
        <w:rPr>
          <w:rFonts w:eastAsia="Calibri"/>
          <w:lang w:eastAsia="en-US" w:bidi="en-US"/>
        </w:rPr>
        <w:t>356630,Ставропольский край, г. Ипатово, ул. Ленинградская, 84.</w:t>
      </w:r>
    </w:p>
    <w:p w:rsidR="00C63C9B" w:rsidRPr="001543C4" w:rsidRDefault="00884A28" w:rsidP="00C63C9B">
      <w:pPr>
        <w:pStyle w:val="BodyText21"/>
        <w:ind w:left="709"/>
        <w:jc w:val="both"/>
      </w:pPr>
      <w:r w:rsidRPr="001543C4">
        <w:rPr>
          <w:rFonts w:eastAsia="Calibri"/>
          <w:lang w:eastAsia="en-US" w:bidi="en-US"/>
        </w:rPr>
        <w:t>График</w:t>
      </w:r>
      <w:r w:rsidR="00C63C9B" w:rsidRPr="001543C4">
        <w:rPr>
          <w:rFonts w:eastAsia="Calibri"/>
          <w:lang w:eastAsia="en-US" w:bidi="en-US"/>
        </w:rPr>
        <w:t xml:space="preserve"> работы отдела экономического развития: </w:t>
      </w:r>
    </w:p>
    <w:p w:rsidR="00C63C9B" w:rsidRPr="001543C4" w:rsidRDefault="00C63C9B" w:rsidP="00C63C9B">
      <w:pPr>
        <w:pStyle w:val="BodyText21"/>
        <w:ind w:left="709"/>
        <w:jc w:val="both"/>
      </w:pPr>
      <w:r w:rsidRPr="001543C4">
        <w:rPr>
          <w:rFonts w:eastAsia="Calibri"/>
          <w:lang w:eastAsia="en-US" w:bidi="en-US"/>
        </w:rPr>
        <w:t>понедельник – пятница с 8-00 ч. до 17-00 ч.;</w:t>
      </w:r>
    </w:p>
    <w:p w:rsidR="00C63C9B" w:rsidRPr="001543C4" w:rsidRDefault="00C63C9B" w:rsidP="00C63C9B">
      <w:pPr>
        <w:pStyle w:val="BodyText21"/>
        <w:ind w:left="709"/>
        <w:jc w:val="both"/>
      </w:pPr>
      <w:r w:rsidRPr="001543C4">
        <w:rPr>
          <w:rFonts w:eastAsia="Calibri"/>
          <w:lang w:eastAsia="en-US" w:bidi="en-US"/>
        </w:rPr>
        <w:t xml:space="preserve">перерыв с 12-00 ч. до 13-00 ч., </w:t>
      </w:r>
    </w:p>
    <w:p w:rsidR="00C63C9B" w:rsidRPr="001543C4" w:rsidRDefault="00C63C9B" w:rsidP="00C63C9B">
      <w:pPr>
        <w:pStyle w:val="BodyText21"/>
        <w:ind w:left="709"/>
        <w:jc w:val="both"/>
      </w:pPr>
      <w:r w:rsidRPr="001543C4">
        <w:rPr>
          <w:rFonts w:eastAsia="Calibri"/>
          <w:lang w:eastAsia="en-US" w:bidi="en-US"/>
        </w:rPr>
        <w:t xml:space="preserve">предпраздничные дни с 08:00 ч. до 16:00 ч.; </w:t>
      </w:r>
    </w:p>
    <w:p w:rsidR="00C63C9B" w:rsidRPr="001543C4" w:rsidRDefault="00C63C9B" w:rsidP="00C63C9B">
      <w:pPr>
        <w:pStyle w:val="BodyText21"/>
        <w:ind w:left="709"/>
        <w:jc w:val="both"/>
      </w:pPr>
      <w:r w:rsidRPr="001543C4">
        <w:rPr>
          <w:rFonts w:eastAsia="Calibri"/>
          <w:lang w:eastAsia="en-US" w:bidi="en-US"/>
        </w:rPr>
        <w:t>суббота, воскресенье – выходные дни.</w:t>
      </w:r>
    </w:p>
    <w:p w:rsidR="00C63C9B" w:rsidRPr="001543C4" w:rsidRDefault="00C63C9B" w:rsidP="00884A28">
      <w:pPr>
        <w:pStyle w:val="BodyText21"/>
        <w:tabs>
          <w:tab w:val="left" w:pos="0"/>
        </w:tabs>
        <w:jc w:val="both"/>
      </w:pPr>
      <w:r w:rsidRPr="001543C4">
        <w:rPr>
          <w:szCs w:val="28"/>
        </w:rPr>
        <w:tab/>
      </w:r>
      <w:r w:rsidR="00884A28" w:rsidRPr="001543C4">
        <w:rPr>
          <w:szCs w:val="28"/>
        </w:rPr>
        <w:t xml:space="preserve">3) </w:t>
      </w:r>
      <w:r w:rsidR="00A851B2" w:rsidRPr="001543C4">
        <w:t>Ю</w:t>
      </w:r>
      <w:r w:rsidR="00884A28" w:rsidRPr="001543C4">
        <w:t>ридический адрес</w:t>
      </w:r>
      <w:r w:rsidR="003F090E" w:rsidRPr="001543C4">
        <w:t xml:space="preserve"> </w:t>
      </w:r>
      <w:r w:rsidR="00884A28" w:rsidRPr="001543C4">
        <w:rPr>
          <w:color w:val="000000"/>
          <w:szCs w:val="28"/>
          <w:lang w:eastAsia="ru-RU"/>
        </w:rPr>
        <w:t>Межрайонной</w:t>
      </w:r>
      <w:r w:rsidR="003F090E" w:rsidRPr="001543C4">
        <w:rPr>
          <w:color w:val="000000"/>
          <w:szCs w:val="28"/>
          <w:lang w:eastAsia="ru-RU"/>
        </w:rPr>
        <w:t xml:space="preserve"> </w:t>
      </w:r>
      <w:r w:rsidR="00A851B2" w:rsidRPr="001543C4">
        <w:rPr>
          <w:color w:val="000000"/>
          <w:szCs w:val="28"/>
          <w:lang w:eastAsia="ru-RU"/>
        </w:rPr>
        <w:t>и</w:t>
      </w:r>
      <w:r w:rsidR="00884A28" w:rsidRPr="001543C4">
        <w:rPr>
          <w:color w:val="000000"/>
          <w:szCs w:val="28"/>
          <w:lang w:eastAsia="ru-RU"/>
        </w:rPr>
        <w:t>нспекции Федеральной нал</w:t>
      </w:r>
      <w:r w:rsidR="00884A28" w:rsidRPr="001543C4">
        <w:rPr>
          <w:color w:val="000000"/>
          <w:szCs w:val="28"/>
          <w:lang w:eastAsia="ru-RU"/>
        </w:rPr>
        <w:t>о</w:t>
      </w:r>
      <w:r w:rsidR="00884A28" w:rsidRPr="001543C4">
        <w:rPr>
          <w:color w:val="000000"/>
          <w:szCs w:val="28"/>
          <w:lang w:eastAsia="ru-RU"/>
        </w:rPr>
        <w:t>говой службы России № 3 по Ставропольскому краю (далее – Межрайонная ИФНС № 3):</w:t>
      </w:r>
      <w:r w:rsidRPr="001543C4">
        <w:rPr>
          <w:color w:val="000000"/>
          <w:lang w:eastAsia="ru-RU"/>
        </w:rPr>
        <w:t xml:space="preserve"> 356630, Ставропольский край, г. Ипатово, ул. Московская, 12</w:t>
      </w:r>
    </w:p>
    <w:p w:rsidR="00C63C9B" w:rsidRPr="001543C4" w:rsidRDefault="00C63C9B" w:rsidP="00C63C9B">
      <w:pPr>
        <w:ind w:firstLine="567"/>
        <w:jc w:val="both"/>
        <w:rPr>
          <w:color w:val="000000"/>
        </w:rPr>
      </w:pPr>
      <w:r w:rsidRPr="001543C4">
        <w:rPr>
          <w:color w:val="000000"/>
        </w:rPr>
        <w:t xml:space="preserve">График работы </w:t>
      </w:r>
      <w:r w:rsidRPr="001543C4">
        <w:rPr>
          <w:color w:val="000000"/>
          <w:lang w:eastAsia="ru-RU"/>
        </w:rPr>
        <w:t>Межрайонной ИФНС № 3</w:t>
      </w:r>
      <w:r w:rsidRPr="001543C4">
        <w:rPr>
          <w:color w:val="000000"/>
        </w:rPr>
        <w:t>:</w:t>
      </w:r>
    </w:p>
    <w:p w:rsidR="00C63C9B" w:rsidRPr="001543C4" w:rsidRDefault="00C63C9B" w:rsidP="00C63C9B">
      <w:pPr>
        <w:ind w:firstLine="567"/>
        <w:jc w:val="both"/>
        <w:rPr>
          <w:color w:val="000000"/>
        </w:rPr>
      </w:pPr>
      <w:r w:rsidRPr="001543C4">
        <w:rPr>
          <w:color w:val="000000"/>
        </w:rPr>
        <w:t>Понедельник, среда с 9-00 ч. до 18-00 ч.;</w:t>
      </w:r>
    </w:p>
    <w:p w:rsidR="00C63C9B" w:rsidRPr="001543C4" w:rsidRDefault="00C63C9B" w:rsidP="00C63C9B">
      <w:pPr>
        <w:ind w:firstLine="567"/>
        <w:jc w:val="both"/>
        <w:rPr>
          <w:color w:val="000000"/>
        </w:rPr>
      </w:pPr>
      <w:r w:rsidRPr="001543C4">
        <w:rPr>
          <w:color w:val="000000"/>
        </w:rPr>
        <w:t>Вторник, четверг с 9-00 ч. до 20-00 ч.;</w:t>
      </w:r>
    </w:p>
    <w:p w:rsidR="00C63C9B" w:rsidRPr="001543C4" w:rsidRDefault="00C63C9B" w:rsidP="00C63C9B">
      <w:pPr>
        <w:ind w:firstLine="567"/>
        <w:jc w:val="both"/>
        <w:rPr>
          <w:color w:val="000000"/>
          <w:sz w:val="27"/>
          <w:szCs w:val="27"/>
          <w:lang w:eastAsia="ru-RU"/>
        </w:rPr>
      </w:pPr>
      <w:r w:rsidRPr="001543C4">
        <w:rPr>
          <w:color w:val="000000"/>
        </w:rPr>
        <w:t xml:space="preserve">Пятница с </w:t>
      </w:r>
      <w:r w:rsidRPr="001543C4">
        <w:rPr>
          <w:color w:val="000000"/>
          <w:sz w:val="27"/>
          <w:szCs w:val="27"/>
          <w:lang w:eastAsia="ru-RU"/>
        </w:rPr>
        <w:t>9-00 ч. до 16-45 ч.;</w:t>
      </w:r>
    </w:p>
    <w:p w:rsidR="00C63C9B" w:rsidRPr="001543C4" w:rsidRDefault="00C63C9B" w:rsidP="00C63C9B">
      <w:pPr>
        <w:ind w:firstLine="567"/>
        <w:jc w:val="both"/>
        <w:rPr>
          <w:color w:val="000000"/>
          <w:shd w:val="clear" w:color="auto" w:fill="FFFFFF"/>
        </w:rPr>
      </w:pPr>
      <w:r w:rsidRPr="001543C4">
        <w:rPr>
          <w:color w:val="000000"/>
          <w:shd w:val="clear" w:color="auto" w:fill="FFFFFF"/>
        </w:rPr>
        <w:t>Вторая и четвертая суббота месяца с 10-00 ч. до 15-00 ч..</w:t>
      </w:r>
    </w:p>
    <w:p w:rsidR="00C07B14" w:rsidRPr="001543C4" w:rsidRDefault="00C07B14" w:rsidP="00C07B14">
      <w:pPr>
        <w:pStyle w:val="BodyText21"/>
        <w:tabs>
          <w:tab w:val="left" w:pos="0"/>
        </w:tabs>
        <w:jc w:val="both"/>
        <w:rPr>
          <w:szCs w:val="28"/>
          <w:shd w:val="clear" w:color="auto" w:fill="FFFFFF"/>
        </w:rPr>
      </w:pPr>
      <w:r w:rsidRPr="001543C4">
        <w:rPr>
          <w:color w:val="000000"/>
          <w:shd w:val="clear" w:color="auto" w:fill="FFFFFF"/>
        </w:rPr>
        <w:tab/>
        <w:t xml:space="preserve">4) </w:t>
      </w:r>
      <w:r w:rsidRPr="001543C4">
        <w:t xml:space="preserve">Юридический адрес </w:t>
      </w:r>
      <w:r w:rsidRPr="001543C4">
        <w:rPr>
          <w:color w:val="000000"/>
          <w:szCs w:val="28"/>
          <w:lang w:eastAsia="ru-RU"/>
        </w:rPr>
        <w:t>Межрайонной инспекции Федеральной нал</w:t>
      </w:r>
      <w:r w:rsidRPr="001543C4">
        <w:rPr>
          <w:color w:val="000000"/>
          <w:szCs w:val="28"/>
          <w:lang w:eastAsia="ru-RU"/>
        </w:rPr>
        <w:t>о</w:t>
      </w:r>
      <w:r w:rsidRPr="001543C4">
        <w:rPr>
          <w:color w:val="000000"/>
          <w:szCs w:val="28"/>
          <w:lang w:eastAsia="ru-RU"/>
        </w:rPr>
        <w:t xml:space="preserve">говой </w:t>
      </w:r>
      <w:r w:rsidRPr="001543C4">
        <w:rPr>
          <w:szCs w:val="28"/>
          <w:lang w:eastAsia="ru-RU"/>
        </w:rPr>
        <w:t>службы России № 11 по Ставропольскому краю (далее – Межрайо</w:t>
      </w:r>
      <w:r w:rsidRPr="001543C4">
        <w:rPr>
          <w:szCs w:val="28"/>
          <w:lang w:eastAsia="ru-RU"/>
        </w:rPr>
        <w:t>н</w:t>
      </w:r>
      <w:r w:rsidRPr="001543C4">
        <w:rPr>
          <w:szCs w:val="28"/>
          <w:lang w:eastAsia="ru-RU"/>
        </w:rPr>
        <w:t xml:space="preserve">ная ИФНС № 11): </w:t>
      </w:r>
      <w:r w:rsidRPr="001543C4">
        <w:rPr>
          <w:szCs w:val="28"/>
          <w:shd w:val="clear" w:color="auto" w:fill="FFFFFF"/>
        </w:rPr>
        <w:t xml:space="preserve">355035, </w:t>
      </w:r>
      <w:r w:rsidRPr="001543C4">
        <w:rPr>
          <w:color w:val="000000"/>
          <w:lang w:eastAsia="ru-RU"/>
        </w:rPr>
        <w:t xml:space="preserve">Ставропольский край, г. </w:t>
      </w:r>
      <w:r w:rsidRPr="001543C4">
        <w:rPr>
          <w:szCs w:val="28"/>
          <w:shd w:val="clear" w:color="auto" w:fill="FFFFFF"/>
        </w:rPr>
        <w:t>Ставрополь, ул. Сове</w:t>
      </w:r>
      <w:r w:rsidRPr="001543C4">
        <w:rPr>
          <w:szCs w:val="28"/>
          <w:shd w:val="clear" w:color="auto" w:fill="FFFFFF"/>
        </w:rPr>
        <w:t>т</w:t>
      </w:r>
      <w:r w:rsidRPr="001543C4">
        <w:rPr>
          <w:szCs w:val="28"/>
          <w:shd w:val="clear" w:color="auto" w:fill="FFFFFF"/>
        </w:rPr>
        <w:t>ская, 3.</w:t>
      </w:r>
    </w:p>
    <w:p w:rsidR="00C07B14" w:rsidRPr="001543C4" w:rsidRDefault="00C07B14" w:rsidP="00C07B14">
      <w:pPr>
        <w:pStyle w:val="BodyText21"/>
        <w:tabs>
          <w:tab w:val="left" w:pos="0"/>
        </w:tabs>
        <w:ind w:firstLine="709"/>
        <w:jc w:val="both"/>
        <w:rPr>
          <w:szCs w:val="28"/>
        </w:rPr>
      </w:pPr>
      <w:r w:rsidRPr="001543C4">
        <w:rPr>
          <w:szCs w:val="28"/>
        </w:rPr>
        <w:t xml:space="preserve">График работы </w:t>
      </w:r>
      <w:r w:rsidRPr="001543C4">
        <w:rPr>
          <w:szCs w:val="28"/>
          <w:lang w:eastAsia="ru-RU"/>
        </w:rPr>
        <w:t xml:space="preserve">Межрайонной ИФНС № </w:t>
      </w:r>
      <w:r w:rsidR="003B0030" w:rsidRPr="001543C4">
        <w:rPr>
          <w:szCs w:val="28"/>
          <w:lang w:eastAsia="ru-RU"/>
        </w:rPr>
        <w:t>11</w:t>
      </w:r>
      <w:r w:rsidRPr="001543C4">
        <w:rPr>
          <w:szCs w:val="28"/>
        </w:rPr>
        <w:t>:</w:t>
      </w:r>
    </w:p>
    <w:p w:rsidR="00C07B14" w:rsidRPr="001543C4" w:rsidRDefault="003B0030" w:rsidP="00C07B14">
      <w:pPr>
        <w:tabs>
          <w:tab w:val="left" w:pos="0"/>
        </w:tabs>
        <w:ind w:firstLine="709"/>
        <w:jc w:val="both"/>
      </w:pPr>
      <w:r w:rsidRPr="001543C4">
        <w:t>Понедельник -</w:t>
      </w:r>
      <w:r w:rsidR="00C07B14" w:rsidRPr="001543C4">
        <w:t xml:space="preserve"> </w:t>
      </w:r>
      <w:r w:rsidRPr="001543C4">
        <w:t>четверг</w:t>
      </w:r>
      <w:r w:rsidR="00C07B14" w:rsidRPr="001543C4">
        <w:t xml:space="preserve"> с 9-00 ч. до 18-00 ч.;</w:t>
      </w:r>
    </w:p>
    <w:p w:rsidR="00C07B14" w:rsidRPr="001543C4" w:rsidRDefault="00C07B14" w:rsidP="00C07B14">
      <w:pPr>
        <w:tabs>
          <w:tab w:val="left" w:pos="0"/>
        </w:tabs>
        <w:ind w:firstLine="709"/>
        <w:jc w:val="both"/>
        <w:rPr>
          <w:color w:val="000000"/>
          <w:sz w:val="27"/>
          <w:szCs w:val="27"/>
          <w:lang w:eastAsia="ru-RU"/>
        </w:rPr>
      </w:pPr>
      <w:r w:rsidRPr="001543C4">
        <w:rPr>
          <w:color w:val="000000"/>
        </w:rPr>
        <w:t xml:space="preserve">Пятница с </w:t>
      </w:r>
      <w:r w:rsidRPr="001543C4">
        <w:rPr>
          <w:color w:val="000000"/>
          <w:sz w:val="27"/>
          <w:szCs w:val="27"/>
          <w:lang w:eastAsia="ru-RU"/>
        </w:rPr>
        <w:t>9-00 ч. до 16-45 ч.;</w:t>
      </w:r>
    </w:p>
    <w:p w:rsidR="003B0030" w:rsidRPr="001543C4" w:rsidRDefault="003B0030" w:rsidP="003B0030">
      <w:pPr>
        <w:pStyle w:val="BodyText21"/>
        <w:ind w:left="709"/>
        <w:jc w:val="both"/>
      </w:pPr>
      <w:r w:rsidRPr="001543C4">
        <w:rPr>
          <w:rFonts w:eastAsia="Calibri"/>
          <w:lang w:eastAsia="en-US" w:bidi="en-US"/>
        </w:rPr>
        <w:t>суббота, воскресенье – выходные дни.</w:t>
      </w:r>
    </w:p>
    <w:p w:rsidR="00C63C9B" w:rsidRPr="001543C4" w:rsidRDefault="003B0030" w:rsidP="000E2D12">
      <w:pPr>
        <w:pStyle w:val="BodyText21"/>
        <w:tabs>
          <w:tab w:val="left" w:pos="0"/>
        </w:tabs>
        <w:jc w:val="both"/>
        <w:rPr>
          <w:color w:val="000000"/>
        </w:rPr>
      </w:pPr>
      <w:r w:rsidRPr="001543C4">
        <w:rPr>
          <w:color w:val="000000"/>
        </w:rPr>
        <w:tab/>
      </w:r>
      <w:r w:rsidR="00884A28" w:rsidRPr="001543C4">
        <w:rPr>
          <w:lang w:bidi="en-US"/>
        </w:rPr>
        <w:t>1</w:t>
      </w:r>
      <w:r w:rsidR="00BA1301" w:rsidRPr="001543C4">
        <w:rPr>
          <w:lang w:bidi="en-US"/>
        </w:rPr>
        <w:t>4</w:t>
      </w:r>
      <w:r w:rsidR="00884A28" w:rsidRPr="001543C4">
        <w:rPr>
          <w:lang w:bidi="en-US"/>
        </w:rPr>
        <w:t xml:space="preserve">. </w:t>
      </w:r>
      <w:r w:rsidR="00C63C9B" w:rsidRPr="001543C4">
        <w:rPr>
          <w:lang w:bidi="en-US"/>
        </w:rPr>
        <w:t>Справочные телефоны отдела аппарата, структурного подраздел</w:t>
      </w:r>
      <w:r w:rsidR="00C63C9B" w:rsidRPr="001543C4">
        <w:rPr>
          <w:lang w:bidi="en-US"/>
        </w:rPr>
        <w:t>е</w:t>
      </w:r>
      <w:r w:rsidR="00C63C9B" w:rsidRPr="001543C4">
        <w:rPr>
          <w:lang w:bidi="en-US"/>
        </w:rPr>
        <w:t>ния, предоставляющего муниципальную услугу</w:t>
      </w:r>
      <w:r w:rsidR="00C06EA4" w:rsidRPr="001543C4">
        <w:rPr>
          <w:lang w:bidi="en-US"/>
        </w:rPr>
        <w:t xml:space="preserve">, </w:t>
      </w:r>
      <w:r w:rsidR="00C63C9B" w:rsidRPr="001543C4">
        <w:rPr>
          <w:lang w:bidi="en-US"/>
        </w:rPr>
        <w:t>иных организаций, учас</w:t>
      </w:r>
      <w:r w:rsidR="00C63C9B" w:rsidRPr="001543C4">
        <w:rPr>
          <w:lang w:bidi="en-US"/>
        </w:rPr>
        <w:t>т</w:t>
      </w:r>
      <w:r w:rsidR="00C63C9B" w:rsidRPr="001543C4">
        <w:rPr>
          <w:lang w:bidi="en-US"/>
        </w:rPr>
        <w:t>вующих в предоставлении муниципальной услуги, в том числе номер тел</w:t>
      </w:r>
      <w:r w:rsidR="00C63C9B" w:rsidRPr="001543C4">
        <w:rPr>
          <w:lang w:bidi="en-US"/>
        </w:rPr>
        <w:t>е</w:t>
      </w:r>
      <w:r w:rsidR="00C63C9B" w:rsidRPr="001543C4">
        <w:rPr>
          <w:lang w:bidi="en-US"/>
        </w:rPr>
        <w:t>фона автоинформатора:</w:t>
      </w:r>
    </w:p>
    <w:p w:rsidR="00C63C9B" w:rsidRPr="001543C4" w:rsidRDefault="00C06EA4" w:rsidP="00C63C9B">
      <w:pPr>
        <w:suppressAutoHyphens/>
        <w:ind w:firstLine="708"/>
        <w:jc w:val="both"/>
        <w:rPr>
          <w:color w:val="000000"/>
        </w:rPr>
      </w:pPr>
      <w:r w:rsidRPr="001543C4">
        <w:rPr>
          <w:color w:val="000000"/>
        </w:rPr>
        <w:t xml:space="preserve">1) </w:t>
      </w:r>
      <w:r w:rsidR="00C63C9B" w:rsidRPr="001543C4">
        <w:rPr>
          <w:color w:val="000000"/>
        </w:rPr>
        <w:t>справочный телефона</w:t>
      </w:r>
      <w:r w:rsidR="003F090E" w:rsidRPr="001543C4">
        <w:rPr>
          <w:color w:val="000000"/>
        </w:rPr>
        <w:t xml:space="preserve"> а</w:t>
      </w:r>
      <w:r w:rsidR="00C63C9B" w:rsidRPr="001543C4">
        <w:rPr>
          <w:color w:val="000000"/>
        </w:rPr>
        <w:t>дминистрации округа: 8(86542) 2-23-60;</w:t>
      </w:r>
    </w:p>
    <w:p w:rsidR="00C63C9B" w:rsidRPr="001543C4" w:rsidRDefault="00C06EA4" w:rsidP="00C63C9B">
      <w:pPr>
        <w:suppressAutoHyphens/>
        <w:ind w:firstLine="708"/>
        <w:jc w:val="both"/>
        <w:rPr>
          <w:color w:val="000000"/>
        </w:rPr>
      </w:pPr>
      <w:r w:rsidRPr="001543C4">
        <w:rPr>
          <w:color w:val="000000"/>
        </w:rPr>
        <w:t xml:space="preserve">2) </w:t>
      </w:r>
      <w:r w:rsidR="00C63C9B" w:rsidRPr="001543C4">
        <w:rPr>
          <w:color w:val="000000"/>
        </w:rPr>
        <w:t>справочный телефон от</w:t>
      </w:r>
      <w:r w:rsidR="00A851B2" w:rsidRPr="001543C4">
        <w:rPr>
          <w:color w:val="000000"/>
        </w:rPr>
        <w:t>д</w:t>
      </w:r>
      <w:r w:rsidR="00C63C9B" w:rsidRPr="001543C4">
        <w:rPr>
          <w:color w:val="000000"/>
        </w:rPr>
        <w:t>ела экономического развития: 8(86542)5-64-80;</w:t>
      </w:r>
    </w:p>
    <w:p w:rsidR="00C63C9B" w:rsidRPr="001543C4" w:rsidRDefault="001B43A5" w:rsidP="00C63C9B">
      <w:pPr>
        <w:pStyle w:val="aff1"/>
        <w:spacing w:before="0" w:after="0"/>
        <w:ind w:firstLine="567"/>
        <w:rPr>
          <w:color w:val="000000"/>
          <w:sz w:val="28"/>
          <w:szCs w:val="28"/>
        </w:rPr>
      </w:pPr>
      <w:r w:rsidRPr="001543C4">
        <w:rPr>
          <w:color w:val="000000"/>
          <w:sz w:val="28"/>
          <w:szCs w:val="28"/>
        </w:rPr>
        <w:lastRenderedPageBreak/>
        <w:t xml:space="preserve">  </w:t>
      </w:r>
      <w:r w:rsidR="00C06EA4" w:rsidRPr="001543C4">
        <w:rPr>
          <w:color w:val="000000"/>
          <w:sz w:val="28"/>
          <w:szCs w:val="28"/>
        </w:rPr>
        <w:t xml:space="preserve">3) </w:t>
      </w:r>
      <w:r w:rsidR="003F090E" w:rsidRPr="001543C4">
        <w:rPr>
          <w:color w:val="000000"/>
          <w:sz w:val="28"/>
          <w:szCs w:val="28"/>
        </w:rPr>
        <w:t xml:space="preserve">справочный телефон  </w:t>
      </w:r>
      <w:r w:rsidR="00C63C9B" w:rsidRPr="001543C4">
        <w:rPr>
          <w:color w:val="000000"/>
          <w:sz w:val="28"/>
          <w:szCs w:val="28"/>
          <w:lang w:eastAsia="ru-RU"/>
        </w:rPr>
        <w:t xml:space="preserve">Межрайонной ИФНС № 3, </w:t>
      </w:r>
      <w:r w:rsidR="00C63C9B" w:rsidRPr="001543C4">
        <w:rPr>
          <w:color w:val="000000"/>
          <w:sz w:val="28"/>
          <w:szCs w:val="28"/>
        </w:rPr>
        <w:t>приемная: 8(86542) 5-64-05;</w:t>
      </w:r>
    </w:p>
    <w:p w:rsidR="001B43A5" w:rsidRPr="001543C4" w:rsidRDefault="00C63C9B" w:rsidP="001B43A5">
      <w:pPr>
        <w:pStyle w:val="aff1"/>
        <w:spacing w:before="0" w:after="0"/>
        <w:ind w:firstLine="567"/>
        <w:rPr>
          <w:color w:val="000000"/>
          <w:sz w:val="28"/>
          <w:szCs w:val="28"/>
        </w:rPr>
      </w:pPr>
      <w:r w:rsidRPr="001543C4">
        <w:rPr>
          <w:color w:val="000000"/>
          <w:sz w:val="28"/>
          <w:szCs w:val="28"/>
        </w:rPr>
        <w:t xml:space="preserve">  </w:t>
      </w:r>
      <w:r w:rsidR="00C06EA4" w:rsidRPr="001543C4">
        <w:rPr>
          <w:color w:val="000000"/>
          <w:sz w:val="28"/>
          <w:szCs w:val="28"/>
        </w:rPr>
        <w:t xml:space="preserve">4) </w:t>
      </w:r>
      <w:r w:rsidR="001B43A5" w:rsidRPr="001543C4">
        <w:rPr>
          <w:color w:val="000000"/>
          <w:sz w:val="28"/>
          <w:szCs w:val="28"/>
        </w:rPr>
        <w:t xml:space="preserve">справочный телефон  </w:t>
      </w:r>
      <w:r w:rsidR="001B43A5" w:rsidRPr="001543C4">
        <w:rPr>
          <w:color w:val="000000"/>
          <w:sz w:val="28"/>
          <w:szCs w:val="28"/>
          <w:lang w:eastAsia="ru-RU"/>
        </w:rPr>
        <w:t xml:space="preserve">Межрайонной ИФНС № 11, </w:t>
      </w:r>
      <w:r w:rsidR="001B43A5" w:rsidRPr="001543C4">
        <w:rPr>
          <w:sz w:val="28"/>
          <w:szCs w:val="28"/>
        </w:rPr>
        <w:t xml:space="preserve">приемная: </w:t>
      </w:r>
      <w:r w:rsidR="001B43A5" w:rsidRPr="001543C4">
        <w:rPr>
          <w:sz w:val="28"/>
          <w:szCs w:val="28"/>
          <w:shd w:val="clear" w:color="auto" w:fill="FFFFFF"/>
        </w:rPr>
        <w:t>8(865-2) 35-76-33</w:t>
      </w:r>
      <w:r w:rsidR="001B43A5" w:rsidRPr="001543C4">
        <w:rPr>
          <w:sz w:val="28"/>
          <w:szCs w:val="28"/>
        </w:rPr>
        <w:t>;</w:t>
      </w:r>
    </w:p>
    <w:p w:rsidR="00C63C9B" w:rsidRPr="001543C4" w:rsidRDefault="001B43A5" w:rsidP="00C63C9B">
      <w:pPr>
        <w:pStyle w:val="aff1"/>
        <w:spacing w:before="0" w:after="0"/>
        <w:ind w:firstLine="567"/>
        <w:rPr>
          <w:color w:val="000000"/>
          <w:sz w:val="28"/>
          <w:szCs w:val="28"/>
        </w:rPr>
      </w:pPr>
      <w:r w:rsidRPr="001543C4">
        <w:rPr>
          <w:color w:val="000000"/>
          <w:sz w:val="28"/>
          <w:szCs w:val="28"/>
        </w:rPr>
        <w:t xml:space="preserve">   </w:t>
      </w:r>
      <w:r w:rsidR="00C63C9B" w:rsidRPr="001543C4">
        <w:rPr>
          <w:color w:val="000000"/>
          <w:sz w:val="28"/>
          <w:szCs w:val="28"/>
        </w:rPr>
        <w:t>Телефон</w:t>
      </w:r>
      <w:r w:rsidR="003F090E" w:rsidRPr="001543C4">
        <w:rPr>
          <w:color w:val="000000"/>
          <w:sz w:val="28"/>
          <w:szCs w:val="28"/>
        </w:rPr>
        <w:t xml:space="preserve"> </w:t>
      </w:r>
      <w:r w:rsidR="00C63C9B" w:rsidRPr="001543C4">
        <w:rPr>
          <w:sz w:val="28"/>
          <w:szCs w:val="28"/>
        </w:rPr>
        <w:t>автоинформатора</w:t>
      </w:r>
      <w:r w:rsidR="00C63C9B" w:rsidRPr="001543C4">
        <w:rPr>
          <w:color w:val="000000"/>
          <w:sz w:val="28"/>
          <w:szCs w:val="28"/>
        </w:rPr>
        <w:t xml:space="preserve"> отсутствует.</w:t>
      </w:r>
    </w:p>
    <w:p w:rsidR="00C63C9B" w:rsidRPr="001543C4" w:rsidRDefault="00884A28" w:rsidP="00C63C9B">
      <w:pPr>
        <w:pStyle w:val="aff1"/>
        <w:spacing w:before="0" w:after="0"/>
        <w:ind w:firstLine="567"/>
        <w:jc w:val="both"/>
        <w:rPr>
          <w:sz w:val="28"/>
          <w:lang w:bidi="en-US"/>
        </w:rPr>
      </w:pPr>
      <w:r w:rsidRPr="001543C4">
        <w:rPr>
          <w:sz w:val="28"/>
          <w:lang w:bidi="en-US"/>
        </w:rPr>
        <w:t>1</w:t>
      </w:r>
      <w:r w:rsidR="00BA1301" w:rsidRPr="001543C4">
        <w:rPr>
          <w:sz w:val="28"/>
          <w:lang w:bidi="en-US"/>
        </w:rPr>
        <w:t>5</w:t>
      </w:r>
      <w:r w:rsidRPr="001543C4">
        <w:rPr>
          <w:sz w:val="28"/>
          <w:lang w:bidi="en-US"/>
        </w:rPr>
        <w:t xml:space="preserve">. </w:t>
      </w:r>
      <w:r w:rsidR="00C63C9B" w:rsidRPr="001543C4">
        <w:rPr>
          <w:sz w:val="28"/>
          <w:szCs w:val="28"/>
          <w:lang w:bidi="en-US"/>
        </w:rPr>
        <w:t>Адрес</w:t>
      </w:r>
      <w:r w:rsidR="00C06EA4" w:rsidRPr="001543C4">
        <w:rPr>
          <w:sz w:val="28"/>
          <w:szCs w:val="28"/>
          <w:lang w:bidi="en-US"/>
        </w:rPr>
        <w:t>а</w:t>
      </w:r>
      <w:r w:rsidR="00C63C9B" w:rsidRPr="001543C4">
        <w:rPr>
          <w:sz w:val="28"/>
          <w:szCs w:val="28"/>
          <w:lang w:bidi="en-US"/>
        </w:rPr>
        <w:t xml:space="preserve"> </w:t>
      </w:r>
      <w:r w:rsidR="00BA1301" w:rsidRPr="001543C4">
        <w:rPr>
          <w:color w:val="000000"/>
          <w:sz w:val="28"/>
          <w:szCs w:val="28"/>
        </w:rPr>
        <w:t>официального сайта</w:t>
      </w:r>
      <w:r w:rsidR="00C63C9B" w:rsidRPr="001543C4">
        <w:rPr>
          <w:sz w:val="28"/>
          <w:szCs w:val="28"/>
          <w:lang w:bidi="en-US"/>
        </w:rPr>
        <w:t>, а так же электронной почты и (или) формы обратной связи отдела аппарата, структурного подразделения, пр</w:t>
      </w:r>
      <w:r w:rsidR="00C63C9B" w:rsidRPr="001543C4">
        <w:rPr>
          <w:sz w:val="28"/>
          <w:szCs w:val="28"/>
          <w:lang w:bidi="en-US"/>
        </w:rPr>
        <w:t>е</w:t>
      </w:r>
      <w:r w:rsidR="00C63C9B" w:rsidRPr="001543C4">
        <w:rPr>
          <w:sz w:val="28"/>
          <w:szCs w:val="28"/>
          <w:lang w:bidi="en-US"/>
        </w:rPr>
        <w:t>доставляющего муниципальную услугу в информационно</w:t>
      </w:r>
      <w:r w:rsidR="00C06EA4" w:rsidRPr="001543C4">
        <w:rPr>
          <w:sz w:val="28"/>
          <w:szCs w:val="28"/>
          <w:lang w:bidi="en-US"/>
        </w:rPr>
        <w:t xml:space="preserve"> -</w:t>
      </w:r>
      <w:r w:rsidR="00C63C9B" w:rsidRPr="001543C4">
        <w:rPr>
          <w:sz w:val="28"/>
          <w:szCs w:val="28"/>
          <w:lang w:bidi="en-US"/>
        </w:rPr>
        <w:t xml:space="preserve"> телекоммун</w:t>
      </w:r>
      <w:r w:rsidR="00C63C9B" w:rsidRPr="001543C4">
        <w:rPr>
          <w:sz w:val="28"/>
          <w:szCs w:val="28"/>
          <w:lang w:bidi="en-US"/>
        </w:rPr>
        <w:t>и</w:t>
      </w:r>
      <w:r w:rsidR="00C63C9B" w:rsidRPr="001543C4">
        <w:rPr>
          <w:sz w:val="28"/>
          <w:szCs w:val="28"/>
          <w:lang w:bidi="en-US"/>
        </w:rPr>
        <w:t>кационной сети «Интернет».</w:t>
      </w:r>
    </w:p>
    <w:p w:rsidR="00C63C9B" w:rsidRPr="001543C4" w:rsidRDefault="00884A28" w:rsidP="00884A28">
      <w:pPr>
        <w:suppressAutoHyphens/>
        <w:ind w:firstLine="708"/>
        <w:rPr>
          <w:i/>
          <w:color w:val="000000"/>
        </w:rPr>
      </w:pPr>
      <w:r w:rsidRPr="001543C4">
        <w:rPr>
          <w:color w:val="000000"/>
        </w:rPr>
        <w:t>1) а</w:t>
      </w:r>
      <w:r w:rsidR="00C63C9B" w:rsidRPr="001543C4">
        <w:rPr>
          <w:color w:val="000000"/>
        </w:rPr>
        <w:t>дрес официального сайта администрации</w:t>
      </w:r>
      <w:r w:rsidR="00BA1301" w:rsidRPr="001543C4">
        <w:rPr>
          <w:color w:val="000000"/>
        </w:rPr>
        <w:t xml:space="preserve"> </w:t>
      </w:r>
      <w:r w:rsidR="00C63C9B" w:rsidRPr="001543C4">
        <w:rPr>
          <w:color w:val="000000"/>
        </w:rPr>
        <w:t>округа:</w:t>
      </w:r>
      <w:r w:rsidR="00BA1301" w:rsidRPr="001543C4">
        <w:rPr>
          <w:color w:val="000000"/>
        </w:rPr>
        <w:t xml:space="preserve"> </w:t>
      </w:r>
      <w:hyperlink r:id="rId27" w:history="1">
        <w:r w:rsidR="00C63C9B" w:rsidRPr="001543C4">
          <w:rPr>
            <w:i/>
            <w:color w:val="0000FF"/>
            <w:u w:val="single"/>
            <w:lang w:val="en-US"/>
          </w:rPr>
          <w:t>https</w:t>
        </w:r>
        <w:r w:rsidR="00C63C9B" w:rsidRPr="001543C4">
          <w:rPr>
            <w:i/>
            <w:color w:val="0000FF"/>
            <w:u w:val="single"/>
          </w:rPr>
          <w:t>://ipatovo.org</w:t>
        </w:r>
      </w:hyperlink>
      <w:r w:rsidR="00C63C9B" w:rsidRPr="001543C4">
        <w:rPr>
          <w:i/>
          <w:u w:val="single"/>
        </w:rPr>
        <w:t>.</w:t>
      </w:r>
    </w:p>
    <w:p w:rsidR="00C63C9B" w:rsidRPr="001543C4" w:rsidRDefault="00884A28" w:rsidP="008410C9">
      <w:pPr>
        <w:suppressAutoHyphens/>
        <w:ind w:firstLine="708"/>
        <w:rPr>
          <w:i/>
          <w:color w:val="000000"/>
        </w:rPr>
      </w:pPr>
      <w:r w:rsidRPr="001543C4">
        <w:rPr>
          <w:color w:val="000000"/>
        </w:rPr>
        <w:t>2) а</w:t>
      </w:r>
      <w:r w:rsidR="00C63C9B" w:rsidRPr="001543C4">
        <w:rPr>
          <w:color w:val="000000"/>
        </w:rPr>
        <w:t>дрес электронной почты администрации</w:t>
      </w:r>
      <w:r w:rsidR="00BA1301" w:rsidRPr="001543C4">
        <w:rPr>
          <w:color w:val="000000"/>
        </w:rPr>
        <w:t xml:space="preserve"> </w:t>
      </w:r>
      <w:r w:rsidR="00C63C9B" w:rsidRPr="001543C4">
        <w:rPr>
          <w:color w:val="000000"/>
        </w:rPr>
        <w:t>округа:</w:t>
      </w:r>
      <w:r w:rsidR="00BA1301" w:rsidRPr="001543C4">
        <w:rPr>
          <w:color w:val="000000"/>
        </w:rPr>
        <w:t xml:space="preserve"> </w:t>
      </w:r>
      <w:hyperlink r:id="rId28" w:history="1">
        <w:r w:rsidRPr="001543C4">
          <w:rPr>
            <w:rStyle w:val="a4"/>
            <w:i/>
          </w:rPr>
          <w:t>admipatovo@yandex.ru.»</w:t>
        </w:r>
      </w:hyperlink>
      <w:r w:rsidRPr="001543C4">
        <w:rPr>
          <w:i/>
          <w:color w:val="000000"/>
        </w:rPr>
        <w:t>.</w:t>
      </w:r>
    </w:p>
    <w:p w:rsidR="00115092" w:rsidRPr="001543C4" w:rsidRDefault="00115092">
      <w:pPr>
        <w:autoSpaceDE w:val="0"/>
        <w:ind w:firstLine="708"/>
        <w:jc w:val="center"/>
        <w:rPr>
          <w:b/>
        </w:rPr>
      </w:pPr>
    </w:p>
    <w:p w:rsidR="00130DF6" w:rsidRPr="001543C4" w:rsidRDefault="00C57D6B">
      <w:pPr>
        <w:autoSpaceDE w:val="0"/>
        <w:ind w:firstLine="708"/>
        <w:jc w:val="center"/>
        <w:rPr>
          <w:b/>
        </w:rPr>
      </w:pPr>
      <w:r w:rsidRPr="001543C4">
        <w:rPr>
          <w:b/>
          <w:lang w:val="en-US"/>
        </w:rPr>
        <w:t>II</w:t>
      </w:r>
      <w:r w:rsidR="00D20214" w:rsidRPr="001543C4">
        <w:rPr>
          <w:b/>
        </w:rPr>
        <w:t>. Стандарт пред</w:t>
      </w:r>
      <w:r w:rsidR="00130DF6" w:rsidRPr="001543C4">
        <w:rPr>
          <w:b/>
        </w:rPr>
        <w:t>оставления муниципальной услуги</w:t>
      </w:r>
    </w:p>
    <w:p w:rsidR="00D20214" w:rsidRPr="001543C4" w:rsidRDefault="00130DF6" w:rsidP="00BA1301">
      <w:pPr>
        <w:autoSpaceDE w:val="0"/>
        <w:ind w:firstLine="708"/>
        <w:jc w:val="center"/>
        <w:rPr>
          <w:b/>
        </w:rPr>
      </w:pPr>
      <w:r w:rsidRPr="001543C4">
        <w:rPr>
          <w:b/>
        </w:rPr>
        <w:t>Наименование муниципальной услуги</w:t>
      </w:r>
    </w:p>
    <w:p w:rsidR="00115092" w:rsidRPr="001543C4" w:rsidRDefault="00D20214" w:rsidP="00DE3C3F">
      <w:pPr>
        <w:jc w:val="both"/>
      </w:pPr>
      <w:r w:rsidRPr="001543C4">
        <w:tab/>
      </w:r>
    </w:p>
    <w:p w:rsidR="00D20214" w:rsidRPr="001543C4" w:rsidRDefault="00130DF6" w:rsidP="00115092">
      <w:pPr>
        <w:ind w:firstLine="708"/>
        <w:jc w:val="both"/>
      </w:pPr>
      <w:r w:rsidRPr="001543C4">
        <w:t>1</w:t>
      </w:r>
      <w:r w:rsidR="00875000" w:rsidRPr="001543C4">
        <w:t>6</w:t>
      </w:r>
      <w:r w:rsidR="00822E0F" w:rsidRPr="001543C4">
        <w:t xml:space="preserve">. </w:t>
      </w:r>
      <w:r w:rsidR="00D20214" w:rsidRPr="001543C4">
        <w:t>Наименование муниципальной услуги</w:t>
      </w:r>
      <w:r w:rsidRPr="001543C4">
        <w:t xml:space="preserve"> - </w:t>
      </w:r>
      <w:r w:rsidR="00D20214" w:rsidRPr="001543C4">
        <w:t>«</w:t>
      </w:r>
      <w:r w:rsidR="00DE3C3F" w:rsidRPr="001543C4">
        <w:t>Предоставление субс</w:t>
      </w:r>
      <w:r w:rsidR="00DE3C3F" w:rsidRPr="001543C4">
        <w:t>и</w:t>
      </w:r>
      <w:r w:rsidR="00DE3C3F" w:rsidRPr="001543C4">
        <w:t>дий субъектам малого и среднего предпринимательства из бюджета мун</w:t>
      </w:r>
      <w:r w:rsidR="00DE3C3F" w:rsidRPr="001543C4">
        <w:t>и</w:t>
      </w:r>
      <w:r w:rsidR="00DE3C3F" w:rsidRPr="001543C4">
        <w:t>ципального образования Ставропольского края</w:t>
      </w:r>
      <w:r w:rsidR="00D20214" w:rsidRPr="001543C4">
        <w:t>».</w:t>
      </w:r>
    </w:p>
    <w:p w:rsidR="00D20214" w:rsidRPr="001543C4" w:rsidRDefault="00D20214">
      <w:pPr>
        <w:jc w:val="both"/>
      </w:pPr>
      <w:r w:rsidRPr="001543C4">
        <w:tab/>
      </w:r>
      <w:r w:rsidR="00130DF6" w:rsidRPr="001543C4">
        <w:t>1</w:t>
      </w:r>
      <w:r w:rsidR="00875000" w:rsidRPr="001543C4">
        <w:t>7</w:t>
      </w:r>
      <w:r w:rsidR="00130DF6" w:rsidRPr="001543C4">
        <w:t xml:space="preserve">. </w:t>
      </w:r>
      <w:r w:rsidRPr="001543C4">
        <w:rPr>
          <w:color w:val="000000"/>
        </w:rPr>
        <w:t xml:space="preserve">Наименование отдела </w:t>
      </w:r>
      <w:r w:rsidR="000A6645" w:rsidRPr="001543C4">
        <w:rPr>
          <w:color w:val="000000"/>
        </w:rPr>
        <w:t>аппарата</w:t>
      </w:r>
      <w:r w:rsidR="00875000" w:rsidRPr="001543C4">
        <w:rPr>
          <w:color w:val="000000"/>
        </w:rPr>
        <w:t xml:space="preserve"> </w:t>
      </w:r>
      <w:r w:rsidR="000A6645" w:rsidRPr="001543C4">
        <w:rPr>
          <w:color w:val="000000"/>
        </w:rPr>
        <w:t>или структурного подразделения</w:t>
      </w:r>
      <w:r w:rsidRPr="001543C4">
        <w:rPr>
          <w:color w:val="000000"/>
        </w:rPr>
        <w:t>, предоставляющего муниципальную услугу, а также наименовани</w:t>
      </w:r>
      <w:r w:rsidR="00875000" w:rsidRPr="001543C4">
        <w:rPr>
          <w:color w:val="000000"/>
        </w:rPr>
        <w:t>е</w:t>
      </w:r>
      <w:r w:rsidRPr="001543C4">
        <w:rPr>
          <w:color w:val="000000"/>
        </w:rPr>
        <w:t xml:space="preserve"> всех иных организаций, участвующих в предоставлении муниципальной услуги, обращение в которые необходимо для предоставления муниципальной у</w:t>
      </w:r>
      <w:r w:rsidRPr="001543C4">
        <w:rPr>
          <w:color w:val="000000"/>
        </w:rPr>
        <w:t>с</w:t>
      </w:r>
      <w:r w:rsidRPr="001543C4">
        <w:rPr>
          <w:color w:val="000000"/>
        </w:rPr>
        <w:t>луги.</w:t>
      </w:r>
    </w:p>
    <w:p w:rsidR="00DE3C3F" w:rsidRPr="001543C4" w:rsidRDefault="00D20214">
      <w:pPr>
        <w:jc w:val="both"/>
      </w:pPr>
      <w:r w:rsidRPr="001543C4">
        <w:tab/>
      </w:r>
      <w:r w:rsidR="00DE3C3F" w:rsidRPr="001543C4">
        <w:t>Муниципальная услуга предоставляется администрацией округа.</w:t>
      </w:r>
    </w:p>
    <w:p w:rsidR="00DE3C3F" w:rsidRPr="001543C4" w:rsidRDefault="00DE3C3F">
      <w:pPr>
        <w:jc w:val="both"/>
      </w:pPr>
      <w:r w:rsidRPr="001543C4">
        <w:tab/>
      </w:r>
      <w:r w:rsidR="00D20214" w:rsidRPr="001543C4">
        <w:t>Непосредственную</w:t>
      </w:r>
      <w:r w:rsidR="003D08D1" w:rsidRPr="001543C4">
        <w:t xml:space="preserve"> </w:t>
      </w:r>
      <w:r w:rsidR="00D20214" w:rsidRPr="001543C4">
        <w:t>организацию предоставления муниципальной у</w:t>
      </w:r>
      <w:r w:rsidR="00D20214" w:rsidRPr="001543C4">
        <w:t>с</w:t>
      </w:r>
      <w:r w:rsidR="00D20214" w:rsidRPr="001543C4">
        <w:t xml:space="preserve">луги осуществляет отдел экономического развития. </w:t>
      </w:r>
    </w:p>
    <w:p w:rsidR="00115092" w:rsidRPr="001543C4" w:rsidRDefault="00115092" w:rsidP="00115092">
      <w:pPr>
        <w:autoSpaceDE w:val="0"/>
        <w:ind w:firstLine="540"/>
        <w:jc w:val="both"/>
      </w:pPr>
      <w:r w:rsidRPr="001543C4">
        <w:t>1</w:t>
      </w:r>
      <w:r w:rsidR="00875000" w:rsidRPr="001543C4">
        <w:t>8</w:t>
      </w:r>
      <w:r w:rsidRPr="001543C4">
        <w:t>. При предоставлении муниципальной услуги  в целях получения н</w:t>
      </w:r>
      <w:r w:rsidRPr="001543C4">
        <w:t>е</w:t>
      </w:r>
      <w:r w:rsidRPr="001543C4">
        <w:t>обходимых сведений отдел экономического развития может осуществлять взаимодействи</w:t>
      </w:r>
      <w:r w:rsidR="00875000" w:rsidRPr="001543C4">
        <w:t>е</w:t>
      </w:r>
      <w:r w:rsidR="006670C5" w:rsidRPr="001543C4">
        <w:t xml:space="preserve"> с</w:t>
      </w:r>
      <w:r w:rsidR="005C58D3" w:rsidRPr="001543C4">
        <w:t xml:space="preserve"> Межрайонной ИФНС №</w:t>
      </w:r>
      <w:r w:rsidR="003D08D1" w:rsidRPr="001543C4">
        <w:t xml:space="preserve"> </w:t>
      </w:r>
      <w:r w:rsidR="005C58D3" w:rsidRPr="001543C4">
        <w:t>3, Межрайонной ИФНС №</w:t>
      </w:r>
      <w:r w:rsidR="003D08D1" w:rsidRPr="001543C4">
        <w:t xml:space="preserve"> </w:t>
      </w:r>
      <w:r w:rsidR="000E2D12" w:rsidRPr="001543C4">
        <w:t>11.</w:t>
      </w:r>
    </w:p>
    <w:p w:rsidR="00C63C9B" w:rsidRPr="001543C4" w:rsidRDefault="00D20214">
      <w:pPr>
        <w:autoSpaceDE w:val="0"/>
        <w:ind w:firstLine="540"/>
        <w:jc w:val="both"/>
        <w:rPr>
          <w:rFonts w:eastAsia="Arial CYR"/>
        </w:rPr>
      </w:pPr>
      <w:r w:rsidRPr="001543C4">
        <w:tab/>
      </w:r>
      <w:r w:rsidR="00115092" w:rsidRPr="001543C4">
        <w:rPr>
          <w:rFonts w:eastAsia="Arial CYR"/>
        </w:rPr>
        <w:t>В соответствии с требованиями</w:t>
      </w:r>
      <w:r w:rsidR="00C63C9B" w:rsidRPr="001543C4">
        <w:rPr>
          <w:rFonts w:eastAsia="Arial CYR"/>
        </w:rPr>
        <w:t xml:space="preserve"> пункта 3 части 1 статьи 7 Федерал</w:t>
      </w:r>
      <w:r w:rsidR="00C63C9B" w:rsidRPr="001543C4">
        <w:rPr>
          <w:rFonts w:eastAsia="Arial CYR"/>
        </w:rPr>
        <w:t>ь</w:t>
      </w:r>
      <w:r w:rsidR="00C63C9B" w:rsidRPr="001543C4">
        <w:rPr>
          <w:rFonts w:eastAsia="Arial CYR"/>
        </w:rPr>
        <w:t>ного закона «Об организации предоставления государственных и муниц</w:t>
      </w:r>
      <w:r w:rsidR="00C63C9B" w:rsidRPr="001543C4">
        <w:rPr>
          <w:rFonts w:eastAsia="Arial CYR"/>
        </w:rPr>
        <w:t>и</w:t>
      </w:r>
      <w:r w:rsidR="00C63C9B" w:rsidRPr="001543C4">
        <w:rPr>
          <w:rFonts w:eastAsia="Arial CYR"/>
        </w:rPr>
        <w:t>пальных услуг» запрещается требовать от</w:t>
      </w:r>
      <w:r w:rsidR="00875000" w:rsidRPr="001543C4">
        <w:rPr>
          <w:rFonts w:eastAsia="Arial CYR"/>
        </w:rPr>
        <w:t xml:space="preserve"> </w:t>
      </w:r>
      <w:r w:rsidR="00C63C9B" w:rsidRPr="001543C4">
        <w:rPr>
          <w:rFonts w:eastAsia="Arial CYR"/>
        </w:rPr>
        <w:t xml:space="preserve">заявителя </w:t>
      </w:r>
      <w:r w:rsidR="00FE459F" w:rsidRPr="001543C4">
        <w:rPr>
          <w:color w:val="000000"/>
          <w:shd w:val="clear" w:color="auto" w:fill="FFFFFF"/>
        </w:rPr>
        <w:t>осуществления дейс</w:t>
      </w:r>
      <w:r w:rsidR="00FE459F" w:rsidRPr="001543C4">
        <w:rPr>
          <w:color w:val="000000"/>
          <w:shd w:val="clear" w:color="auto" w:fill="FFFFFF"/>
        </w:rPr>
        <w:t>т</w:t>
      </w:r>
      <w:r w:rsidR="00FE459F" w:rsidRPr="001543C4">
        <w:rPr>
          <w:color w:val="000000"/>
          <w:shd w:val="clear" w:color="auto" w:fill="FFFFFF"/>
        </w:rPr>
        <w:t>вий, в том числе согласований, необходимых для получения муниципал</w:t>
      </w:r>
      <w:r w:rsidR="00FE459F" w:rsidRPr="001543C4">
        <w:rPr>
          <w:color w:val="000000"/>
          <w:shd w:val="clear" w:color="auto" w:fill="FFFFFF"/>
        </w:rPr>
        <w:t>ь</w:t>
      </w:r>
      <w:r w:rsidR="00FE459F" w:rsidRPr="001543C4">
        <w:rPr>
          <w:color w:val="000000"/>
          <w:shd w:val="clear" w:color="auto" w:fill="FFFFFF"/>
        </w:rPr>
        <w:t>н</w:t>
      </w:r>
      <w:r w:rsidR="00C06EA4" w:rsidRPr="001543C4">
        <w:rPr>
          <w:color w:val="000000"/>
          <w:shd w:val="clear" w:color="auto" w:fill="FFFFFF"/>
        </w:rPr>
        <w:t>ой</w:t>
      </w:r>
      <w:r w:rsidR="00FE459F" w:rsidRPr="001543C4">
        <w:rPr>
          <w:color w:val="000000"/>
          <w:shd w:val="clear" w:color="auto" w:fill="FFFFFF"/>
        </w:rPr>
        <w:t xml:space="preserve"> услуг</w:t>
      </w:r>
      <w:r w:rsidR="00C06EA4" w:rsidRPr="001543C4">
        <w:rPr>
          <w:color w:val="000000"/>
          <w:shd w:val="clear" w:color="auto" w:fill="FFFFFF"/>
        </w:rPr>
        <w:t>и</w:t>
      </w:r>
      <w:r w:rsidR="00FE459F" w:rsidRPr="001543C4">
        <w:rPr>
          <w:color w:val="000000"/>
          <w:shd w:val="clear" w:color="auto" w:fill="FFFFFF"/>
        </w:rPr>
        <w:t xml:space="preserve"> и связанных с обращением в иные государственные органы, о</w:t>
      </w:r>
      <w:r w:rsidR="00FE459F" w:rsidRPr="001543C4">
        <w:rPr>
          <w:color w:val="000000"/>
          <w:shd w:val="clear" w:color="auto" w:fill="FFFFFF"/>
        </w:rPr>
        <w:t>р</w:t>
      </w:r>
      <w:r w:rsidR="00FE459F" w:rsidRPr="001543C4">
        <w:rPr>
          <w:color w:val="000000"/>
          <w:shd w:val="clear" w:color="auto" w:fill="FFFFFF"/>
        </w:rPr>
        <w:t>ганы местного самоуправления, организации, за исключением получения услуг и получения документов и информации, предоставляемых в результ</w:t>
      </w:r>
      <w:r w:rsidR="00FE459F" w:rsidRPr="001543C4">
        <w:rPr>
          <w:color w:val="000000"/>
          <w:shd w:val="clear" w:color="auto" w:fill="FFFFFF"/>
        </w:rPr>
        <w:t>а</w:t>
      </w:r>
      <w:r w:rsidR="00FE459F" w:rsidRPr="001543C4">
        <w:rPr>
          <w:color w:val="000000"/>
          <w:shd w:val="clear" w:color="auto" w:fill="FFFFFF"/>
        </w:rPr>
        <w:t>те предоставления таких услуг, включенных в перечень услуг,</w:t>
      </w:r>
      <w:r w:rsidR="00C63C9B" w:rsidRPr="001543C4">
        <w:rPr>
          <w:rFonts w:eastAsia="Arial CYR"/>
        </w:rPr>
        <w:t xml:space="preserve"> которые я</w:t>
      </w:r>
      <w:r w:rsidR="00C63C9B" w:rsidRPr="001543C4">
        <w:rPr>
          <w:rFonts w:eastAsia="Arial CYR"/>
        </w:rPr>
        <w:t>в</w:t>
      </w:r>
      <w:r w:rsidR="00C63C9B" w:rsidRPr="001543C4">
        <w:rPr>
          <w:rFonts w:eastAsia="Arial CYR"/>
        </w:rPr>
        <w:t>ляются необходимыми и обязательными для предоставления муниципал</w:t>
      </w:r>
      <w:r w:rsidR="00C63C9B" w:rsidRPr="001543C4">
        <w:rPr>
          <w:rFonts w:eastAsia="Arial CYR"/>
        </w:rPr>
        <w:t>ь</w:t>
      </w:r>
      <w:r w:rsidR="00C63C9B" w:rsidRPr="001543C4">
        <w:rPr>
          <w:rFonts w:eastAsia="Arial CYR"/>
        </w:rPr>
        <w:t>ной услуги.</w:t>
      </w:r>
    </w:p>
    <w:p w:rsidR="00B4022D" w:rsidRPr="001543C4" w:rsidRDefault="00B4022D" w:rsidP="00B4022D">
      <w:pPr>
        <w:autoSpaceDE w:val="0"/>
        <w:ind w:firstLine="540"/>
        <w:jc w:val="center"/>
      </w:pPr>
    </w:p>
    <w:p w:rsidR="00D20214" w:rsidRPr="001543C4" w:rsidRDefault="00D20214" w:rsidP="00B4022D">
      <w:pPr>
        <w:autoSpaceDE w:val="0"/>
        <w:ind w:firstLine="540"/>
        <w:jc w:val="center"/>
        <w:rPr>
          <w:b/>
        </w:rPr>
      </w:pPr>
      <w:r w:rsidRPr="001543C4">
        <w:rPr>
          <w:b/>
        </w:rPr>
        <w:t>Описание результатов пред</w:t>
      </w:r>
      <w:r w:rsidR="00B4022D" w:rsidRPr="001543C4">
        <w:rPr>
          <w:b/>
        </w:rPr>
        <w:t>оставления муниципальной услуги</w:t>
      </w:r>
    </w:p>
    <w:p w:rsidR="00B4022D" w:rsidRPr="001543C4" w:rsidRDefault="00B4022D" w:rsidP="00B4022D">
      <w:pPr>
        <w:autoSpaceDE w:val="0"/>
        <w:ind w:firstLine="540"/>
        <w:jc w:val="center"/>
        <w:rPr>
          <w:b/>
        </w:rPr>
      </w:pPr>
    </w:p>
    <w:p w:rsidR="00D20214" w:rsidRPr="001543C4" w:rsidRDefault="00B4022D">
      <w:pPr>
        <w:pStyle w:val="ConsPlusNormal0"/>
        <w:ind w:firstLine="567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1</w:t>
      </w:r>
      <w:r w:rsidR="00FA7886" w:rsidRPr="001543C4">
        <w:rPr>
          <w:rFonts w:ascii="Times New Roman" w:hAnsi="Times New Roman" w:cs="Times New Roman"/>
          <w:sz w:val="28"/>
          <w:szCs w:val="28"/>
        </w:rPr>
        <w:t>9</w:t>
      </w:r>
      <w:r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муниципальной услуги являются: </w:t>
      </w:r>
    </w:p>
    <w:p w:rsidR="00D20214" w:rsidRPr="001543C4" w:rsidRDefault="00FA7886">
      <w:pPr>
        <w:pStyle w:val="ConsPlusNormal0"/>
        <w:ind w:firstLine="567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740F07" w:rsidRPr="001543C4">
        <w:rPr>
          <w:rFonts w:ascii="Times New Roman" w:hAnsi="Times New Roman" w:cs="Times New Roman"/>
          <w:sz w:val="28"/>
          <w:szCs w:val="28"/>
        </w:rPr>
        <w:t>заключение договора</w:t>
      </w:r>
      <w:r w:rsidR="003D08D1" w:rsidRPr="001543C4">
        <w:rPr>
          <w:rFonts w:ascii="Times New Roman" w:hAnsi="Times New Roman" w:cs="Times New Roman"/>
          <w:sz w:val="28"/>
          <w:szCs w:val="28"/>
        </w:rPr>
        <w:t xml:space="preserve"> </w:t>
      </w:r>
      <w:r w:rsidR="00D0665C" w:rsidRPr="001543C4">
        <w:rPr>
          <w:rFonts w:ascii="Times New Roman" w:hAnsi="Times New Roman" w:cs="Times New Roman"/>
          <w:sz w:val="28"/>
          <w:szCs w:val="28"/>
        </w:rPr>
        <w:t>о</w:t>
      </w:r>
      <w:r w:rsidR="003D08D1" w:rsidRPr="001543C4">
        <w:rPr>
          <w:rFonts w:ascii="Times New Roman" w:hAnsi="Times New Roman" w:cs="Times New Roman"/>
          <w:sz w:val="28"/>
          <w:szCs w:val="28"/>
        </w:rPr>
        <w:t xml:space="preserve"> </w:t>
      </w:r>
      <w:r w:rsidR="00D20214" w:rsidRPr="001543C4">
        <w:rPr>
          <w:rFonts w:ascii="Times New Roman" w:hAnsi="Times New Roman" w:cs="Times New Roman"/>
          <w:sz w:val="28"/>
          <w:szCs w:val="28"/>
        </w:rPr>
        <w:t>предоставлени</w:t>
      </w:r>
      <w:r w:rsidR="00D0665C" w:rsidRPr="001543C4">
        <w:rPr>
          <w:rFonts w:ascii="Times New Roman" w:hAnsi="Times New Roman" w:cs="Times New Roman"/>
          <w:sz w:val="28"/>
          <w:szCs w:val="28"/>
        </w:rPr>
        <w:t>и</w:t>
      </w:r>
      <w:r w:rsidR="003D08D1" w:rsidRPr="001543C4">
        <w:rPr>
          <w:rFonts w:ascii="Times New Roman" w:hAnsi="Times New Roman" w:cs="Times New Roman"/>
          <w:sz w:val="28"/>
          <w:szCs w:val="28"/>
        </w:rPr>
        <w:t xml:space="preserve"> </w:t>
      </w:r>
      <w:r w:rsidR="00D12B88" w:rsidRPr="001543C4">
        <w:rPr>
          <w:rFonts w:ascii="Times New Roman" w:hAnsi="Times New Roman" w:cs="Times New Roman"/>
          <w:sz w:val="28"/>
          <w:szCs w:val="28"/>
        </w:rPr>
        <w:t>субсиди</w:t>
      </w:r>
      <w:r w:rsidR="00D0665C" w:rsidRPr="001543C4">
        <w:rPr>
          <w:rFonts w:ascii="Times New Roman" w:hAnsi="Times New Roman" w:cs="Times New Roman"/>
          <w:sz w:val="28"/>
          <w:szCs w:val="28"/>
        </w:rPr>
        <w:t>и</w:t>
      </w:r>
      <w:r w:rsidR="00D12B88" w:rsidRPr="001543C4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8410C9" w:rsidRPr="001543C4">
        <w:rPr>
          <w:rFonts w:ascii="Times New Roman" w:hAnsi="Times New Roman" w:cs="Times New Roman"/>
          <w:sz w:val="28"/>
          <w:szCs w:val="28"/>
        </w:rPr>
        <w:t>бюджета Ипатовского городского округа</w:t>
      </w:r>
      <w:r w:rsidR="00D12B88" w:rsidRPr="001543C4">
        <w:rPr>
          <w:rFonts w:ascii="Times New Roman" w:hAnsi="Times New Roman" w:cs="Times New Roman"/>
          <w:sz w:val="28"/>
          <w:szCs w:val="28"/>
        </w:rPr>
        <w:t xml:space="preserve"> Ставропо</w:t>
      </w:r>
      <w:r w:rsidR="00B4022D" w:rsidRPr="001543C4">
        <w:rPr>
          <w:rFonts w:ascii="Times New Roman" w:hAnsi="Times New Roman" w:cs="Times New Roman"/>
          <w:sz w:val="28"/>
          <w:szCs w:val="28"/>
        </w:rPr>
        <w:t>л</w:t>
      </w:r>
      <w:r w:rsidR="00D12B88" w:rsidRPr="001543C4">
        <w:rPr>
          <w:rFonts w:ascii="Times New Roman" w:hAnsi="Times New Roman" w:cs="Times New Roman"/>
          <w:sz w:val="28"/>
          <w:szCs w:val="28"/>
        </w:rPr>
        <w:t>ьского края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предпринимательства, осуществляющим свою деятельность на</w:t>
      </w:r>
      <w:r w:rsidR="009D0132" w:rsidRPr="001543C4">
        <w:rPr>
          <w:rFonts w:ascii="Times New Roman" w:hAnsi="Times New Roman" w:cs="Times New Roman"/>
          <w:sz w:val="28"/>
          <w:szCs w:val="28"/>
        </w:rPr>
        <w:t xml:space="preserve"> </w:t>
      </w:r>
      <w:r w:rsidR="00D20214" w:rsidRPr="001543C4">
        <w:rPr>
          <w:rFonts w:ascii="Times New Roman" w:hAnsi="Times New Roman" w:cs="Times New Roman"/>
          <w:sz w:val="28"/>
          <w:szCs w:val="28"/>
        </w:rPr>
        <w:t>территории Ипатовского городского округа Ставропольского края;</w:t>
      </w:r>
    </w:p>
    <w:p w:rsidR="00D20214" w:rsidRPr="001543C4" w:rsidRDefault="00FA7886">
      <w:pPr>
        <w:pStyle w:val="ConsPlusNormal0"/>
        <w:ind w:firstLine="540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 xml:space="preserve">2) 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уведомление об отказе в предоставлении </w:t>
      </w:r>
      <w:r w:rsidR="00740F07" w:rsidRPr="001543C4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B4022D" w:rsidRPr="001543C4" w:rsidRDefault="00B4022D">
      <w:pPr>
        <w:pStyle w:val="afe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214" w:rsidRPr="001543C4" w:rsidRDefault="00D20214" w:rsidP="00B4022D">
      <w:pPr>
        <w:pStyle w:val="afe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C4">
        <w:rPr>
          <w:rFonts w:ascii="Times New Roman" w:hAnsi="Times New Roman" w:cs="Times New Roman"/>
          <w:b/>
          <w:sz w:val="28"/>
          <w:szCs w:val="28"/>
        </w:rPr>
        <w:t xml:space="preserve">Срок предоставления муниципальной услуги, в том числе с учетом необходимости обращения в </w:t>
      </w:r>
      <w:r w:rsidR="00D0665C" w:rsidRPr="001543C4">
        <w:rPr>
          <w:rFonts w:ascii="Times New Roman" w:hAnsi="Times New Roman" w:cs="Times New Roman"/>
          <w:b/>
          <w:sz w:val="28"/>
          <w:szCs w:val="28"/>
        </w:rPr>
        <w:t xml:space="preserve">иные </w:t>
      </w:r>
      <w:r w:rsidRPr="001543C4">
        <w:rPr>
          <w:rFonts w:ascii="Times New Roman" w:hAnsi="Times New Roman" w:cs="Times New Roman"/>
          <w:b/>
          <w:sz w:val="28"/>
          <w:szCs w:val="28"/>
        </w:rPr>
        <w:t>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нормативно – правовыми актами Ставропольского края, срок выдачи (направления) документов, являющихся результатом пред</w:t>
      </w:r>
      <w:r w:rsidR="00D0665C" w:rsidRPr="001543C4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B4022D" w:rsidRPr="001543C4" w:rsidRDefault="00B4022D">
      <w:pPr>
        <w:pStyle w:val="afe"/>
        <w:ind w:firstLine="708"/>
        <w:jc w:val="both"/>
        <w:rPr>
          <w:b/>
        </w:rPr>
      </w:pPr>
    </w:p>
    <w:p w:rsidR="009D0132" w:rsidRPr="001543C4" w:rsidRDefault="009D0132">
      <w:pPr>
        <w:ind w:firstLine="540"/>
        <w:jc w:val="both"/>
      </w:pPr>
    </w:p>
    <w:p w:rsidR="00740F07" w:rsidRPr="001543C4" w:rsidRDefault="00776455" w:rsidP="00D77E30">
      <w:pPr>
        <w:ind w:firstLine="540"/>
        <w:jc w:val="both"/>
      </w:pPr>
      <w:r w:rsidRPr="001543C4">
        <w:t>20</w:t>
      </w:r>
      <w:r w:rsidR="00D77E30" w:rsidRPr="001543C4">
        <w:t xml:space="preserve">. </w:t>
      </w:r>
      <w:r w:rsidR="00740F07" w:rsidRPr="001543C4">
        <w:t>Срок предоставления муниципальной услуги</w:t>
      </w:r>
      <w:r w:rsidR="00EB5EEE" w:rsidRPr="001543C4">
        <w:t xml:space="preserve"> составляет </w:t>
      </w:r>
      <w:r w:rsidR="00AC4CC9" w:rsidRPr="001543C4">
        <w:t>25</w:t>
      </w:r>
      <w:r w:rsidR="00EB5EEE" w:rsidRPr="001543C4">
        <w:t xml:space="preserve"> </w:t>
      </w:r>
      <w:r w:rsidR="00A1612C" w:rsidRPr="001543C4">
        <w:t xml:space="preserve">рабочих </w:t>
      </w:r>
      <w:r w:rsidR="00AC4CC9" w:rsidRPr="001543C4">
        <w:t>дней</w:t>
      </w:r>
      <w:r w:rsidR="00EB5EEE" w:rsidRPr="001543C4">
        <w:t xml:space="preserve"> </w:t>
      </w:r>
      <w:r w:rsidR="00B63BE0" w:rsidRPr="001543C4">
        <w:t xml:space="preserve">после даты окончания срока приема </w:t>
      </w:r>
      <w:r w:rsidRPr="001543C4">
        <w:t>заявлени</w:t>
      </w:r>
      <w:r w:rsidR="00A1612C" w:rsidRPr="001543C4">
        <w:t>я и документов</w:t>
      </w:r>
      <w:r w:rsidRPr="001543C4">
        <w:t xml:space="preserve"> для уч</w:t>
      </w:r>
      <w:r w:rsidRPr="001543C4">
        <w:t>а</w:t>
      </w:r>
      <w:r w:rsidRPr="001543C4">
        <w:t>стия в конкурсном отборе</w:t>
      </w:r>
      <w:r w:rsidR="00A1612C" w:rsidRPr="001543C4">
        <w:t xml:space="preserve"> </w:t>
      </w:r>
      <w:r w:rsidR="00EB5EEE" w:rsidRPr="001543C4">
        <w:t>в администрацию округа.</w:t>
      </w:r>
    </w:p>
    <w:p w:rsidR="00EB5EEE" w:rsidRPr="001543C4" w:rsidRDefault="00EB5EEE" w:rsidP="00EB5EEE">
      <w:pPr>
        <w:autoSpaceDE w:val="0"/>
        <w:autoSpaceDN w:val="0"/>
        <w:adjustRightInd w:val="0"/>
        <w:jc w:val="both"/>
      </w:pPr>
      <w:r w:rsidRPr="001543C4">
        <w:t xml:space="preserve">         Срок выдачи (направления) документов, являющихся результатом предоставления муниципальной услуги, осуществляется в течение </w:t>
      </w:r>
      <w:r w:rsidR="000E2D12" w:rsidRPr="001543C4">
        <w:t>5</w:t>
      </w:r>
      <w:r w:rsidRPr="001543C4">
        <w:t xml:space="preserve"> раб</w:t>
      </w:r>
      <w:r w:rsidRPr="001543C4">
        <w:t>о</w:t>
      </w:r>
      <w:r w:rsidRPr="001543C4">
        <w:t>чих дней со дня принятия решения о предоставлении муниципальной усл</w:t>
      </w:r>
      <w:r w:rsidRPr="001543C4">
        <w:t>у</w:t>
      </w:r>
      <w:r w:rsidRPr="001543C4">
        <w:t>ги.</w:t>
      </w:r>
    </w:p>
    <w:p w:rsidR="00D77E30" w:rsidRPr="001543C4" w:rsidRDefault="00D77E30" w:rsidP="00D77E30">
      <w:pPr>
        <w:ind w:firstLine="540"/>
        <w:jc w:val="both"/>
      </w:pPr>
      <w:r w:rsidRPr="001543C4">
        <w:t>2</w:t>
      </w:r>
      <w:r w:rsidR="00EB5EEE" w:rsidRPr="001543C4">
        <w:t>1</w:t>
      </w:r>
      <w:r w:rsidRPr="001543C4">
        <w:t>. Возможность приостановления предоставления муниципальной у</w:t>
      </w:r>
      <w:r w:rsidRPr="001543C4">
        <w:t>с</w:t>
      </w:r>
      <w:r w:rsidRPr="001543C4">
        <w:t>луги нормативными правовыми актами Российской Федерации, нормати</w:t>
      </w:r>
      <w:r w:rsidRPr="001543C4">
        <w:t>в</w:t>
      </w:r>
      <w:r w:rsidRPr="001543C4">
        <w:t>ными правовыми актами Ставропольского края, нормативными правовыми актами Ипатовского городского округа Ставропольского края не пред</w:t>
      </w:r>
      <w:r w:rsidRPr="001543C4">
        <w:t>у</w:t>
      </w:r>
      <w:r w:rsidRPr="001543C4">
        <w:t>смотрена.</w:t>
      </w:r>
    </w:p>
    <w:p w:rsidR="00B4022D" w:rsidRPr="001543C4" w:rsidRDefault="00B4022D" w:rsidP="00D0665C">
      <w:pPr>
        <w:pStyle w:val="ConsPlusNormal0"/>
        <w:ind w:firstLine="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63C9B" w:rsidRPr="001543C4" w:rsidRDefault="00C63C9B" w:rsidP="00B4022D">
      <w:pPr>
        <w:pStyle w:val="ConsPlusNormal0"/>
        <w:ind w:firstLine="54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543C4">
        <w:rPr>
          <w:rFonts w:ascii="Times New Roman" w:hAnsi="Times New Roman" w:cs="Times New Roman"/>
          <w:b/>
          <w:sz w:val="28"/>
          <w:szCs w:val="28"/>
        </w:rPr>
        <w:t>Нормативн</w:t>
      </w:r>
      <w:r w:rsidR="00D0665C" w:rsidRPr="001543C4">
        <w:rPr>
          <w:rFonts w:ascii="Times New Roman" w:hAnsi="Times New Roman" w:cs="Times New Roman"/>
          <w:b/>
          <w:sz w:val="28"/>
          <w:szCs w:val="28"/>
        </w:rPr>
        <w:t>ые</w:t>
      </w:r>
      <w:r w:rsidRPr="001543C4">
        <w:rPr>
          <w:rFonts w:ascii="Times New Roman" w:hAnsi="Times New Roman" w:cs="Times New Roman"/>
          <w:b/>
          <w:sz w:val="28"/>
          <w:szCs w:val="28"/>
        </w:rPr>
        <w:t xml:space="preserve"> правовые акты Российской Федерации, нормативные правовые акты Ставропольского края, муниципальные правовые акты Ипатовского городского округа Ставропольского края, регулирующие пред</w:t>
      </w:r>
      <w:r w:rsidR="00B4022D" w:rsidRPr="001543C4">
        <w:rPr>
          <w:rFonts w:ascii="Times New Roman" w:hAnsi="Times New Roman" w:cs="Times New Roman"/>
          <w:b/>
          <w:sz w:val="28"/>
          <w:szCs w:val="28"/>
        </w:rPr>
        <w:t>оставление муниципальной услуги</w:t>
      </w:r>
    </w:p>
    <w:p w:rsidR="00B4022D" w:rsidRPr="001543C4" w:rsidRDefault="00B4022D" w:rsidP="00B4022D">
      <w:pPr>
        <w:pStyle w:val="ConsPlusNormal0"/>
        <w:ind w:firstLine="54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63C9B" w:rsidRPr="001543C4" w:rsidRDefault="00B4022D" w:rsidP="004A3033">
      <w:pPr>
        <w:autoSpaceDE w:val="0"/>
        <w:ind w:firstLine="708"/>
        <w:jc w:val="both"/>
      </w:pPr>
      <w:r w:rsidRPr="001543C4">
        <w:t>2</w:t>
      </w:r>
      <w:r w:rsidR="00D77E30" w:rsidRPr="001543C4">
        <w:t>2</w:t>
      </w:r>
      <w:r w:rsidRPr="001543C4">
        <w:t xml:space="preserve">. </w:t>
      </w:r>
      <w:r w:rsidR="00C63C9B" w:rsidRPr="001543C4">
        <w:t>Перечень нормативных правовых актов Российской Федерации, нормативных правовых актов Ставропольского края, муниципальных пр</w:t>
      </w:r>
      <w:r w:rsidR="00C63C9B" w:rsidRPr="001543C4">
        <w:t>а</w:t>
      </w:r>
      <w:r w:rsidR="00C63C9B" w:rsidRPr="001543C4">
        <w:t>вовых актов Ипатовского городского округа Ставропольского края, регул</w:t>
      </w:r>
      <w:r w:rsidR="00C63C9B" w:rsidRPr="001543C4">
        <w:t>и</w:t>
      </w:r>
      <w:r w:rsidR="00C63C9B" w:rsidRPr="001543C4">
        <w:t>рующих предоставление муниципальной услуги (с указанием их реквиз</w:t>
      </w:r>
      <w:r w:rsidR="00C63C9B" w:rsidRPr="001543C4">
        <w:t>и</w:t>
      </w:r>
      <w:r w:rsidR="00C63C9B" w:rsidRPr="001543C4">
        <w:t>тов и источников официального опубликования), размещен  на официал</w:t>
      </w:r>
      <w:r w:rsidR="00C63C9B" w:rsidRPr="001543C4">
        <w:t>ь</w:t>
      </w:r>
      <w:r w:rsidR="00C63C9B" w:rsidRPr="001543C4">
        <w:t>ном сайте администрации округа, в информационно телекоммуникацио</w:t>
      </w:r>
      <w:r w:rsidR="00C63C9B" w:rsidRPr="001543C4">
        <w:t>н</w:t>
      </w:r>
      <w:r w:rsidR="00C63C9B" w:rsidRPr="001543C4">
        <w:t>ной сети «Интернет»</w:t>
      </w:r>
      <w:r w:rsidR="00D0665C" w:rsidRPr="001543C4">
        <w:t xml:space="preserve"> (http://www.ipatovo.org/)</w:t>
      </w:r>
      <w:r w:rsidR="00C63C9B" w:rsidRPr="001543C4">
        <w:t>, на Едином портале, Реги</w:t>
      </w:r>
      <w:r w:rsidR="00C63C9B" w:rsidRPr="001543C4">
        <w:t>о</w:t>
      </w:r>
      <w:r w:rsidR="00C63C9B" w:rsidRPr="001543C4">
        <w:t>нальном портале и в Региональном реестре.</w:t>
      </w:r>
    </w:p>
    <w:p w:rsidR="00B4022D" w:rsidRPr="001543C4" w:rsidRDefault="00B4022D" w:rsidP="00B4022D">
      <w:pPr>
        <w:autoSpaceDE w:val="0"/>
        <w:ind w:firstLine="708"/>
        <w:jc w:val="center"/>
        <w:rPr>
          <w:b/>
        </w:rPr>
      </w:pPr>
    </w:p>
    <w:p w:rsidR="00D20214" w:rsidRPr="001543C4" w:rsidRDefault="00D20214" w:rsidP="00B4022D">
      <w:pPr>
        <w:autoSpaceDE w:val="0"/>
        <w:ind w:firstLine="708"/>
        <w:jc w:val="center"/>
        <w:rPr>
          <w:b/>
        </w:rPr>
      </w:pPr>
      <w:r w:rsidRPr="001543C4">
        <w:rPr>
          <w:b/>
        </w:rPr>
        <w:lastRenderedPageBreak/>
        <w:t>Исчерпывающий перечень документов, необходимых в соотве</w:t>
      </w:r>
      <w:r w:rsidRPr="001543C4">
        <w:rPr>
          <w:b/>
        </w:rPr>
        <w:t>т</w:t>
      </w:r>
      <w:r w:rsidRPr="001543C4">
        <w:rPr>
          <w:b/>
        </w:rPr>
        <w:t>ствии с</w:t>
      </w:r>
      <w:r w:rsidR="00D77E30" w:rsidRPr="001543C4">
        <w:rPr>
          <w:b/>
        </w:rPr>
        <w:t xml:space="preserve"> </w:t>
      </w:r>
      <w:r w:rsidRPr="001543C4">
        <w:rPr>
          <w:b/>
        </w:rPr>
        <w:t>нормативными правовыми</w:t>
      </w:r>
      <w:r w:rsidR="00D77E30" w:rsidRPr="001543C4">
        <w:rPr>
          <w:b/>
        </w:rPr>
        <w:t xml:space="preserve"> актами</w:t>
      </w:r>
      <w:r w:rsidRPr="001543C4">
        <w:rPr>
          <w:b/>
        </w:rPr>
        <w:t xml:space="preserve"> для предоставления мун</w:t>
      </w:r>
      <w:r w:rsidRPr="001543C4">
        <w:rPr>
          <w:b/>
        </w:rPr>
        <w:t>и</w:t>
      </w:r>
      <w:r w:rsidRPr="001543C4">
        <w:rPr>
          <w:b/>
        </w:rPr>
        <w:t>ципальной услуги и услуг, которые являются необходимыми и обяз</w:t>
      </w:r>
      <w:r w:rsidRPr="001543C4">
        <w:rPr>
          <w:b/>
        </w:rPr>
        <w:t>а</w:t>
      </w:r>
      <w:r w:rsidRPr="001543C4">
        <w:rPr>
          <w:b/>
        </w:rPr>
        <w:t>тельными для предоставления муниципаль</w:t>
      </w:r>
      <w:r w:rsidR="00D0665C" w:rsidRPr="001543C4">
        <w:rPr>
          <w:b/>
        </w:rPr>
        <w:t>ной услуги, подлежащих пред</w:t>
      </w:r>
      <w:r w:rsidRPr="001543C4">
        <w:rPr>
          <w:b/>
        </w:rPr>
        <w:t xml:space="preserve">ставлению заявителем, способы их получения заявителем, в том числе в электронной </w:t>
      </w:r>
      <w:r w:rsidR="00B4022D" w:rsidRPr="001543C4">
        <w:rPr>
          <w:b/>
        </w:rPr>
        <w:t>форме, порядок их представления</w:t>
      </w:r>
    </w:p>
    <w:p w:rsidR="00B4022D" w:rsidRPr="001543C4" w:rsidRDefault="00B4022D" w:rsidP="00B4022D">
      <w:pPr>
        <w:autoSpaceDE w:val="0"/>
        <w:ind w:firstLine="708"/>
        <w:jc w:val="center"/>
        <w:rPr>
          <w:b/>
        </w:rPr>
      </w:pPr>
    </w:p>
    <w:p w:rsidR="00D20214" w:rsidRPr="001543C4" w:rsidRDefault="00B4022D" w:rsidP="00D0665C">
      <w:pPr>
        <w:autoSpaceDE w:val="0"/>
        <w:ind w:firstLine="540"/>
        <w:jc w:val="both"/>
      </w:pPr>
      <w:r w:rsidRPr="001543C4">
        <w:t>2</w:t>
      </w:r>
      <w:r w:rsidR="00D77E30" w:rsidRPr="001543C4">
        <w:t>3</w:t>
      </w:r>
      <w:r w:rsidR="00D20214" w:rsidRPr="001543C4">
        <w:t>.</w:t>
      </w:r>
      <w:r w:rsidR="00D0665C" w:rsidRPr="001543C4">
        <w:t xml:space="preserve"> Для получения муниципальной услуги заявитель предоставляет в администрацию округа </w:t>
      </w:r>
      <w:r w:rsidR="00D20214" w:rsidRPr="001543C4">
        <w:t>следую</w:t>
      </w:r>
      <w:r w:rsidR="000E2D12" w:rsidRPr="001543C4">
        <w:t>щие документы</w:t>
      </w:r>
      <w:r w:rsidR="00D20214" w:rsidRPr="001543C4">
        <w:t>:</w:t>
      </w:r>
    </w:p>
    <w:p w:rsidR="000E2D12" w:rsidRPr="001543C4" w:rsidRDefault="00F16BBA" w:rsidP="000E2D12">
      <w:pPr>
        <w:suppressAutoHyphens/>
        <w:autoSpaceDE w:val="0"/>
        <w:ind w:firstLine="709"/>
        <w:jc w:val="both"/>
      </w:pPr>
      <w:r w:rsidRPr="001543C4">
        <w:t xml:space="preserve">1) </w:t>
      </w:r>
      <w:r w:rsidR="000E2D12" w:rsidRPr="001543C4">
        <w:t>заявление на получение субсидии по форме, согласно приложению 1 к административному регламенту (далее – заявление);</w:t>
      </w:r>
    </w:p>
    <w:p w:rsidR="000E2D12" w:rsidRPr="001543C4" w:rsidRDefault="000E2D12" w:rsidP="000E2D12">
      <w:pPr>
        <w:tabs>
          <w:tab w:val="left" w:pos="0"/>
        </w:tabs>
        <w:autoSpaceDE w:val="0"/>
        <w:ind w:firstLine="709"/>
        <w:jc w:val="both"/>
      </w:pPr>
      <w:r w:rsidRPr="001543C4">
        <w:t>2) анкету заявителя по форме, согласно приложению 3 к администр</w:t>
      </w:r>
      <w:r w:rsidRPr="001543C4">
        <w:t>а</w:t>
      </w:r>
      <w:r w:rsidRPr="001543C4">
        <w:t>тивному регламенту;</w:t>
      </w:r>
    </w:p>
    <w:p w:rsidR="000E2D12" w:rsidRPr="001543C4" w:rsidRDefault="000E2D12" w:rsidP="000E2D12">
      <w:pPr>
        <w:tabs>
          <w:tab w:val="left" w:pos="0"/>
        </w:tabs>
        <w:autoSpaceDE w:val="0"/>
        <w:ind w:firstLine="709"/>
        <w:jc w:val="both"/>
      </w:pPr>
      <w:r w:rsidRPr="001543C4">
        <w:t xml:space="preserve">3) </w:t>
      </w:r>
      <w:r w:rsidR="0030377B" w:rsidRPr="001543C4">
        <w:t>для юридического лица:</w:t>
      </w:r>
    </w:p>
    <w:p w:rsidR="0030377B" w:rsidRPr="001543C4" w:rsidRDefault="000E2D12" w:rsidP="000E2D12">
      <w:pPr>
        <w:tabs>
          <w:tab w:val="left" w:pos="0"/>
        </w:tabs>
        <w:autoSpaceDE w:val="0"/>
        <w:ind w:firstLine="709"/>
        <w:jc w:val="both"/>
      </w:pPr>
      <w:r w:rsidRPr="001543C4">
        <w:t xml:space="preserve">а)  </w:t>
      </w:r>
      <w:r w:rsidR="0030377B" w:rsidRPr="001543C4">
        <w:t>копии учредительных документов и всех изменений к ним, зав</w:t>
      </w:r>
      <w:r w:rsidR="0030377B" w:rsidRPr="001543C4">
        <w:t>е</w:t>
      </w:r>
      <w:r w:rsidR="0030377B" w:rsidRPr="001543C4">
        <w:t>ренные нотариально;</w:t>
      </w:r>
    </w:p>
    <w:p w:rsidR="00F16BBA" w:rsidRPr="001543C4" w:rsidRDefault="000E2D12" w:rsidP="000E2D12">
      <w:pPr>
        <w:autoSpaceDE w:val="0"/>
        <w:ind w:firstLine="709"/>
        <w:jc w:val="both"/>
      </w:pPr>
      <w:r w:rsidRPr="001543C4">
        <w:t xml:space="preserve">б) </w:t>
      </w:r>
      <w:r w:rsidR="0030377B" w:rsidRPr="001543C4">
        <w:t>копии бухгалтерского баланса и отчета о прибыли и убытках за п</w:t>
      </w:r>
      <w:r w:rsidR="0030377B" w:rsidRPr="001543C4">
        <w:t>о</w:t>
      </w:r>
      <w:r w:rsidR="0030377B" w:rsidRPr="001543C4">
        <w:t>следний финансовый год и на последнюю отчетную дату текущего года с отметкой или с протоколом входного контроля</w:t>
      </w:r>
      <w:r w:rsidR="00D77E30" w:rsidRPr="001543C4">
        <w:t xml:space="preserve"> </w:t>
      </w:r>
      <w:r w:rsidR="0030377B" w:rsidRPr="001543C4">
        <w:t xml:space="preserve">Межрайонной </w:t>
      </w:r>
      <w:r w:rsidR="00D77E30" w:rsidRPr="001543C4">
        <w:t>ИФНС</w:t>
      </w:r>
      <w:r w:rsidR="0030377B" w:rsidRPr="001543C4">
        <w:t xml:space="preserve"> № </w:t>
      </w:r>
      <w:r w:rsidR="0048154B" w:rsidRPr="001543C4">
        <w:t>3</w:t>
      </w:r>
      <w:r w:rsidR="0030377B" w:rsidRPr="001543C4">
        <w:t xml:space="preserve"> по месту постановки на налоговый учет заявителя, заверенные подписью руководителя и печатью заявителя</w:t>
      </w:r>
    </w:p>
    <w:p w:rsidR="00BF07D8" w:rsidRPr="001543C4" w:rsidRDefault="000E2D12" w:rsidP="00F16BBA">
      <w:pPr>
        <w:autoSpaceDE w:val="0"/>
        <w:ind w:firstLine="709"/>
        <w:jc w:val="both"/>
      </w:pPr>
      <w:r w:rsidRPr="001543C4">
        <w:t>4</w:t>
      </w:r>
      <w:r w:rsidR="00F16BBA" w:rsidRPr="001543C4">
        <w:t xml:space="preserve">) </w:t>
      </w:r>
      <w:r w:rsidR="0030377B" w:rsidRPr="001543C4">
        <w:t xml:space="preserve"> для индивидуального предпринимателя:</w:t>
      </w:r>
    </w:p>
    <w:p w:rsidR="0030377B" w:rsidRPr="001543C4" w:rsidRDefault="0030377B" w:rsidP="00F16BBA">
      <w:pPr>
        <w:autoSpaceDE w:val="0"/>
        <w:ind w:firstLine="709"/>
        <w:jc w:val="both"/>
      </w:pPr>
      <w:r w:rsidRPr="001543C4">
        <w:t xml:space="preserve"> </w:t>
      </w:r>
      <w:r w:rsidR="000E2D12" w:rsidRPr="001543C4">
        <w:t xml:space="preserve">а) </w:t>
      </w:r>
      <w:r w:rsidR="00BF07D8" w:rsidRPr="001543C4">
        <w:t>документ, удостоверяющий личность (предоставляется только один из документов: паспорт гражданина Российской Федерации, време</w:t>
      </w:r>
      <w:r w:rsidR="00BF07D8" w:rsidRPr="001543C4">
        <w:t>н</w:t>
      </w:r>
      <w:r w:rsidR="00BF07D8" w:rsidRPr="001543C4">
        <w:t>ное удостоверение личности гражданина Российской Федерации (форма № 2П), удостоверение личности (военный билет) военнослужащего Росси</w:t>
      </w:r>
      <w:r w:rsidR="00BF07D8" w:rsidRPr="001543C4">
        <w:t>й</w:t>
      </w:r>
      <w:r w:rsidR="00BF07D8" w:rsidRPr="001543C4">
        <w:t>ской Федерации,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</w:t>
      </w:r>
      <w:r w:rsidR="00BF07D8" w:rsidRPr="001543C4">
        <w:t>ч</w:t>
      </w:r>
      <w:r w:rsidR="00BF07D8" w:rsidRPr="001543C4">
        <w:t>ность иностранного гражданина, удостоверение беженца, свидетельство о рассмотрении ходатайства о признании беженцем на территории Росси</w:t>
      </w:r>
      <w:r w:rsidR="00BF07D8" w:rsidRPr="001543C4">
        <w:t>й</w:t>
      </w:r>
      <w:r w:rsidR="00BF07D8" w:rsidRPr="001543C4">
        <w:t>ской Федерации по существу, вид на жительство в Российской Федерации, свидетельство о предоставлении временного убежища на территории Ро</w:t>
      </w:r>
      <w:r w:rsidR="00BF07D8" w:rsidRPr="001543C4">
        <w:t>с</w:t>
      </w:r>
      <w:r w:rsidR="00BF07D8" w:rsidRPr="001543C4">
        <w:t>сийской Федерации);</w:t>
      </w:r>
    </w:p>
    <w:p w:rsidR="0030377B" w:rsidRPr="001543C4" w:rsidRDefault="000E2D12" w:rsidP="0030377B">
      <w:pPr>
        <w:autoSpaceDE w:val="0"/>
        <w:ind w:firstLine="720"/>
        <w:jc w:val="both"/>
      </w:pPr>
      <w:r w:rsidRPr="001543C4">
        <w:t xml:space="preserve">б) </w:t>
      </w:r>
      <w:r w:rsidR="0030377B" w:rsidRPr="001543C4">
        <w:t>копию налоговой декларации за последний отчетный период с о</w:t>
      </w:r>
      <w:r w:rsidR="0030377B" w:rsidRPr="001543C4">
        <w:t>т</w:t>
      </w:r>
      <w:r w:rsidR="0030377B" w:rsidRPr="001543C4">
        <w:t xml:space="preserve">меткой или протоколом входного контроля Межрайонной </w:t>
      </w:r>
      <w:r w:rsidR="0048154B" w:rsidRPr="001543C4">
        <w:t>ИФНС № 3</w:t>
      </w:r>
      <w:r w:rsidR="0030377B" w:rsidRPr="001543C4">
        <w:t xml:space="preserve"> по месту постановки на налоговый учет заявителя, заверенную подписью р</w:t>
      </w:r>
      <w:r w:rsidR="0030377B" w:rsidRPr="001543C4">
        <w:t>у</w:t>
      </w:r>
      <w:r w:rsidR="0030377B" w:rsidRPr="001543C4">
        <w:t>ководителя и печатью заявителя.</w:t>
      </w:r>
    </w:p>
    <w:p w:rsidR="0030377B" w:rsidRPr="001543C4" w:rsidRDefault="00F16BBA" w:rsidP="00D77E30">
      <w:pPr>
        <w:jc w:val="both"/>
      </w:pPr>
      <w:r w:rsidRPr="001543C4">
        <w:tab/>
      </w:r>
      <w:r w:rsidR="000E2D12" w:rsidRPr="001543C4">
        <w:t xml:space="preserve">5) </w:t>
      </w:r>
      <w:r w:rsidR="0030377B" w:rsidRPr="001543C4">
        <w:t>копию лицензии на право осуществления соответствующей де</w:t>
      </w:r>
      <w:r w:rsidR="0030377B" w:rsidRPr="001543C4">
        <w:t>я</w:t>
      </w:r>
      <w:r w:rsidR="0030377B" w:rsidRPr="001543C4">
        <w:t>тельности, заверенную подписью руководителя и печатью заявителя (в сл</w:t>
      </w:r>
      <w:r w:rsidR="0030377B" w:rsidRPr="001543C4">
        <w:t>у</w:t>
      </w:r>
      <w:r w:rsidR="0030377B" w:rsidRPr="001543C4">
        <w:t>чае если осуществляемый заявителем вид деятельности подлежит лиценз</w:t>
      </w:r>
      <w:r w:rsidR="0030377B" w:rsidRPr="001543C4">
        <w:t>и</w:t>
      </w:r>
      <w:r w:rsidR="0030377B" w:rsidRPr="001543C4">
        <w:t>рованию);</w:t>
      </w:r>
    </w:p>
    <w:p w:rsidR="0030377B" w:rsidRPr="001543C4" w:rsidRDefault="00F16BBA" w:rsidP="00D77E30">
      <w:pPr>
        <w:jc w:val="both"/>
      </w:pPr>
      <w:r w:rsidRPr="001543C4">
        <w:tab/>
      </w:r>
      <w:r w:rsidR="000E2D12" w:rsidRPr="001543C4">
        <w:t xml:space="preserve">6) </w:t>
      </w:r>
      <w:r w:rsidR="0030377B" w:rsidRPr="001543C4">
        <w:t>бизнес - план (технико-экономическое обоснование) по выбранн</w:t>
      </w:r>
      <w:r w:rsidR="0030377B" w:rsidRPr="001543C4">
        <w:t>о</w:t>
      </w:r>
      <w:r w:rsidR="0030377B" w:rsidRPr="001543C4">
        <w:t xml:space="preserve">му виду деятельности по форме, согласно приложению </w:t>
      </w:r>
      <w:r w:rsidR="0048154B" w:rsidRPr="001543C4">
        <w:t>4</w:t>
      </w:r>
      <w:r w:rsidR="00D77E30" w:rsidRPr="001543C4">
        <w:t xml:space="preserve"> </w:t>
      </w:r>
      <w:r w:rsidR="0048154B" w:rsidRPr="001543C4">
        <w:t>к администрати</w:t>
      </w:r>
      <w:r w:rsidR="0048154B" w:rsidRPr="001543C4">
        <w:t>в</w:t>
      </w:r>
      <w:r w:rsidR="0048154B" w:rsidRPr="001543C4">
        <w:t>ному регламенту</w:t>
      </w:r>
      <w:r w:rsidR="0030377B" w:rsidRPr="001543C4">
        <w:t>;</w:t>
      </w:r>
    </w:p>
    <w:p w:rsidR="0030377B" w:rsidRPr="001543C4" w:rsidRDefault="00F16BBA" w:rsidP="00D77E30">
      <w:pPr>
        <w:jc w:val="both"/>
      </w:pPr>
      <w:r w:rsidRPr="001543C4">
        <w:lastRenderedPageBreak/>
        <w:tab/>
      </w:r>
      <w:r w:rsidR="000E2D12" w:rsidRPr="001543C4">
        <w:t xml:space="preserve">7) </w:t>
      </w:r>
      <w:r w:rsidR="0030377B" w:rsidRPr="001543C4">
        <w:t>справку с указанием  среднего уровня заработной платы всех р</w:t>
      </w:r>
      <w:r w:rsidR="0030377B" w:rsidRPr="001543C4">
        <w:t>а</w:t>
      </w:r>
      <w:r w:rsidR="0030377B" w:rsidRPr="001543C4">
        <w:t>ботников субъекта малого и среднего предпринимательства, заверенную подписью руководителя и печатью заявителя;</w:t>
      </w:r>
    </w:p>
    <w:p w:rsidR="005B2A7A" w:rsidRPr="001543C4" w:rsidRDefault="005B2A7A" w:rsidP="00D77E30">
      <w:pPr>
        <w:jc w:val="both"/>
      </w:pPr>
      <w:r w:rsidRPr="001543C4">
        <w:t xml:space="preserve">         </w:t>
      </w:r>
      <w:r w:rsidR="000E2D12" w:rsidRPr="001543C4">
        <w:t xml:space="preserve">8) </w:t>
      </w:r>
      <w:r w:rsidRPr="001543C4">
        <w:t>копии договоров, заключенных субъектом малого и среднего пре</w:t>
      </w:r>
      <w:r w:rsidRPr="001543C4">
        <w:t>д</w:t>
      </w:r>
      <w:r w:rsidRPr="001543C4">
        <w:t>принимательства, обеспечивающих целевые расходы, произведенные за</w:t>
      </w:r>
      <w:r w:rsidRPr="001543C4">
        <w:t>я</w:t>
      </w:r>
      <w:r w:rsidRPr="001543C4">
        <w:t>вителем, связанных с приобретением оборудования в целях создания и (или) модернизации производства товаров (работ, услуг) в текущем году, а так же документы подтверждающие расходы;</w:t>
      </w:r>
    </w:p>
    <w:p w:rsidR="005C6F5B" w:rsidRPr="001543C4" w:rsidRDefault="00F16BBA" w:rsidP="00D77E30">
      <w:pPr>
        <w:jc w:val="both"/>
      </w:pPr>
      <w:r w:rsidRPr="001543C4">
        <w:tab/>
      </w:r>
      <w:r w:rsidR="000E2D12" w:rsidRPr="001543C4">
        <w:t xml:space="preserve">9) </w:t>
      </w:r>
      <w:r w:rsidR="005C6F5B" w:rsidRPr="001543C4">
        <w:t>справку об отсутствии просроченной задолженности по заработной плате работников заявителя, заверенную подписью руководителя и печатью заявите</w:t>
      </w:r>
      <w:r w:rsidR="0028294F" w:rsidRPr="001543C4">
        <w:t>ля.</w:t>
      </w:r>
    </w:p>
    <w:p w:rsidR="0028294F" w:rsidRPr="001543C4" w:rsidRDefault="0028294F" w:rsidP="0028294F">
      <w:pPr>
        <w:autoSpaceDE w:val="0"/>
        <w:autoSpaceDN w:val="0"/>
        <w:adjustRightInd w:val="0"/>
        <w:ind w:firstLine="709"/>
        <w:jc w:val="both"/>
      </w:pPr>
      <w:r w:rsidRPr="001543C4">
        <w:rPr>
          <w:lang w:eastAsia="ru-RU"/>
        </w:rPr>
        <w:t>Заявление, со всеми прилагаемыми документами должно быть сбр</w:t>
      </w:r>
      <w:r w:rsidRPr="001543C4">
        <w:rPr>
          <w:lang w:eastAsia="ru-RU"/>
        </w:rPr>
        <w:t>о</w:t>
      </w:r>
      <w:r w:rsidRPr="001543C4">
        <w:rPr>
          <w:lang w:eastAsia="ru-RU"/>
        </w:rPr>
        <w:t>шюровано, страницы пронумерованы, прошиты и заверены печатью (при наличии) и подписью руководителя заявителя. По каждому вложенному документу составляется опись документов с указанием количества листов. Представляемые документы должны быть выполнены аккуратно, без по</w:t>
      </w:r>
      <w:r w:rsidRPr="001543C4">
        <w:rPr>
          <w:lang w:eastAsia="ru-RU"/>
        </w:rPr>
        <w:t>д</w:t>
      </w:r>
      <w:r w:rsidRPr="001543C4">
        <w:rPr>
          <w:lang w:eastAsia="ru-RU"/>
        </w:rPr>
        <w:t>чисток, исправлений, помарок, неустановленных сокращений и формул</w:t>
      </w:r>
      <w:r w:rsidRPr="001543C4">
        <w:rPr>
          <w:lang w:eastAsia="ru-RU"/>
        </w:rPr>
        <w:t>и</w:t>
      </w:r>
      <w:r w:rsidRPr="001543C4">
        <w:rPr>
          <w:lang w:eastAsia="ru-RU"/>
        </w:rPr>
        <w:t>ровок, допускающих двойное толкование.</w:t>
      </w:r>
    </w:p>
    <w:p w:rsidR="00234707" w:rsidRPr="001543C4" w:rsidRDefault="00D77E30" w:rsidP="00D77E30">
      <w:pPr>
        <w:pStyle w:val="24"/>
        <w:tabs>
          <w:tab w:val="left" w:pos="0"/>
        </w:tabs>
        <w:spacing w:before="0" w:after="0" w:line="240" w:lineRule="auto"/>
        <w:rPr>
          <w:sz w:val="28"/>
          <w:szCs w:val="28"/>
        </w:rPr>
      </w:pPr>
      <w:r w:rsidRPr="001543C4">
        <w:rPr>
          <w:sz w:val="28"/>
          <w:szCs w:val="28"/>
        </w:rPr>
        <w:tab/>
      </w:r>
      <w:r w:rsidR="0043473B" w:rsidRPr="001543C4">
        <w:rPr>
          <w:sz w:val="28"/>
          <w:szCs w:val="28"/>
        </w:rPr>
        <w:t>2</w:t>
      </w:r>
      <w:r w:rsidRPr="001543C4">
        <w:rPr>
          <w:sz w:val="28"/>
          <w:szCs w:val="28"/>
        </w:rPr>
        <w:t>4</w:t>
      </w:r>
      <w:r w:rsidR="00D20214" w:rsidRPr="001543C4">
        <w:rPr>
          <w:sz w:val="28"/>
          <w:szCs w:val="28"/>
        </w:rPr>
        <w:t xml:space="preserve">. </w:t>
      </w:r>
      <w:r w:rsidR="00234707" w:rsidRPr="001543C4">
        <w:rPr>
          <w:sz w:val="28"/>
          <w:szCs w:val="28"/>
        </w:rPr>
        <w:t>Способ получения документов, подаваемых заявителем, в том числе в электронном виде.</w:t>
      </w:r>
    </w:p>
    <w:p w:rsidR="00D20214" w:rsidRPr="001543C4" w:rsidRDefault="00234707">
      <w:pPr>
        <w:pStyle w:val="24"/>
        <w:tabs>
          <w:tab w:val="left" w:pos="0"/>
        </w:tabs>
        <w:spacing w:before="0" w:after="0" w:line="240" w:lineRule="auto"/>
      </w:pPr>
      <w:r w:rsidRPr="001543C4">
        <w:rPr>
          <w:sz w:val="28"/>
          <w:szCs w:val="28"/>
        </w:rPr>
        <w:tab/>
      </w:r>
      <w:r w:rsidR="00492BBD" w:rsidRPr="001543C4">
        <w:rPr>
          <w:sz w:val="28"/>
          <w:szCs w:val="28"/>
        </w:rPr>
        <w:t>2</w:t>
      </w:r>
      <w:r w:rsidR="00D77E30" w:rsidRPr="001543C4">
        <w:rPr>
          <w:sz w:val="28"/>
          <w:szCs w:val="28"/>
        </w:rPr>
        <w:t>5</w:t>
      </w:r>
      <w:r w:rsidR="00492BBD" w:rsidRPr="001543C4">
        <w:rPr>
          <w:sz w:val="28"/>
          <w:szCs w:val="28"/>
        </w:rPr>
        <w:t xml:space="preserve">. </w:t>
      </w:r>
      <w:r w:rsidR="00D20214" w:rsidRPr="001543C4">
        <w:rPr>
          <w:sz w:val="28"/>
          <w:szCs w:val="28"/>
        </w:rPr>
        <w:t xml:space="preserve">Форму </w:t>
      </w:r>
      <w:r w:rsidRPr="001543C4">
        <w:rPr>
          <w:sz w:val="28"/>
          <w:szCs w:val="28"/>
        </w:rPr>
        <w:t xml:space="preserve">заявления, </w:t>
      </w:r>
      <w:r w:rsidR="00D20214" w:rsidRPr="001543C4">
        <w:rPr>
          <w:sz w:val="28"/>
          <w:szCs w:val="28"/>
        </w:rPr>
        <w:t>анкеты и бизнес – плана заявитель может пол</w:t>
      </w:r>
      <w:r w:rsidR="00D20214" w:rsidRPr="001543C4">
        <w:rPr>
          <w:sz w:val="28"/>
          <w:szCs w:val="28"/>
        </w:rPr>
        <w:t>у</w:t>
      </w:r>
      <w:r w:rsidR="00D20214" w:rsidRPr="001543C4">
        <w:rPr>
          <w:sz w:val="28"/>
          <w:szCs w:val="28"/>
        </w:rPr>
        <w:t>чить:</w:t>
      </w:r>
    </w:p>
    <w:p w:rsidR="00D20214" w:rsidRPr="001543C4" w:rsidRDefault="00D20214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1) непосредственно в отделе экономического развития по адресу: 356630, Ставропольский край, г. Ипатово, ул. Ленинградская, 84;</w:t>
      </w:r>
    </w:p>
    <w:p w:rsidR="00D20214" w:rsidRPr="001543C4" w:rsidRDefault="00D20214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2) в информационно – телекоммуникационной сети «Интернет» на официальном сайте администрации округа (</w:t>
      </w:r>
      <w:hyperlink r:id="rId29" w:history="1"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</w:rPr>
          <w:t>://ipatovo.org</w:t>
        </w:r>
      </w:hyperlink>
      <w:r w:rsidRPr="001543C4">
        <w:rPr>
          <w:rFonts w:ascii="Times New Roman" w:hAnsi="Times New Roman" w:cs="Times New Roman"/>
          <w:sz w:val="28"/>
          <w:szCs w:val="28"/>
        </w:rPr>
        <w:t>.), на Едином портале (</w:t>
      </w:r>
      <w:hyperlink r:id="rId30" w:history="1"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gosuslugi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1543C4">
        <w:rPr>
          <w:rFonts w:ascii="Times New Roman" w:hAnsi="Times New Roman" w:cs="Times New Roman"/>
          <w:sz w:val="28"/>
          <w:szCs w:val="28"/>
        </w:rPr>
        <w:t>), на региональном портале (</w:t>
      </w:r>
      <w:hyperlink r:id="rId31" w:history="1"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</w:rPr>
          <w:t>.26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gosuslugi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543C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1543C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20214" w:rsidRPr="001543C4" w:rsidRDefault="00234707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2</w:t>
      </w:r>
      <w:r w:rsidR="00D77E30" w:rsidRPr="001543C4">
        <w:rPr>
          <w:rFonts w:ascii="Times New Roman" w:hAnsi="Times New Roman" w:cs="Times New Roman"/>
          <w:sz w:val="28"/>
          <w:szCs w:val="28"/>
        </w:rPr>
        <w:t>6</w:t>
      </w:r>
      <w:r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Заявитель имеет право представить документы: </w:t>
      </w:r>
    </w:p>
    <w:p w:rsidR="00D20214" w:rsidRPr="001543C4" w:rsidRDefault="00D77E30">
      <w:pPr>
        <w:ind w:firstLine="708"/>
        <w:jc w:val="both"/>
      </w:pPr>
      <w:r w:rsidRPr="001543C4">
        <w:t xml:space="preserve">1) </w:t>
      </w:r>
      <w:r w:rsidR="00D20214" w:rsidRPr="001543C4">
        <w:t xml:space="preserve">лично </w:t>
      </w:r>
      <w:r w:rsidRPr="001543C4">
        <w:t xml:space="preserve">в администрацию округа </w:t>
      </w:r>
      <w:r w:rsidR="00D20214" w:rsidRPr="001543C4">
        <w:t>– по адресу: 356630, Ставропол</w:t>
      </w:r>
      <w:r w:rsidR="00D20214" w:rsidRPr="001543C4">
        <w:t>ь</w:t>
      </w:r>
      <w:r w:rsidR="00D20214" w:rsidRPr="001543C4">
        <w:t>ский край, г. Ипатово, ул. Ленинградская, 8</w:t>
      </w:r>
      <w:r w:rsidR="00234707" w:rsidRPr="001543C4">
        <w:t>0</w:t>
      </w:r>
      <w:r w:rsidR="00D20214" w:rsidRPr="001543C4">
        <w:t>.</w:t>
      </w:r>
    </w:p>
    <w:p w:rsidR="00234707" w:rsidRPr="001543C4" w:rsidRDefault="00D77E30" w:rsidP="00234707">
      <w:pPr>
        <w:ind w:firstLine="708"/>
        <w:jc w:val="both"/>
      </w:pPr>
      <w:r w:rsidRPr="001543C4">
        <w:t xml:space="preserve">2) </w:t>
      </w:r>
      <w:r w:rsidR="00D20214" w:rsidRPr="001543C4">
        <w:t>путем направления почтовых отправлений</w:t>
      </w:r>
      <w:r w:rsidR="00234707" w:rsidRPr="001543C4">
        <w:t xml:space="preserve"> (заказным почтовым о</w:t>
      </w:r>
      <w:r w:rsidR="00234707" w:rsidRPr="001543C4">
        <w:t>т</w:t>
      </w:r>
      <w:r w:rsidR="00234707" w:rsidRPr="001543C4">
        <w:t>правлением)</w:t>
      </w:r>
      <w:r w:rsidR="00D20214" w:rsidRPr="001543C4">
        <w:t xml:space="preserve"> в администрацию округа по адресу: </w:t>
      </w:r>
      <w:r w:rsidR="00234707" w:rsidRPr="001543C4">
        <w:t>356630, Ставропольский край, г. Ипатово, ул. Ленинградская, 80.</w:t>
      </w:r>
    </w:p>
    <w:p w:rsidR="008410C9" w:rsidRPr="001543C4" w:rsidRDefault="008410C9" w:rsidP="0043473B">
      <w:pPr>
        <w:ind w:firstLine="708"/>
        <w:jc w:val="both"/>
      </w:pPr>
    </w:p>
    <w:p w:rsidR="00D20214" w:rsidRPr="001543C4" w:rsidRDefault="00D20214" w:rsidP="0043473B">
      <w:pPr>
        <w:pStyle w:val="24"/>
        <w:tabs>
          <w:tab w:val="left" w:pos="0"/>
          <w:tab w:val="left" w:pos="426"/>
        </w:tabs>
        <w:suppressAutoHyphens/>
        <w:autoSpaceDE w:val="0"/>
        <w:spacing w:before="120" w:after="0" w:line="240" w:lineRule="auto"/>
        <w:ind w:right="40"/>
        <w:jc w:val="center"/>
        <w:rPr>
          <w:b/>
          <w:sz w:val="28"/>
          <w:szCs w:val="28"/>
        </w:rPr>
      </w:pPr>
      <w:r w:rsidRPr="001543C4">
        <w:rPr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43473B" w:rsidRPr="001543C4" w:rsidRDefault="0043473B" w:rsidP="0043473B">
      <w:pPr>
        <w:pStyle w:val="24"/>
        <w:tabs>
          <w:tab w:val="left" w:pos="0"/>
          <w:tab w:val="left" w:pos="426"/>
        </w:tabs>
        <w:suppressAutoHyphens/>
        <w:autoSpaceDE w:val="0"/>
        <w:spacing w:before="120" w:after="0" w:line="240" w:lineRule="auto"/>
        <w:ind w:right="40"/>
        <w:jc w:val="center"/>
        <w:rPr>
          <w:b/>
        </w:rPr>
      </w:pPr>
    </w:p>
    <w:p w:rsidR="0044192C" w:rsidRPr="001543C4" w:rsidRDefault="0044192C" w:rsidP="0044192C">
      <w:pPr>
        <w:suppressAutoHyphens/>
        <w:autoSpaceDE w:val="0"/>
        <w:ind w:firstLine="540"/>
        <w:jc w:val="both"/>
      </w:pPr>
      <w:r w:rsidRPr="001543C4">
        <w:lastRenderedPageBreak/>
        <w:t xml:space="preserve">27. Для предоставления </w:t>
      </w:r>
      <w:r w:rsidR="004D3C8D" w:rsidRPr="001543C4">
        <w:t>субсидии</w:t>
      </w:r>
      <w:r w:rsidRPr="001543C4">
        <w:t xml:space="preserve"> администрация округа в рамках информационного межведомственного и межуровневого взаимодействия в течение 5 рабочих дней со дня получения заявления запрашивает следующую информацию о заявителе:</w:t>
      </w:r>
    </w:p>
    <w:p w:rsidR="0044192C" w:rsidRPr="001543C4" w:rsidRDefault="0044192C" w:rsidP="0044192C">
      <w:pPr>
        <w:autoSpaceDE w:val="0"/>
        <w:ind w:firstLine="540"/>
        <w:jc w:val="both"/>
      </w:pPr>
      <w:r w:rsidRPr="001543C4">
        <w:t xml:space="preserve">1) </w:t>
      </w:r>
      <w:r w:rsidRPr="001543C4">
        <w:rPr>
          <w:lang w:eastAsia="en-US"/>
        </w:rPr>
        <w:t>В Межрайонной ИФНС № 3 - справку о состоянии расчетов по нал</w:t>
      </w:r>
      <w:r w:rsidRPr="001543C4">
        <w:rPr>
          <w:lang w:eastAsia="en-US"/>
        </w:rPr>
        <w:t>о</w:t>
      </w:r>
      <w:r w:rsidRPr="001543C4">
        <w:rPr>
          <w:lang w:eastAsia="en-US"/>
        </w:rPr>
        <w:t>гам, сборам, страховым взносам, пеням, штрафам, процентам организаций и индивидуальных предпринимателей, сведения о среднесписочной чи</w:t>
      </w:r>
      <w:r w:rsidRPr="001543C4">
        <w:rPr>
          <w:lang w:eastAsia="en-US"/>
        </w:rPr>
        <w:t>с</w:t>
      </w:r>
      <w:r w:rsidRPr="001543C4">
        <w:rPr>
          <w:lang w:eastAsia="en-US"/>
        </w:rPr>
        <w:t xml:space="preserve">ленности работников </w:t>
      </w:r>
      <w:r w:rsidRPr="001543C4">
        <w:t>в отношении таких лиц, если такая выписка не была представлена заявителем по собственной инициативе</w:t>
      </w:r>
      <w:r w:rsidRPr="001543C4">
        <w:rPr>
          <w:rFonts w:eastAsia="Calibri"/>
          <w:lang w:eastAsia="en-US" w:bidi="en-US"/>
        </w:rPr>
        <w:t>.</w:t>
      </w:r>
      <w:r w:rsidRPr="001543C4">
        <w:t xml:space="preserve"> </w:t>
      </w:r>
    </w:p>
    <w:p w:rsidR="0044192C" w:rsidRPr="001543C4" w:rsidRDefault="0044192C" w:rsidP="0044192C">
      <w:pPr>
        <w:ind w:firstLine="540"/>
        <w:jc w:val="both"/>
      </w:pPr>
      <w:r w:rsidRPr="001543C4">
        <w:t>2) В Межрайонной ИФНС № 11 - выписку из Единого государственн</w:t>
      </w:r>
      <w:r w:rsidRPr="001543C4">
        <w:t>о</w:t>
      </w:r>
      <w:r w:rsidRPr="001543C4">
        <w:t>го реестра юридических лиц (индивидуальных предпринимателей) (свед</w:t>
      </w:r>
      <w:r w:rsidRPr="001543C4">
        <w:t>е</w:t>
      </w:r>
      <w:r w:rsidRPr="001543C4">
        <w:t>ния, содержащиеся в ней) в отношении таких лиц, если такая выписка не была представлена заявителем по собственной инициативе.</w:t>
      </w:r>
    </w:p>
    <w:p w:rsidR="00D20214" w:rsidRPr="001543C4" w:rsidRDefault="00D20214" w:rsidP="007238A6">
      <w:pPr>
        <w:shd w:val="clear" w:color="auto" w:fill="FEFEFE"/>
        <w:jc w:val="both"/>
        <w:rPr>
          <w:rFonts w:ascii="Arial" w:hAnsi="Arial" w:cs="Arial"/>
          <w:color w:val="020C22"/>
          <w:sz w:val="30"/>
          <w:szCs w:val="30"/>
        </w:rPr>
      </w:pPr>
      <w:r w:rsidRPr="001543C4">
        <w:tab/>
      </w:r>
      <w:r w:rsidR="0043473B" w:rsidRPr="001543C4">
        <w:t>2</w:t>
      </w:r>
      <w:r w:rsidR="0044192C" w:rsidRPr="001543C4">
        <w:t>8</w:t>
      </w:r>
      <w:r w:rsidR="0043473B" w:rsidRPr="001543C4">
        <w:t xml:space="preserve">. </w:t>
      </w:r>
      <w:r w:rsidR="00EB19EB" w:rsidRPr="001543C4">
        <w:t>В соответствии с требованиями пунктов 1, 2, 4 и 5 части 1 статьи 7 Феде</w:t>
      </w:r>
      <w:r w:rsidR="00234707" w:rsidRPr="001543C4">
        <w:t>рального закона «</w:t>
      </w:r>
      <w:r w:rsidR="00234707" w:rsidRPr="001543C4">
        <w:rPr>
          <w:color w:val="020C22"/>
        </w:rPr>
        <w:t>Об организации предоставления</w:t>
      </w:r>
      <w:r w:rsidR="007238A6" w:rsidRPr="001543C4">
        <w:rPr>
          <w:color w:val="020C22"/>
        </w:rPr>
        <w:t xml:space="preserve"> </w:t>
      </w:r>
      <w:r w:rsidR="00234707" w:rsidRPr="001543C4">
        <w:rPr>
          <w:color w:val="020C22"/>
        </w:rPr>
        <w:t>государственных и муниципальных услуг»</w:t>
      </w:r>
      <w:r w:rsidR="007238A6" w:rsidRPr="001543C4">
        <w:rPr>
          <w:color w:val="020C22"/>
        </w:rPr>
        <w:t xml:space="preserve"> </w:t>
      </w:r>
      <w:r w:rsidR="00EB19EB" w:rsidRPr="001543C4">
        <w:t>запрещается требовать от заявителя:</w:t>
      </w:r>
    </w:p>
    <w:p w:rsidR="00D20214" w:rsidRPr="001543C4" w:rsidRDefault="0043473B">
      <w:pPr>
        <w:autoSpaceDE w:val="0"/>
        <w:ind w:firstLine="709"/>
        <w:jc w:val="both"/>
      </w:pPr>
      <w:r w:rsidRPr="001543C4">
        <w:t xml:space="preserve">1) </w:t>
      </w:r>
      <w:r w:rsidR="00D20214" w:rsidRPr="001543C4">
        <w:t>представления документов и информации или осуществления де</w:t>
      </w:r>
      <w:r w:rsidR="00D20214" w:rsidRPr="001543C4">
        <w:t>й</w:t>
      </w:r>
      <w:r w:rsidR="00D20214" w:rsidRPr="001543C4">
        <w:t>ствий, представление или осуществление которых не предусмотрено но</w:t>
      </w:r>
      <w:r w:rsidR="00D20214" w:rsidRPr="001543C4">
        <w:t>р</w:t>
      </w:r>
      <w:r w:rsidR="00D20214" w:rsidRPr="001543C4">
        <w:t>мативными правовыми актами, регулирующими отношения, возникающие в связи с предоставлением муниципальной услуги;</w:t>
      </w:r>
    </w:p>
    <w:p w:rsidR="00D20214" w:rsidRPr="001543C4" w:rsidRDefault="0043473B">
      <w:pPr>
        <w:pStyle w:val="ConsPlusNormal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2) </w:t>
      </w:r>
      <w:r w:rsidR="00D20214" w:rsidRPr="001543C4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муниципальную услугу</w:t>
      </w:r>
      <w:r w:rsidR="00234707" w:rsidRPr="001543C4">
        <w:rPr>
          <w:rFonts w:ascii="Times New Roman" w:hAnsi="Times New Roman" w:cs="Times New Roman"/>
          <w:sz w:val="28"/>
          <w:szCs w:val="28"/>
        </w:rPr>
        <w:t xml:space="preserve"> иных г</w:t>
      </w:r>
      <w:r w:rsidR="00234707" w:rsidRPr="001543C4">
        <w:rPr>
          <w:rFonts w:ascii="Times New Roman" w:hAnsi="Times New Roman" w:cs="Times New Roman"/>
          <w:sz w:val="28"/>
          <w:szCs w:val="28"/>
        </w:rPr>
        <w:t>о</w:t>
      </w:r>
      <w:r w:rsidR="00234707" w:rsidRPr="001543C4">
        <w:rPr>
          <w:rFonts w:ascii="Times New Roman" w:hAnsi="Times New Roman" w:cs="Times New Roman"/>
          <w:sz w:val="28"/>
          <w:szCs w:val="28"/>
        </w:rPr>
        <w:t>сударственных организаций</w:t>
      </w:r>
      <w:r w:rsidR="00D20214" w:rsidRPr="001543C4">
        <w:rPr>
          <w:rFonts w:ascii="Times New Roman" w:hAnsi="Times New Roman" w:cs="Times New Roman"/>
          <w:sz w:val="28"/>
          <w:szCs w:val="28"/>
        </w:rPr>
        <w:t>, органов местного самоуправления и иных о</w:t>
      </w:r>
      <w:r w:rsidR="00D20214" w:rsidRPr="001543C4">
        <w:rPr>
          <w:rFonts w:ascii="Times New Roman" w:hAnsi="Times New Roman" w:cs="Times New Roman"/>
          <w:sz w:val="28"/>
          <w:szCs w:val="28"/>
        </w:rPr>
        <w:t>р</w:t>
      </w:r>
      <w:r w:rsidR="00D20214" w:rsidRPr="001543C4">
        <w:rPr>
          <w:rFonts w:ascii="Times New Roman" w:hAnsi="Times New Roman" w:cs="Times New Roman"/>
          <w:sz w:val="28"/>
          <w:szCs w:val="28"/>
        </w:rPr>
        <w:t>ганизаций, участвующих в предоставлении муниципальной услуги, в соо</w:t>
      </w:r>
      <w:r w:rsidR="00D20214" w:rsidRPr="001543C4">
        <w:rPr>
          <w:rFonts w:ascii="Times New Roman" w:hAnsi="Times New Roman" w:cs="Times New Roman"/>
          <w:sz w:val="28"/>
          <w:szCs w:val="28"/>
        </w:rPr>
        <w:t>т</w:t>
      </w:r>
      <w:r w:rsidR="00D20214" w:rsidRPr="001543C4">
        <w:rPr>
          <w:rFonts w:ascii="Times New Roman" w:hAnsi="Times New Roman" w:cs="Times New Roman"/>
          <w:sz w:val="28"/>
          <w:szCs w:val="28"/>
        </w:rPr>
        <w:t>ветствии с нормативными правовыми актами Российской Федерации, но</w:t>
      </w:r>
      <w:r w:rsidR="00D20214" w:rsidRPr="001543C4">
        <w:rPr>
          <w:rFonts w:ascii="Times New Roman" w:hAnsi="Times New Roman" w:cs="Times New Roman"/>
          <w:sz w:val="28"/>
          <w:szCs w:val="28"/>
        </w:rPr>
        <w:t>р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мативными правовыми актами Ставропольского края, и муниципальными правовыми актами Ипатовского городского округа Ставропольского края, за исключением документов, </w:t>
      </w:r>
      <w:r w:rsidR="00234707" w:rsidRPr="001543C4">
        <w:rPr>
          <w:rFonts w:ascii="Times New Roman" w:hAnsi="Times New Roman" w:cs="Times New Roman"/>
          <w:sz w:val="28"/>
          <w:szCs w:val="28"/>
        </w:rPr>
        <w:t>указанных</w:t>
      </w:r>
      <w:r w:rsidR="007238A6" w:rsidRPr="001543C4">
        <w:rPr>
          <w:rFonts w:ascii="Times New Roman" w:hAnsi="Times New Roman" w:cs="Times New Roman"/>
          <w:sz w:val="28"/>
          <w:szCs w:val="28"/>
        </w:rPr>
        <w:t xml:space="preserve"> </w:t>
      </w:r>
      <w:r w:rsidR="00234707" w:rsidRPr="001543C4">
        <w:rPr>
          <w:rFonts w:ascii="Times New Roman" w:hAnsi="Times New Roman" w:cs="Times New Roman"/>
          <w:sz w:val="28"/>
          <w:szCs w:val="28"/>
        </w:rPr>
        <w:t xml:space="preserve">в </w:t>
      </w:r>
      <w:r w:rsidR="00D20214" w:rsidRPr="001543C4">
        <w:rPr>
          <w:rFonts w:ascii="Times New Roman" w:hAnsi="Times New Roman" w:cs="Times New Roman"/>
          <w:sz w:val="28"/>
          <w:szCs w:val="28"/>
        </w:rPr>
        <w:t>ча</w:t>
      </w:r>
      <w:r w:rsidR="007238A6" w:rsidRPr="001543C4">
        <w:rPr>
          <w:rFonts w:ascii="Times New Roman" w:hAnsi="Times New Roman" w:cs="Times New Roman"/>
          <w:sz w:val="28"/>
          <w:szCs w:val="28"/>
        </w:rPr>
        <w:t>ст</w:t>
      </w:r>
      <w:r w:rsidR="00234707" w:rsidRPr="001543C4">
        <w:rPr>
          <w:rFonts w:ascii="Times New Roman" w:hAnsi="Times New Roman" w:cs="Times New Roman"/>
          <w:sz w:val="28"/>
          <w:szCs w:val="28"/>
        </w:rPr>
        <w:t>и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 6 статьи 7 Федерального закона «Об организации предоставления государственных и муниципал</w:t>
      </w:r>
      <w:r w:rsidR="00D20214" w:rsidRPr="001543C4">
        <w:rPr>
          <w:rFonts w:ascii="Times New Roman" w:hAnsi="Times New Roman" w:cs="Times New Roman"/>
          <w:sz w:val="28"/>
          <w:szCs w:val="28"/>
        </w:rPr>
        <w:t>ь</w:t>
      </w:r>
      <w:r w:rsidR="00234707" w:rsidRPr="001543C4">
        <w:rPr>
          <w:rFonts w:ascii="Times New Roman" w:hAnsi="Times New Roman" w:cs="Times New Roman"/>
          <w:sz w:val="28"/>
          <w:szCs w:val="28"/>
        </w:rPr>
        <w:t>ных услуг»</w:t>
      </w:r>
      <w:r w:rsidR="00D20214" w:rsidRPr="001543C4">
        <w:rPr>
          <w:rFonts w:ascii="Times New Roman" w:hAnsi="Times New Roman" w:cs="Times New Roman"/>
          <w:sz w:val="28"/>
          <w:szCs w:val="28"/>
        </w:rPr>
        <w:t>.</w:t>
      </w:r>
    </w:p>
    <w:p w:rsidR="001D5BCB" w:rsidRPr="001543C4" w:rsidRDefault="00EB19EB">
      <w:pPr>
        <w:pStyle w:val="ConsPlusNormal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3) </w:t>
      </w:r>
      <w:r w:rsidR="00F80579" w:rsidRPr="001543C4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представления документов и информации, отсутствие и (или) н</w:t>
      </w:r>
      <w:r w:rsidR="00F80579" w:rsidRPr="001543C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F80579" w:rsidRPr="001543C4">
        <w:rPr>
          <w:rFonts w:ascii="Times New Roman" w:eastAsia="Calibri" w:hAnsi="Times New Roman" w:cs="Times New Roman"/>
          <w:sz w:val="28"/>
          <w:szCs w:val="28"/>
          <w:lang w:eastAsia="en-US"/>
        </w:rPr>
        <w:t>достоверность которых не указывались при первоначальном отказе в при</w:t>
      </w:r>
      <w:r w:rsidR="00F80579" w:rsidRPr="001543C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F80579" w:rsidRPr="001543C4">
        <w:rPr>
          <w:rFonts w:ascii="Times New Roman" w:eastAsia="Calibri" w:hAnsi="Times New Roman" w:cs="Times New Roman"/>
          <w:sz w:val="28"/>
          <w:szCs w:val="28"/>
          <w:lang w:eastAsia="en-US"/>
        </w:rPr>
        <w:t>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«Об о</w:t>
      </w:r>
      <w:r w:rsidR="00F80579" w:rsidRPr="001543C4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F80579" w:rsidRPr="001543C4">
        <w:rPr>
          <w:rFonts w:ascii="Times New Roman" w:eastAsia="Calibri" w:hAnsi="Times New Roman" w:cs="Times New Roman"/>
          <w:sz w:val="28"/>
          <w:szCs w:val="28"/>
          <w:lang w:eastAsia="en-US"/>
        </w:rPr>
        <w:t>ганизации предоставления государственных и муниципальных услуг»;</w:t>
      </w:r>
    </w:p>
    <w:p w:rsidR="00EB19EB" w:rsidRPr="001543C4" w:rsidRDefault="00EB19EB" w:rsidP="00DB75CD">
      <w:pPr>
        <w:ind w:firstLine="720"/>
        <w:jc w:val="both"/>
        <w:rPr>
          <w:rFonts w:eastAsia="Calibri"/>
          <w:lang w:eastAsia="en-US"/>
        </w:rPr>
      </w:pPr>
      <w:r w:rsidRPr="001543C4">
        <w:t xml:space="preserve">4) </w:t>
      </w:r>
      <w:r w:rsidR="00F80579" w:rsidRPr="001543C4"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32" w:history="1">
        <w:r w:rsidR="00F80579" w:rsidRPr="001543C4">
          <w:t>пун</w:t>
        </w:r>
        <w:r w:rsidR="00F80579" w:rsidRPr="001543C4">
          <w:t>к</w:t>
        </w:r>
        <w:r w:rsidR="00F80579" w:rsidRPr="001543C4">
          <w:t>том 7.2 части 1 статьи 16</w:t>
        </w:r>
      </w:hyperlink>
      <w:r w:rsidR="00F80579" w:rsidRPr="001543C4">
        <w:t xml:space="preserve"> Федерального закона «</w:t>
      </w:r>
      <w:r w:rsidR="00F80579" w:rsidRPr="001543C4">
        <w:rPr>
          <w:color w:val="020C22"/>
        </w:rPr>
        <w:t>Об организации предоста</w:t>
      </w:r>
      <w:r w:rsidR="00F80579" w:rsidRPr="001543C4">
        <w:rPr>
          <w:color w:val="020C22"/>
        </w:rPr>
        <w:t>в</w:t>
      </w:r>
      <w:r w:rsidR="00F80579" w:rsidRPr="001543C4">
        <w:rPr>
          <w:color w:val="020C22"/>
        </w:rPr>
        <w:t>ления государственных и муниципальных услуг»</w:t>
      </w:r>
      <w:r w:rsidR="00F80579" w:rsidRPr="001543C4">
        <w:t>, за исключением случаев, если нанесение отметок на такие документы, либо их изъятие является н</w:t>
      </w:r>
      <w:r w:rsidR="00F80579" w:rsidRPr="001543C4">
        <w:t>е</w:t>
      </w:r>
      <w:r w:rsidR="00F80579" w:rsidRPr="001543C4">
        <w:t>обходимым условием предоставления муниципальной услуги, и иных сл</w:t>
      </w:r>
      <w:r w:rsidR="00F80579" w:rsidRPr="001543C4">
        <w:t>у</w:t>
      </w:r>
      <w:r w:rsidR="00F80579" w:rsidRPr="001543C4">
        <w:t>чаев, установленных федеральными законами.</w:t>
      </w:r>
    </w:p>
    <w:p w:rsidR="00D20214" w:rsidRPr="001543C4" w:rsidRDefault="00B312C3">
      <w:pPr>
        <w:ind w:firstLine="708"/>
        <w:jc w:val="both"/>
      </w:pPr>
      <w:r w:rsidRPr="001543C4">
        <w:t>2</w:t>
      </w:r>
      <w:r w:rsidR="00F80579" w:rsidRPr="001543C4">
        <w:t>9</w:t>
      </w:r>
      <w:r w:rsidRPr="001543C4">
        <w:t xml:space="preserve">.  </w:t>
      </w:r>
      <w:r w:rsidR="00D20214" w:rsidRPr="001543C4">
        <w:t>При отсутствии технической возможности направления межв</w:t>
      </w:r>
      <w:r w:rsidR="00D20214" w:rsidRPr="001543C4">
        <w:t>е</w:t>
      </w:r>
      <w:r w:rsidR="00D20214" w:rsidRPr="001543C4">
        <w:t xml:space="preserve">домственного запроса с использованием системы электронного почтового </w:t>
      </w:r>
      <w:r w:rsidR="00D20214" w:rsidRPr="001543C4">
        <w:lastRenderedPageBreak/>
        <w:t xml:space="preserve">сервиса гарантированной доставки межведомственный запрос формируется на бумажном носителе в соответствии с требованиями </w:t>
      </w:r>
      <w:hyperlink r:id="rId33" w:history="1">
        <w:r w:rsidR="00D20214" w:rsidRPr="001543C4">
          <w:rPr>
            <w:rStyle w:val="a4"/>
            <w:color w:val="auto"/>
            <w:u w:val="none"/>
          </w:rPr>
          <w:t>пунктов 1</w:t>
        </w:r>
      </w:hyperlink>
      <w:r w:rsidR="00D20214" w:rsidRPr="001543C4">
        <w:t xml:space="preserve"> - </w:t>
      </w:r>
      <w:hyperlink r:id="rId34" w:history="1">
        <w:r w:rsidR="00D20214" w:rsidRPr="001543C4">
          <w:rPr>
            <w:rStyle w:val="a4"/>
            <w:color w:val="auto"/>
            <w:u w:val="none"/>
          </w:rPr>
          <w:t>6</w:t>
        </w:r>
      </w:hyperlink>
      <w:r w:rsidR="00D20214" w:rsidRPr="001543C4">
        <w:t xml:space="preserve"> и </w:t>
      </w:r>
      <w:hyperlink r:id="rId35" w:history="1">
        <w:r w:rsidR="00D20214" w:rsidRPr="001543C4">
          <w:rPr>
            <w:rStyle w:val="a4"/>
            <w:color w:val="auto"/>
            <w:u w:val="none"/>
          </w:rPr>
          <w:t>8 части 1 статьи 7.2</w:t>
        </w:r>
      </w:hyperlink>
      <w:r w:rsidR="00D20214" w:rsidRPr="001543C4">
        <w:t xml:space="preserve"> Федерального закона «Об организации предоставления государственных и му</w:t>
      </w:r>
      <w:r w:rsidR="00674878" w:rsidRPr="001543C4">
        <w:t>ниципальных услуг».</w:t>
      </w:r>
    </w:p>
    <w:p w:rsidR="0043473B" w:rsidRPr="001543C4" w:rsidRDefault="0043473B">
      <w:pPr>
        <w:ind w:firstLine="708"/>
        <w:jc w:val="both"/>
      </w:pPr>
    </w:p>
    <w:p w:rsidR="00D20214" w:rsidRPr="001543C4" w:rsidRDefault="00D20214" w:rsidP="00374206">
      <w:pPr>
        <w:autoSpaceDE w:val="0"/>
        <w:jc w:val="center"/>
        <w:rPr>
          <w:b/>
        </w:rPr>
      </w:pPr>
      <w:r w:rsidRPr="001543C4">
        <w:rPr>
          <w:b/>
        </w:rPr>
        <w:t>Исчерпывающий перечень оснований для отказа в приеме документов, необходимых для пред</w:t>
      </w:r>
      <w:r w:rsidR="0043473B" w:rsidRPr="001543C4">
        <w:rPr>
          <w:b/>
        </w:rPr>
        <w:t>оставления муниципальной услуги</w:t>
      </w:r>
    </w:p>
    <w:p w:rsidR="0043473B" w:rsidRPr="001543C4" w:rsidRDefault="0043473B" w:rsidP="0043473B">
      <w:pPr>
        <w:autoSpaceDE w:val="0"/>
        <w:jc w:val="center"/>
        <w:rPr>
          <w:b/>
        </w:rPr>
      </w:pPr>
    </w:p>
    <w:p w:rsidR="00F80579" w:rsidRPr="001543C4" w:rsidRDefault="00F80579" w:rsidP="00374206">
      <w:pPr>
        <w:autoSpaceDE w:val="0"/>
        <w:ind w:firstLine="720"/>
        <w:jc w:val="both"/>
      </w:pPr>
      <w:r w:rsidRPr="001543C4">
        <w:t>30</w:t>
      </w:r>
      <w:r w:rsidR="0043473B" w:rsidRPr="001543C4">
        <w:t xml:space="preserve">. </w:t>
      </w:r>
      <w:r w:rsidR="00374206" w:rsidRPr="001543C4">
        <w:t>Основания</w:t>
      </w:r>
      <w:r w:rsidRPr="001543C4">
        <w:t xml:space="preserve"> для отказа в приеме документов, необходимых для предоставления муниципальной услуги</w:t>
      </w:r>
      <w:r w:rsidR="00374206" w:rsidRPr="001543C4">
        <w:t xml:space="preserve"> отсутствуют.</w:t>
      </w:r>
    </w:p>
    <w:p w:rsidR="00492BBD" w:rsidRPr="001543C4" w:rsidRDefault="00492BBD" w:rsidP="00492BBD">
      <w:pPr>
        <w:autoSpaceDE w:val="0"/>
        <w:ind w:firstLine="720"/>
        <w:jc w:val="both"/>
      </w:pPr>
    </w:p>
    <w:p w:rsidR="000E1359" w:rsidRPr="001543C4" w:rsidRDefault="00C63C9B" w:rsidP="00374206">
      <w:pPr>
        <w:autoSpaceDE w:val="0"/>
        <w:ind w:firstLine="720"/>
        <w:jc w:val="center"/>
        <w:rPr>
          <w:b/>
        </w:rPr>
      </w:pPr>
      <w:r w:rsidRPr="001543C4">
        <w:rPr>
          <w:b/>
        </w:rPr>
        <w:t>Исчерпывающий перечень оснований для приостановления пр</w:t>
      </w:r>
      <w:r w:rsidRPr="001543C4">
        <w:rPr>
          <w:b/>
        </w:rPr>
        <w:t>е</w:t>
      </w:r>
      <w:r w:rsidRPr="001543C4">
        <w:rPr>
          <w:b/>
        </w:rPr>
        <w:t>доставления муниципальной услуги или отказа в предоставлении м</w:t>
      </w:r>
      <w:r w:rsidRPr="001543C4">
        <w:rPr>
          <w:b/>
        </w:rPr>
        <w:t>у</w:t>
      </w:r>
      <w:r w:rsidRPr="001543C4">
        <w:rPr>
          <w:b/>
        </w:rPr>
        <w:t>ниципальной услуги</w:t>
      </w:r>
    </w:p>
    <w:p w:rsidR="009A571F" w:rsidRPr="001543C4" w:rsidRDefault="009A571F" w:rsidP="009A571F">
      <w:pPr>
        <w:jc w:val="center"/>
        <w:rPr>
          <w:b/>
        </w:rPr>
      </w:pPr>
    </w:p>
    <w:p w:rsidR="00D20214" w:rsidRPr="001543C4" w:rsidRDefault="009A571F" w:rsidP="000E3636">
      <w:pPr>
        <w:ind w:firstLine="709"/>
        <w:jc w:val="both"/>
      </w:pPr>
      <w:r w:rsidRPr="001543C4">
        <w:t>3</w:t>
      </w:r>
      <w:r w:rsidR="00F80579" w:rsidRPr="001543C4">
        <w:t>1</w:t>
      </w:r>
      <w:r w:rsidRPr="001543C4">
        <w:t xml:space="preserve">. </w:t>
      </w:r>
      <w:r w:rsidR="00D20214" w:rsidRPr="001543C4">
        <w:t>Основаниями для отказа в предоставлении муниципальной усл</w:t>
      </w:r>
      <w:r w:rsidR="00D20214" w:rsidRPr="001543C4">
        <w:t>у</w:t>
      </w:r>
      <w:r w:rsidR="00D20214" w:rsidRPr="001543C4">
        <w:t xml:space="preserve">ги, являются: </w:t>
      </w:r>
    </w:p>
    <w:p w:rsidR="00157F8F" w:rsidRPr="001543C4" w:rsidRDefault="000E3636" w:rsidP="000E3636">
      <w:pPr>
        <w:tabs>
          <w:tab w:val="left" w:pos="0"/>
        </w:tabs>
        <w:ind w:firstLine="709"/>
        <w:jc w:val="both"/>
      </w:pPr>
      <w:r w:rsidRPr="001543C4">
        <w:rPr>
          <w:rFonts w:eastAsia="Calibri"/>
          <w:lang w:eastAsia="en-US" w:bidi="en-US"/>
        </w:rPr>
        <w:t xml:space="preserve">1)  если  в отношении заявителя </w:t>
      </w:r>
      <w:r w:rsidR="00157F8F" w:rsidRPr="001543C4">
        <w:rPr>
          <w:rFonts w:eastAsia="Calibri"/>
          <w:lang w:eastAsia="en-US" w:bidi="en-US"/>
        </w:rPr>
        <w:t>было принято решение об оказании аналогичной поддержки;</w:t>
      </w:r>
    </w:p>
    <w:p w:rsidR="00157F8F" w:rsidRPr="001543C4" w:rsidRDefault="000E3636" w:rsidP="000E3636">
      <w:pPr>
        <w:tabs>
          <w:tab w:val="left" w:pos="0"/>
        </w:tabs>
        <w:suppressAutoHyphens/>
        <w:autoSpaceDE w:val="0"/>
        <w:ind w:firstLine="709"/>
        <w:jc w:val="both"/>
        <w:rPr>
          <w:rFonts w:eastAsia="Calibri"/>
          <w:lang w:eastAsia="en-US" w:bidi="en-US"/>
        </w:rPr>
      </w:pPr>
      <w:r w:rsidRPr="001543C4">
        <w:rPr>
          <w:rFonts w:eastAsia="Calibri"/>
          <w:lang w:eastAsia="en-US" w:bidi="en-US"/>
        </w:rPr>
        <w:t xml:space="preserve">2)   </w:t>
      </w:r>
      <w:r w:rsidR="00157F8F" w:rsidRPr="001543C4">
        <w:rPr>
          <w:rFonts w:eastAsia="Calibri"/>
          <w:lang w:eastAsia="en-US" w:bidi="en-US"/>
        </w:rPr>
        <w:t>недостоверность представленной получателем субсидии информации;</w:t>
      </w:r>
    </w:p>
    <w:p w:rsidR="00157F8F" w:rsidRPr="001543C4" w:rsidRDefault="000E3636" w:rsidP="000E363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3) </w:t>
      </w:r>
      <w:r w:rsidR="00157F8F" w:rsidRPr="001543C4">
        <w:rPr>
          <w:rFonts w:ascii="Times New Roman" w:hAnsi="Times New Roman" w:cs="Times New Roman"/>
          <w:sz w:val="28"/>
          <w:szCs w:val="28"/>
        </w:rPr>
        <w:t>несоответствие представленных заяв</w:t>
      </w:r>
      <w:r w:rsidRPr="001543C4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157F8F" w:rsidRPr="001543C4">
        <w:rPr>
          <w:rFonts w:ascii="Times New Roman" w:hAnsi="Times New Roman" w:cs="Times New Roman"/>
          <w:sz w:val="28"/>
          <w:szCs w:val="28"/>
        </w:rPr>
        <w:t xml:space="preserve"> и прилагаемых документов требованиям, указанным в </w:t>
      </w:r>
      <w:hyperlink w:anchor="P90" w:history="1">
        <w:r w:rsidR="00157F8F" w:rsidRPr="001543C4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1543C4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1543C4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157F8F" w:rsidRPr="001543C4">
        <w:rPr>
          <w:rFonts w:ascii="Times New Roman" w:hAnsi="Times New Roman" w:cs="Times New Roman"/>
          <w:sz w:val="28"/>
          <w:szCs w:val="28"/>
        </w:rPr>
        <w:t xml:space="preserve"> или непредставление (представление не в полном объеме) указанных документов;</w:t>
      </w:r>
    </w:p>
    <w:p w:rsidR="00157F8F" w:rsidRPr="001543C4" w:rsidRDefault="000E3636" w:rsidP="000E363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4) </w:t>
      </w:r>
      <w:r w:rsidR="00157F8F" w:rsidRPr="001543C4">
        <w:rPr>
          <w:rFonts w:ascii="Times New Roman" w:hAnsi="Times New Roman" w:cs="Times New Roman"/>
          <w:sz w:val="28"/>
          <w:szCs w:val="28"/>
        </w:rPr>
        <w:t xml:space="preserve">подача </w:t>
      </w:r>
      <w:r w:rsidRPr="001543C4">
        <w:rPr>
          <w:rFonts w:ascii="Times New Roman" w:hAnsi="Times New Roman" w:cs="Times New Roman"/>
          <w:sz w:val="28"/>
          <w:szCs w:val="28"/>
        </w:rPr>
        <w:t>заявления</w:t>
      </w:r>
      <w:r w:rsidR="00157F8F" w:rsidRPr="001543C4">
        <w:rPr>
          <w:rFonts w:ascii="Times New Roman" w:hAnsi="Times New Roman" w:cs="Times New Roman"/>
          <w:sz w:val="28"/>
          <w:szCs w:val="28"/>
        </w:rPr>
        <w:t xml:space="preserve"> после даты и (или) времен</w:t>
      </w:r>
      <w:r w:rsidRPr="001543C4">
        <w:rPr>
          <w:rFonts w:ascii="Times New Roman" w:hAnsi="Times New Roman" w:cs="Times New Roman"/>
          <w:sz w:val="28"/>
          <w:szCs w:val="28"/>
        </w:rPr>
        <w:t>и, определенных для подачи заявления</w:t>
      </w:r>
      <w:r w:rsidR="00157F8F" w:rsidRPr="001543C4">
        <w:rPr>
          <w:rFonts w:ascii="Times New Roman" w:hAnsi="Times New Roman" w:cs="Times New Roman"/>
          <w:sz w:val="28"/>
          <w:szCs w:val="28"/>
        </w:rPr>
        <w:t>;</w:t>
      </w:r>
    </w:p>
    <w:p w:rsidR="00157F8F" w:rsidRPr="001543C4" w:rsidRDefault="000E3636" w:rsidP="000E363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5) несоответствие заявителя </w:t>
      </w:r>
      <w:r w:rsidR="00157F8F" w:rsidRPr="001543C4">
        <w:rPr>
          <w:rFonts w:ascii="Times New Roman" w:hAnsi="Times New Roman" w:cs="Times New Roman"/>
          <w:sz w:val="28"/>
          <w:szCs w:val="28"/>
        </w:rPr>
        <w:t xml:space="preserve">целям, критериям и условиям, установленным </w:t>
      </w:r>
      <w:r w:rsidR="00A76D38" w:rsidRPr="001543C4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60EDD" w:rsidRPr="001543C4">
        <w:rPr>
          <w:rFonts w:ascii="Times New Roman" w:hAnsi="Times New Roman" w:cs="Times New Roman"/>
          <w:sz w:val="28"/>
          <w:szCs w:val="28"/>
        </w:rPr>
        <w:t>4,5,6</w:t>
      </w:r>
      <w:r w:rsidR="00460EDD" w:rsidRPr="001543C4">
        <w:t xml:space="preserve"> </w:t>
      </w:r>
      <w:r w:rsidR="00157F8F" w:rsidRPr="001543C4">
        <w:rPr>
          <w:rFonts w:ascii="Times New Roman" w:hAnsi="Times New Roman" w:cs="Times New Roman"/>
          <w:sz w:val="28"/>
          <w:szCs w:val="28"/>
        </w:rPr>
        <w:t xml:space="preserve"> </w:t>
      </w:r>
      <w:r w:rsidR="00460EDD" w:rsidRPr="001543C4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460EDD" w:rsidRPr="001543C4" w:rsidRDefault="00460EDD" w:rsidP="000E363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>6)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1F74A1" w:rsidRPr="001543C4" w:rsidRDefault="001F74A1">
      <w:pPr>
        <w:suppressAutoHyphens/>
        <w:autoSpaceDE w:val="0"/>
        <w:ind w:firstLine="709"/>
        <w:jc w:val="both"/>
      </w:pPr>
    </w:p>
    <w:p w:rsidR="00D20214" w:rsidRPr="001543C4" w:rsidRDefault="00D20214" w:rsidP="001F74A1">
      <w:pPr>
        <w:autoSpaceDE w:val="0"/>
        <w:ind w:firstLine="708"/>
        <w:jc w:val="center"/>
        <w:rPr>
          <w:b/>
        </w:rPr>
      </w:pPr>
      <w:r w:rsidRPr="001543C4">
        <w:rPr>
          <w:b/>
        </w:rPr>
        <w:t>Перечень услуг, которые являются необходимыми и обязател</w:t>
      </w:r>
      <w:r w:rsidRPr="001543C4">
        <w:rPr>
          <w:b/>
        </w:rPr>
        <w:t>ь</w:t>
      </w:r>
      <w:r w:rsidRPr="001543C4">
        <w:rPr>
          <w:b/>
        </w:rPr>
        <w:t>ными для предоставления муниципальной услуги, в том числе свед</w:t>
      </w:r>
      <w:r w:rsidRPr="001543C4">
        <w:rPr>
          <w:b/>
        </w:rPr>
        <w:t>е</w:t>
      </w:r>
      <w:r w:rsidRPr="001543C4">
        <w:rPr>
          <w:b/>
        </w:rPr>
        <w:t>ния о документе (документах), выдаваемом (выдаваемых) организ</w:t>
      </w:r>
      <w:r w:rsidRPr="001543C4">
        <w:rPr>
          <w:b/>
        </w:rPr>
        <w:t>а</w:t>
      </w:r>
      <w:r w:rsidRPr="001543C4">
        <w:rPr>
          <w:b/>
        </w:rPr>
        <w:t>циями, участвующими в предоставле</w:t>
      </w:r>
      <w:r w:rsidR="001F74A1" w:rsidRPr="001543C4">
        <w:rPr>
          <w:b/>
        </w:rPr>
        <w:t>нии муниципальной услуги</w:t>
      </w:r>
    </w:p>
    <w:p w:rsidR="001F74A1" w:rsidRPr="001543C4" w:rsidRDefault="001F74A1" w:rsidP="001F74A1">
      <w:pPr>
        <w:autoSpaceDE w:val="0"/>
        <w:ind w:firstLine="708"/>
        <w:jc w:val="center"/>
        <w:rPr>
          <w:b/>
        </w:rPr>
      </w:pPr>
    </w:p>
    <w:p w:rsidR="00A76D38" w:rsidRPr="001543C4" w:rsidRDefault="00C042F9" w:rsidP="00C042F9">
      <w:pPr>
        <w:autoSpaceDE w:val="0"/>
        <w:autoSpaceDN w:val="0"/>
        <w:adjustRightInd w:val="0"/>
        <w:ind w:firstLine="540"/>
        <w:jc w:val="both"/>
      </w:pPr>
      <w:r w:rsidRPr="001543C4">
        <w:t xml:space="preserve">32.  К услугам, </w:t>
      </w:r>
      <w:r w:rsidRPr="001543C4">
        <w:rPr>
          <w:lang w:eastAsia="ru-RU"/>
        </w:rPr>
        <w:t>необходимым и обязательным для предоставления м</w:t>
      </w:r>
      <w:r w:rsidRPr="001543C4">
        <w:rPr>
          <w:lang w:eastAsia="ru-RU"/>
        </w:rPr>
        <w:t>у</w:t>
      </w:r>
      <w:r w:rsidRPr="001543C4">
        <w:rPr>
          <w:lang w:eastAsia="ru-RU"/>
        </w:rPr>
        <w:t xml:space="preserve">ниципальной  услуги, относится открытие счета в кредитной организации </w:t>
      </w:r>
      <w:r w:rsidR="00A1612C" w:rsidRPr="001543C4">
        <w:t>(за счет средств заявителя).</w:t>
      </w:r>
    </w:p>
    <w:p w:rsidR="00D129B0" w:rsidRPr="001543C4" w:rsidRDefault="00D129B0" w:rsidP="00D129B0">
      <w:pPr>
        <w:autoSpaceDE w:val="0"/>
        <w:ind w:firstLine="708"/>
        <w:jc w:val="both"/>
      </w:pPr>
    </w:p>
    <w:p w:rsidR="00D20214" w:rsidRPr="001543C4" w:rsidRDefault="00D20214" w:rsidP="001F74A1">
      <w:pPr>
        <w:autoSpaceDE w:val="0"/>
        <w:ind w:firstLine="708"/>
        <w:jc w:val="center"/>
        <w:rPr>
          <w:b/>
        </w:rPr>
      </w:pPr>
      <w:r w:rsidRPr="001543C4">
        <w:rPr>
          <w:b/>
        </w:rPr>
        <w:lastRenderedPageBreak/>
        <w:t>Порядок, размер и основания взимания государственной пошл</w:t>
      </w:r>
      <w:r w:rsidRPr="001543C4">
        <w:rPr>
          <w:b/>
        </w:rPr>
        <w:t>и</w:t>
      </w:r>
      <w:r w:rsidRPr="001543C4">
        <w:rPr>
          <w:b/>
        </w:rPr>
        <w:t>ны или иной платы, взимаемой за пред</w:t>
      </w:r>
      <w:r w:rsidR="001F74A1" w:rsidRPr="001543C4">
        <w:rPr>
          <w:b/>
        </w:rPr>
        <w:t>оставление муниципальной у</w:t>
      </w:r>
      <w:r w:rsidR="001F74A1" w:rsidRPr="001543C4">
        <w:rPr>
          <w:b/>
        </w:rPr>
        <w:t>с</w:t>
      </w:r>
      <w:r w:rsidR="001F74A1" w:rsidRPr="001543C4">
        <w:rPr>
          <w:b/>
        </w:rPr>
        <w:t>луги</w:t>
      </w:r>
    </w:p>
    <w:p w:rsidR="001F74A1" w:rsidRPr="001543C4" w:rsidRDefault="001F74A1" w:rsidP="001F74A1">
      <w:pPr>
        <w:autoSpaceDE w:val="0"/>
        <w:ind w:firstLine="708"/>
        <w:jc w:val="center"/>
        <w:rPr>
          <w:b/>
        </w:rPr>
      </w:pPr>
    </w:p>
    <w:p w:rsidR="00D20214" w:rsidRPr="001543C4" w:rsidRDefault="001F74A1">
      <w:pPr>
        <w:autoSpaceDE w:val="0"/>
        <w:ind w:firstLine="708"/>
        <w:jc w:val="both"/>
      </w:pPr>
      <w:r w:rsidRPr="001543C4">
        <w:t>3</w:t>
      </w:r>
      <w:r w:rsidR="00C042F9" w:rsidRPr="001543C4">
        <w:t>3</w:t>
      </w:r>
      <w:r w:rsidRPr="001543C4">
        <w:t xml:space="preserve">. </w:t>
      </w:r>
      <w:r w:rsidR="00D20214" w:rsidRPr="001543C4">
        <w:t>Предоставление муниципальной услуги осуществляется без вз</w:t>
      </w:r>
      <w:r w:rsidR="00D20214" w:rsidRPr="001543C4">
        <w:t>и</w:t>
      </w:r>
      <w:r w:rsidR="00D20214" w:rsidRPr="001543C4">
        <w:t>мания государственной пошлины или иной платы.</w:t>
      </w:r>
    </w:p>
    <w:p w:rsidR="000E1359" w:rsidRPr="001543C4" w:rsidRDefault="000E1359">
      <w:pPr>
        <w:autoSpaceDE w:val="0"/>
        <w:ind w:firstLine="708"/>
        <w:jc w:val="both"/>
      </w:pPr>
      <w:r w:rsidRPr="001543C4">
        <w:t>В случае внесения изменений в выданный по результатам предоста</w:t>
      </w:r>
      <w:r w:rsidRPr="001543C4">
        <w:t>в</w:t>
      </w:r>
      <w:r w:rsidRPr="001543C4">
        <w:t>ления муниципальной услуги документ, направленных на исправление ошибок, плата с заявителя не взимается.</w:t>
      </w:r>
    </w:p>
    <w:p w:rsidR="00AF6BC2" w:rsidRPr="001543C4" w:rsidRDefault="00AF6BC2">
      <w:pPr>
        <w:autoSpaceDE w:val="0"/>
        <w:ind w:firstLine="708"/>
        <w:jc w:val="both"/>
      </w:pPr>
    </w:p>
    <w:p w:rsidR="00D20214" w:rsidRPr="001543C4" w:rsidRDefault="00D20214" w:rsidP="00366AD2">
      <w:pPr>
        <w:autoSpaceDE w:val="0"/>
        <w:ind w:firstLine="708"/>
        <w:jc w:val="center"/>
        <w:rPr>
          <w:b/>
        </w:rPr>
      </w:pPr>
      <w:r w:rsidRPr="001543C4">
        <w:rPr>
          <w:b/>
        </w:rPr>
        <w:t>Порядок, размер и основания взимания платы за предоставление услуг, которые являются необходимыми и обязательными для предо</w:t>
      </w:r>
      <w:r w:rsidRPr="001543C4">
        <w:rPr>
          <w:b/>
        </w:rPr>
        <w:t>с</w:t>
      </w:r>
      <w:r w:rsidRPr="001543C4">
        <w:rPr>
          <w:b/>
        </w:rPr>
        <w:t>тавления муниципальной услуги, включая информацию о метод</w:t>
      </w:r>
      <w:r w:rsidR="00366AD2" w:rsidRPr="001543C4">
        <w:rPr>
          <w:b/>
        </w:rPr>
        <w:t>ике расчета размера такой платы</w:t>
      </w:r>
    </w:p>
    <w:p w:rsidR="004B72E3" w:rsidRPr="001543C4" w:rsidRDefault="004B72E3" w:rsidP="00366AD2">
      <w:pPr>
        <w:autoSpaceDE w:val="0"/>
        <w:ind w:firstLine="708"/>
        <w:jc w:val="center"/>
        <w:rPr>
          <w:b/>
        </w:rPr>
      </w:pPr>
    </w:p>
    <w:p w:rsidR="00C042F9" w:rsidRPr="001543C4" w:rsidRDefault="00C042F9" w:rsidP="00C042F9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1543C4">
        <w:t>34</w:t>
      </w:r>
      <w:r w:rsidR="004B72E3" w:rsidRPr="001543C4">
        <w:t xml:space="preserve">. </w:t>
      </w:r>
      <w:r w:rsidRPr="001543C4">
        <w:rPr>
          <w:lang w:eastAsia="ru-RU"/>
        </w:rPr>
        <w:t>Информация о порядке, размере и основании взимания платы за у</w:t>
      </w:r>
      <w:r w:rsidRPr="001543C4">
        <w:rPr>
          <w:lang w:eastAsia="ru-RU"/>
        </w:rPr>
        <w:t>с</w:t>
      </w:r>
      <w:r w:rsidRPr="001543C4">
        <w:rPr>
          <w:lang w:eastAsia="ru-RU"/>
        </w:rPr>
        <w:t>луги, которые являются необходимыми и обязательными для предоставл</w:t>
      </w:r>
      <w:r w:rsidRPr="001543C4">
        <w:rPr>
          <w:lang w:eastAsia="ru-RU"/>
        </w:rPr>
        <w:t>е</w:t>
      </w:r>
      <w:r w:rsidRPr="001543C4">
        <w:rPr>
          <w:lang w:eastAsia="ru-RU"/>
        </w:rPr>
        <w:t>ния муниципальной услуги, включая информацию о методике расчета ра</w:t>
      </w:r>
      <w:r w:rsidRPr="001543C4">
        <w:rPr>
          <w:lang w:eastAsia="ru-RU"/>
        </w:rPr>
        <w:t>з</w:t>
      </w:r>
      <w:r w:rsidRPr="001543C4">
        <w:rPr>
          <w:lang w:eastAsia="ru-RU"/>
        </w:rPr>
        <w:t>мера такой платы, предоставляется организациями, осуществляющими т</w:t>
      </w:r>
      <w:r w:rsidRPr="001543C4">
        <w:rPr>
          <w:lang w:eastAsia="ru-RU"/>
        </w:rPr>
        <w:t>а</w:t>
      </w:r>
      <w:r w:rsidRPr="001543C4">
        <w:rPr>
          <w:lang w:eastAsia="ru-RU"/>
        </w:rPr>
        <w:t>кие услуги.</w:t>
      </w:r>
    </w:p>
    <w:p w:rsidR="00A76D38" w:rsidRPr="001543C4" w:rsidRDefault="00A76D38" w:rsidP="00A76D38">
      <w:pPr>
        <w:autoSpaceDE w:val="0"/>
        <w:ind w:firstLine="708"/>
        <w:jc w:val="both"/>
      </w:pPr>
    </w:p>
    <w:p w:rsidR="00D20214" w:rsidRPr="001543C4" w:rsidRDefault="00D20214" w:rsidP="00A76D38">
      <w:pPr>
        <w:autoSpaceDE w:val="0"/>
        <w:ind w:firstLine="708"/>
        <w:jc w:val="center"/>
        <w:rPr>
          <w:b/>
        </w:rPr>
      </w:pPr>
      <w:r w:rsidRPr="001543C4">
        <w:rPr>
          <w:b/>
        </w:rPr>
        <w:t>Максимальный срок ожидания в очереди при подаче запроса о предоставлении муниципальной услуги и услуг, необходимых и обяз</w:t>
      </w:r>
      <w:r w:rsidRPr="001543C4">
        <w:rPr>
          <w:b/>
        </w:rPr>
        <w:t>а</w:t>
      </w:r>
      <w:r w:rsidRPr="001543C4">
        <w:rPr>
          <w:b/>
        </w:rPr>
        <w:t>тельных для предоставления муниципальной услуги, и при получении результата предоставления таких ус</w:t>
      </w:r>
      <w:r w:rsidR="001F74A1" w:rsidRPr="001543C4">
        <w:rPr>
          <w:b/>
        </w:rPr>
        <w:t>луг</w:t>
      </w:r>
    </w:p>
    <w:p w:rsidR="001F74A1" w:rsidRPr="001543C4" w:rsidRDefault="001F74A1">
      <w:pPr>
        <w:autoSpaceDE w:val="0"/>
        <w:ind w:firstLine="709"/>
        <w:jc w:val="both"/>
      </w:pPr>
    </w:p>
    <w:p w:rsidR="00D20214" w:rsidRPr="001543C4" w:rsidRDefault="004B72E3" w:rsidP="004B72E3">
      <w:pPr>
        <w:autoSpaceDE w:val="0"/>
        <w:ind w:firstLine="709"/>
        <w:jc w:val="both"/>
      </w:pPr>
      <w:r w:rsidRPr="001543C4">
        <w:t>3</w:t>
      </w:r>
      <w:r w:rsidR="006B5303" w:rsidRPr="001543C4">
        <w:t>5</w:t>
      </w:r>
      <w:r w:rsidRPr="001543C4">
        <w:t xml:space="preserve">. </w:t>
      </w:r>
      <w:r w:rsidR="00D20214" w:rsidRPr="001543C4">
        <w:t xml:space="preserve">Максимальное время ожидания заявителя в очереди </w:t>
      </w:r>
      <w:r w:rsidR="00AC2F56" w:rsidRPr="001543C4">
        <w:t>при</w:t>
      </w:r>
      <w:r w:rsidR="006B5303" w:rsidRPr="001543C4">
        <w:t xml:space="preserve"> подаче заявления и </w:t>
      </w:r>
      <w:r w:rsidR="00D20214" w:rsidRPr="001543C4">
        <w:t xml:space="preserve"> документов, необходимых для предоставления муниципальной услуги, и при получении результата предоставления муниципальной услуги не должно превы</w:t>
      </w:r>
      <w:r w:rsidR="00366AD2" w:rsidRPr="001543C4">
        <w:t>шать 15 минут</w:t>
      </w:r>
      <w:r w:rsidRPr="001543C4">
        <w:t>.</w:t>
      </w:r>
    </w:p>
    <w:p w:rsidR="001F74A1" w:rsidRPr="001543C4" w:rsidRDefault="001F74A1">
      <w:pPr>
        <w:autoSpaceDE w:val="0"/>
        <w:ind w:firstLine="709"/>
        <w:jc w:val="both"/>
      </w:pPr>
    </w:p>
    <w:p w:rsidR="00D20214" w:rsidRPr="001543C4" w:rsidRDefault="00D20214" w:rsidP="001F74A1">
      <w:pPr>
        <w:autoSpaceDE w:val="0"/>
        <w:ind w:firstLine="708"/>
        <w:jc w:val="center"/>
        <w:rPr>
          <w:b/>
        </w:rPr>
      </w:pPr>
      <w:r w:rsidRPr="001543C4">
        <w:rPr>
          <w:b/>
        </w:rPr>
        <w:t>Срок и порядок регистрации запроса заявителя о предоставлении муниципальной услуги и услуг, необходимых и обязательных для пр</w:t>
      </w:r>
      <w:r w:rsidRPr="001543C4">
        <w:rPr>
          <w:b/>
        </w:rPr>
        <w:t>е</w:t>
      </w:r>
      <w:r w:rsidRPr="001543C4">
        <w:rPr>
          <w:b/>
        </w:rPr>
        <w:t>доставления муниципальной услуги, в том числе в электро</w:t>
      </w:r>
      <w:r w:rsidR="00AC2F56" w:rsidRPr="001543C4">
        <w:rPr>
          <w:b/>
        </w:rPr>
        <w:t>нной форме</w:t>
      </w:r>
    </w:p>
    <w:p w:rsidR="001F74A1" w:rsidRPr="001543C4" w:rsidRDefault="001F74A1" w:rsidP="001F74A1">
      <w:pPr>
        <w:autoSpaceDE w:val="0"/>
        <w:ind w:firstLine="708"/>
        <w:jc w:val="center"/>
      </w:pPr>
    </w:p>
    <w:p w:rsidR="00300A5B" w:rsidRPr="001543C4" w:rsidRDefault="001F74A1" w:rsidP="00300A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t xml:space="preserve">    </w:t>
      </w:r>
      <w:r w:rsidRPr="001543C4">
        <w:rPr>
          <w:rFonts w:ascii="Times New Roman" w:hAnsi="Times New Roman" w:cs="Times New Roman"/>
          <w:sz w:val="28"/>
          <w:szCs w:val="28"/>
        </w:rPr>
        <w:t>3</w:t>
      </w:r>
      <w:r w:rsidR="00300A5B" w:rsidRPr="001543C4">
        <w:rPr>
          <w:rFonts w:ascii="Times New Roman" w:hAnsi="Times New Roman" w:cs="Times New Roman"/>
          <w:sz w:val="28"/>
          <w:szCs w:val="28"/>
        </w:rPr>
        <w:t>6</w:t>
      </w:r>
      <w:r w:rsidR="004B72E3" w:rsidRPr="001543C4">
        <w:rPr>
          <w:rFonts w:ascii="Times New Roman" w:hAnsi="Times New Roman" w:cs="Times New Roman"/>
          <w:sz w:val="28"/>
          <w:szCs w:val="28"/>
        </w:rPr>
        <w:t>.</w:t>
      </w:r>
      <w:r w:rsidR="004B72E3" w:rsidRPr="001543C4">
        <w:t xml:space="preserve"> </w:t>
      </w:r>
      <w:r w:rsidR="00300A5B" w:rsidRPr="001543C4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услуги, регистрируется специалистом отдела по организационным о общим вопросам администрации Ипатовского городского округа Ставропольского края (далее – отдел по организационным и общим вопросам), посредством внесения в журнал регистрации входящей корреспонденции в день его поступления с присвоением регистрационного номера и указанием даты поступления.</w:t>
      </w:r>
    </w:p>
    <w:p w:rsidR="00300A5B" w:rsidRPr="001543C4" w:rsidRDefault="00300A5B" w:rsidP="00300A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услуги, направленное в электронной форме, распечатывается на бумажный носитель должностным лицом отдела по организационным и общим вопросам и регистрируется в </w:t>
      </w:r>
      <w:r w:rsidRPr="001543C4">
        <w:rPr>
          <w:rFonts w:ascii="Times New Roman" w:hAnsi="Times New Roman" w:cs="Times New Roman"/>
          <w:sz w:val="28"/>
          <w:szCs w:val="28"/>
        </w:rPr>
        <w:lastRenderedPageBreak/>
        <w:t>журнале регистрации входящей корреспонденции в день его поступления. В случае если указанное заявление поступило в нерабочее время, выходные или праздничные дни, его регистрация производится в первый рабочий день, следующий за днем поступления заявления.</w:t>
      </w:r>
    </w:p>
    <w:p w:rsidR="00300A5B" w:rsidRPr="001543C4" w:rsidRDefault="00300A5B" w:rsidP="00300A5B">
      <w:pPr>
        <w:pStyle w:val="afe"/>
        <w:ind w:firstLine="708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>Срок регистрации запроса о предоставлении муниципальной услуги не может превышать 15 минут.</w:t>
      </w:r>
    </w:p>
    <w:p w:rsidR="00300A5B" w:rsidRPr="001543C4" w:rsidRDefault="00300A5B" w:rsidP="00AC2F56">
      <w:pPr>
        <w:ind w:firstLine="540"/>
        <w:jc w:val="both"/>
      </w:pPr>
    </w:p>
    <w:p w:rsidR="00D20214" w:rsidRPr="001543C4" w:rsidRDefault="00782DF2" w:rsidP="001F74A1">
      <w:pPr>
        <w:autoSpaceDE w:val="0"/>
        <w:ind w:firstLine="709"/>
        <w:jc w:val="center"/>
        <w:rPr>
          <w:b/>
          <w:color w:val="000000"/>
        </w:rPr>
      </w:pPr>
      <w:r w:rsidRPr="001543C4">
        <w:rPr>
          <w:b/>
          <w:color w:val="000000"/>
        </w:rPr>
        <w:t>Требования к помещениям, в которых предоставляется муниц</w:t>
      </w:r>
      <w:r w:rsidRPr="001543C4">
        <w:rPr>
          <w:b/>
          <w:color w:val="000000"/>
        </w:rPr>
        <w:t>и</w:t>
      </w:r>
      <w:r w:rsidRPr="001543C4">
        <w:rPr>
          <w:b/>
          <w:color w:val="000000"/>
        </w:rPr>
        <w:t>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</w:t>
      </w:r>
      <w:r w:rsidRPr="001543C4">
        <w:rPr>
          <w:b/>
          <w:color w:val="000000"/>
        </w:rPr>
        <w:t>м</w:t>
      </w:r>
      <w:r w:rsidRPr="001543C4">
        <w:rPr>
          <w:b/>
          <w:color w:val="000000"/>
        </w:rPr>
        <w:t>лению визуальной, текстовой и мультимедийной информации о поря</w:t>
      </w:r>
      <w:r w:rsidRPr="001543C4">
        <w:rPr>
          <w:b/>
          <w:color w:val="000000"/>
        </w:rPr>
        <w:t>д</w:t>
      </w:r>
      <w:r w:rsidRPr="001543C4">
        <w:rPr>
          <w:b/>
          <w:color w:val="000000"/>
        </w:rPr>
        <w:t>ке предоставления такой услуги, в том числе к обеспечению доступн</w:t>
      </w:r>
      <w:r w:rsidRPr="001543C4">
        <w:rPr>
          <w:b/>
          <w:color w:val="000000"/>
        </w:rPr>
        <w:t>о</w:t>
      </w:r>
      <w:r w:rsidRPr="001543C4">
        <w:rPr>
          <w:b/>
          <w:color w:val="000000"/>
        </w:rPr>
        <w:t>сти для инвалидов указанных объектов в соответствии с законодател</w:t>
      </w:r>
      <w:r w:rsidRPr="001543C4">
        <w:rPr>
          <w:b/>
          <w:color w:val="000000"/>
        </w:rPr>
        <w:t>ь</w:t>
      </w:r>
      <w:r w:rsidRPr="001543C4">
        <w:rPr>
          <w:b/>
          <w:color w:val="000000"/>
        </w:rPr>
        <w:t>ством Российской Федерации о социальной защите инвалидов</w:t>
      </w:r>
    </w:p>
    <w:p w:rsidR="006B111C" w:rsidRPr="001543C4" w:rsidRDefault="006B111C" w:rsidP="001F74A1">
      <w:pPr>
        <w:autoSpaceDE w:val="0"/>
        <w:ind w:firstLine="709"/>
        <w:jc w:val="center"/>
        <w:rPr>
          <w:b/>
        </w:rPr>
      </w:pPr>
    </w:p>
    <w:p w:rsidR="006B111C" w:rsidRPr="001543C4" w:rsidRDefault="00955434" w:rsidP="006B111C">
      <w:pPr>
        <w:autoSpaceDE w:val="0"/>
        <w:ind w:firstLine="540"/>
        <w:jc w:val="both"/>
      </w:pPr>
      <w:r w:rsidRPr="001543C4">
        <w:t xml:space="preserve">37. </w:t>
      </w:r>
      <w:r w:rsidR="006B111C" w:rsidRPr="001543C4">
        <w:t>Помещения, в которых осуществляется прием заявителей, должны находиться для заявителей в пределах пешеходной доступности от остан</w:t>
      </w:r>
      <w:r w:rsidR="006B111C" w:rsidRPr="001543C4">
        <w:t>о</w:t>
      </w:r>
      <w:r w:rsidR="006B111C" w:rsidRPr="001543C4">
        <w:t>вок общественного транспорта.</w:t>
      </w:r>
    </w:p>
    <w:p w:rsidR="006B111C" w:rsidRPr="001543C4" w:rsidRDefault="006B111C" w:rsidP="006B111C">
      <w:pPr>
        <w:autoSpaceDE w:val="0"/>
        <w:ind w:firstLine="540"/>
        <w:jc w:val="both"/>
      </w:pPr>
      <w:r w:rsidRPr="001543C4">
        <w:t>Прием заявителей осуществляется в специально выделенных для этих целей помещениях.</w:t>
      </w:r>
    </w:p>
    <w:p w:rsidR="006B111C" w:rsidRPr="001543C4" w:rsidRDefault="006B111C" w:rsidP="006B111C">
      <w:pPr>
        <w:autoSpaceDE w:val="0"/>
        <w:ind w:firstLine="540"/>
        <w:jc w:val="both"/>
      </w:pPr>
      <w:r w:rsidRPr="001543C4">
        <w:t>Помещения, предназначенные для ознакомления заявителей с инфо</w:t>
      </w:r>
      <w:r w:rsidRPr="001543C4">
        <w:t>р</w:t>
      </w:r>
      <w:r w:rsidRPr="001543C4">
        <w:t>маци</w:t>
      </w:r>
      <w:r w:rsidR="00023E5B" w:rsidRPr="001543C4">
        <w:t>он</w:t>
      </w:r>
      <w:r w:rsidRPr="001543C4">
        <w:t>ными материалами, оборудуются информационными стендами.</w:t>
      </w:r>
    </w:p>
    <w:p w:rsidR="006B111C" w:rsidRPr="001543C4" w:rsidRDefault="006B111C" w:rsidP="006B111C">
      <w:pPr>
        <w:autoSpaceDE w:val="0"/>
        <w:ind w:firstLine="540"/>
        <w:jc w:val="both"/>
      </w:pPr>
      <w:r w:rsidRPr="001543C4">
        <w:t>3</w:t>
      </w:r>
      <w:r w:rsidR="00955434" w:rsidRPr="001543C4">
        <w:t>8</w:t>
      </w:r>
      <w:r w:rsidRPr="001543C4">
        <w:t>. Места для ожидания, места для заполнения запросов о предоста</w:t>
      </w:r>
      <w:r w:rsidRPr="001543C4">
        <w:t>в</w:t>
      </w:r>
      <w:r w:rsidRPr="001543C4">
        <w:t>лении муниципальной услуги должны соответствовать комфортным усл</w:t>
      </w:r>
      <w:r w:rsidRPr="001543C4">
        <w:t>о</w:t>
      </w:r>
      <w:r w:rsidRPr="001543C4">
        <w:t xml:space="preserve">виям для </w:t>
      </w:r>
      <w:r w:rsidR="00023E5B" w:rsidRPr="001543C4">
        <w:t>заявителей</w:t>
      </w:r>
      <w:r w:rsidRPr="001543C4">
        <w:t>.</w:t>
      </w:r>
    </w:p>
    <w:p w:rsidR="006B111C" w:rsidRPr="001543C4" w:rsidRDefault="006B111C" w:rsidP="006B111C">
      <w:pPr>
        <w:autoSpaceDE w:val="0"/>
        <w:ind w:firstLine="540"/>
        <w:jc w:val="both"/>
      </w:pPr>
      <w:r w:rsidRPr="001543C4">
        <w:t>Площадь мест ожидания зависит от количества заявителей, ежедневно обращающихся за предоставлением муниципальной услуги. Количество мест ожидания определяется исходя из фактической нагрузки и возможн</w:t>
      </w:r>
      <w:r w:rsidRPr="001543C4">
        <w:t>о</w:t>
      </w:r>
      <w:r w:rsidRPr="001543C4">
        <w:t>стей для их размещения в здании, но не может составлять менее 5 мест.</w:t>
      </w:r>
    </w:p>
    <w:p w:rsidR="006B111C" w:rsidRPr="001543C4" w:rsidRDefault="006B111C" w:rsidP="006B111C">
      <w:pPr>
        <w:autoSpaceDE w:val="0"/>
        <w:ind w:firstLine="540"/>
        <w:jc w:val="both"/>
      </w:pPr>
      <w:r w:rsidRPr="001543C4">
        <w:t>3</w:t>
      </w:r>
      <w:r w:rsidR="00955434" w:rsidRPr="001543C4">
        <w:t>9</w:t>
      </w:r>
      <w:r w:rsidRPr="001543C4">
        <w:t>. Помещения для приема заявителей должны быть оборудованы та</w:t>
      </w:r>
      <w:r w:rsidRPr="001543C4">
        <w:t>б</w:t>
      </w:r>
      <w:r w:rsidRPr="001543C4">
        <w:t>лич</w:t>
      </w:r>
      <w:r w:rsidR="00023E5B" w:rsidRPr="001543C4">
        <w:t>ка</w:t>
      </w:r>
      <w:r w:rsidRPr="001543C4">
        <w:t>ми с указанием номера кабинета, фамилии, име</w:t>
      </w:r>
      <w:r w:rsidR="00023E5B" w:rsidRPr="001543C4">
        <w:t>ни, отчества и дол</w:t>
      </w:r>
      <w:r w:rsidR="00023E5B" w:rsidRPr="001543C4">
        <w:t>ж</w:t>
      </w:r>
      <w:r w:rsidR="00023E5B" w:rsidRPr="001543C4">
        <w:t>ности должно</w:t>
      </w:r>
      <w:r w:rsidRPr="001543C4">
        <w:t>стного лица, осуществляющего предоставление муниципал</w:t>
      </w:r>
      <w:r w:rsidRPr="001543C4">
        <w:t>ь</w:t>
      </w:r>
      <w:r w:rsidRPr="001543C4">
        <w:t>ной услуги, режима работы.</w:t>
      </w:r>
    </w:p>
    <w:p w:rsidR="006B111C" w:rsidRPr="001543C4" w:rsidRDefault="006B111C" w:rsidP="006B111C">
      <w:pPr>
        <w:autoSpaceDE w:val="0"/>
        <w:ind w:firstLine="540"/>
        <w:jc w:val="both"/>
      </w:pPr>
      <w:r w:rsidRPr="001543C4">
        <w:t>Помещения для приема заявителей должны соответствовать комфор</w:t>
      </w:r>
      <w:r w:rsidRPr="001543C4">
        <w:t>т</w:t>
      </w:r>
      <w:r w:rsidRPr="001543C4">
        <w:t>ным условиям для заявителей и оптимальным условиям работы должнос</w:t>
      </w:r>
      <w:r w:rsidRPr="001543C4">
        <w:t>т</w:t>
      </w:r>
      <w:r w:rsidRPr="001543C4">
        <w:t>ных лиц с заявителями.</w:t>
      </w:r>
    </w:p>
    <w:p w:rsidR="00023E5B" w:rsidRPr="001543C4" w:rsidRDefault="006B111C" w:rsidP="006B111C">
      <w:pPr>
        <w:autoSpaceDE w:val="0"/>
        <w:ind w:firstLine="540"/>
        <w:jc w:val="both"/>
      </w:pPr>
      <w:r w:rsidRPr="001543C4">
        <w:t xml:space="preserve"> Помещения должны соответствовать сани</w:t>
      </w:r>
      <w:r w:rsidR="00955434" w:rsidRPr="001543C4">
        <w:t>тарным правилам СП 2.1.3678-20 «</w:t>
      </w:r>
      <w:r w:rsidRPr="001543C4">
        <w:t>Санитарно-эпидемиологические требования</w:t>
      </w:r>
      <w:r w:rsidR="00897CC8" w:rsidRPr="001543C4">
        <w:t xml:space="preserve"> условиям труда», утвержденным Постановлением Главного государственного санитарного врача РФ от 2 декабря 2020 г. №40 «Об утверждении санитарных правил» и быть оборудованы противопожарной системой и средствами пожаротуш</w:t>
      </w:r>
      <w:r w:rsidR="00897CC8" w:rsidRPr="001543C4">
        <w:t>е</w:t>
      </w:r>
      <w:r w:rsidR="00897CC8" w:rsidRPr="001543C4">
        <w:t>ния, системой оповещения при возникновении чрезвычайной ситуации. Помещения, в которых предоставляется муниципальная услуга места ож</w:t>
      </w:r>
      <w:r w:rsidR="00897CC8" w:rsidRPr="001543C4">
        <w:t>и</w:t>
      </w:r>
      <w:r w:rsidR="00897CC8" w:rsidRPr="001543C4">
        <w:lastRenderedPageBreak/>
        <w:t>дания и приема заявителей должны быть оборудованы в соответствии с требованиями, изложенными в статье 15 Федерального закона от 24 ноября 1995 года № - 181 ФЗ « О социальной защите инвалидов Российской фед</w:t>
      </w:r>
      <w:r w:rsidR="00897CC8" w:rsidRPr="001543C4">
        <w:t>е</w:t>
      </w:r>
      <w:r w:rsidR="00897CC8" w:rsidRPr="001543C4">
        <w:t>рации».</w:t>
      </w:r>
    </w:p>
    <w:p w:rsidR="006B111C" w:rsidRPr="001543C4" w:rsidRDefault="007B2BF9" w:rsidP="007B2BF9">
      <w:pPr>
        <w:autoSpaceDE w:val="0"/>
        <w:ind w:firstLine="540"/>
        <w:jc w:val="both"/>
      </w:pPr>
      <w:r w:rsidRPr="001543C4">
        <w:t>40</w:t>
      </w:r>
      <w:r w:rsidR="006B111C" w:rsidRPr="001543C4">
        <w:t>. Вход и выход из помещений оборудуются соответствующими ук</w:t>
      </w:r>
      <w:r w:rsidR="006B111C" w:rsidRPr="001543C4">
        <w:t>а</w:t>
      </w:r>
      <w:r w:rsidR="006B111C" w:rsidRPr="001543C4">
        <w:t>зателями.</w:t>
      </w:r>
    </w:p>
    <w:p w:rsidR="000602A0" w:rsidRPr="001543C4" w:rsidRDefault="000602A0" w:rsidP="000602A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На информационных стендах размещается следующая информация и документы:</w:t>
      </w:r>
    </w:p>
    <w:p w:rsidR="000602A0" w:rsidRPr="001543C4" w:rsidRDefault="000602A0" w:rsidP="000602A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1) почтовый адрес администрации округа, отдела экономического развития;</w:t>
      </w:r>
    </w:p>
    <w:p w:rsidR="000602A0" w:rsidRPr="001543C4" w:rsidRDefault="000602A0" w:rsidP="000602A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2) адрес сайта администрации округа;</w:t>
      </w:r>
    </w:p>
    <w:p w:rsidR="000602A0" w:rsidRPr="001543C4" w:rsidRDefault="000602A0" w:rsidP="000602A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3) справочный номер телефона отдела экономического развития, н</w:t>
      </w:r>
      <w:r w:rsidRPr="001543C4">
        <w:rPr>
          <w:lang w:eastAsia="ru-RU"/>
        </w:rPr>
        <w:t>о</w:t>
      </w:r>
      <w:r w:rsidRPr="001543C4">
        <w:rPr>
          <w:lang w:eastAsia="ru-RU"/>
        </w:rPr>
        <w:t>мер телефона-автоинформатора (при наличии);</w:t>
      </w:r>
    </w:p>
    <w:p w:rsidR="000602A0" w:rsidRPr="001543C4" w:rsidRDefault="000602A0" w:rsidP="000602A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4) режим работы;</w:t>
      </w:r>
    </w:p>
    <w:p w:rsidR="000602A0" w:rsidRPr="001543C4" w:rsidRDefault="000602A0" w:rsidP="000602A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5) выдержки из муниципальных правовых актов, содержащих нормы, регулирующие деятельность по предоставлению муниципальной услуги;</w:t>
      </w:r>
    </w:p>
    <w:p w:rsidR="000602A0" w:rsidRPr="001543C4" w:rsidRDefault="000602A0" w:rsidP="000602A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6) перечень документов, необходимых для получения муниципальной услуги;</w:t>
      </w:r>
    </w:p>
    <w:p w:rsidR="000602A0" w:rsidRPr="001543C4" w:rsidRDefault="000602A0" w:rsidP="000602A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7) формы заявлений и образцы их заполнения.</w:t>
      </w:r>
    </w:p>
    <w:p w:rsidR="007B2BF9" w:rsidRPr="001543C4" w:rsidRDefault="006B111C" w:rsidP="007B2BF9">
      <w:pPr>
        <w:autoSpaceDE w:val="0"/>
        <w:ind w:firstLine="540"/>
        <w:jc w:val="both"/>
      </w:pPr>
      <w:r w:rsidRPr="001543C4">
        <w:t>Оформление визуальной, текстовой и мультимедийной информации о по</w:t>
      </w:r>
      <w:r w:rsidR="00897CC8" w:rsidRPr="001543C4">
        <w:t>ряд</w:t>
      </w:r>
      <w:r w:rsidRPr="001543C4">
        <w:t>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7B2BF9" w:rsidRPr="001543C4" w:rsidRDefault="007B2BF9" w:rsidP="007B2BF9">
      <w:pPr>
        <w:ind w:firstLine="540"/>
        <w:jc w:val="both"/>
      </w:pPr>
      <w:r w:rsidRPr="001543C4">
        <w:t xml:space="preserve">Вход в помещение, предназначенное для </w:t>
      </w:r>
      <w:r w:rsidR="00897CC8" w:rsidRPr="001543C4">
        <w:t>предоставления муниципал</w:t>
      </w:r>
      <w:r w:rsidR="00897CC8" w:rsidRPr="001543C4">
        <w:t>ь</w:t>
      </w:r>
      <w:r w:rsidR="00897CC8" w:rsidRPr="001543C4">
        <w:t>ной ус</w:t>
      </w:r>
      <w:r w:rsidRPr="001543C4">
        <w:t>луги, помещения, в которых предоставляются муниципальные усл</w:t>
      </w:r>
      <w:r w:rsidRPr="001543C4">
        <w:t>у</w:t>
      </w:r>
      <w:r w:rsidRPr="001543C4">
        <w:t>ги, должны соответствовать установленным законодатель</w:t>
      </w:r>
      <w:r w:rsidR="00B8492C" w:rsidRPr="001543C4">
        <w:t>ством Российской Федерации и за</w:t>
      </w:r>
      <w:r w:rsidRPr="001543C4">
        <w:t>конодательством Ставропольского края требованиям обе</w:t>
      </w:r>
      <w:r w:rsidRPr="001543C4">
        <w:t>с</w:t>
      </w:r>
      <w:r w:rsidRPr="001543C4">
        <w:t>печения комфортными условиями, в том числе обеспечения возможности реализации прав инвалидов и лиц с ограниченными возможностями на п</w:t>
      </w:r>
      <w:r w:rsidRPr="001543C4">
        <w:t>о</w:t>
      </w:r>
      <w:r w:rsidR="00075E2D" w:rsidRPr="001543C4">
        <w:t>лучение по их заявлениям муници</w:t>
      </w:r>
      <w:r w:rsidRPr="001543C4">
        <w:t>пальной услуги.</w:t>
      </w:r>
    </w:p>
    <w:p w:rsidR="007B2BF9" w:rsidRPr="001543C4" w:rsidRDefault="00AE4BD3" w:rsidP="007B2BF9">
      <w:pPr>
        <w:ind w:firstLine="540"/>
        <w:jc w:val="both"/>
      </w:pPr>
      <w:r w:rsidRPr="001543C4">
        <w:t>4</w:t>
      </w:r>
      <w:r w:rsidR="007B2BF9" w:rsidRPr="001543C4">
        <w:t>1. Центральный вход в здание должен быть оборудован пандусом, удобным для въезда в здание инвалидных кресел-колясок.</w:t>
      </w:r>
    </w:p>
    <w:p w:rsidR="00B02D66" w:rsidRPr="001543C4" w:rsidRDefault="007B2BF9" w:rsidP="00A1612C">
      <w:pPr>
        <w:ind w:firstLine="709"/>
        <w:jc w:val="both"/>
      </w:pPr>
      <w:r w:rsidRPr="001543C4">
        <w:t>Порядок обеспечения условий доступности для инвалидов объектов социальной, инженерной, и транспортной инфраструктур и предоставля</w:t>
      </w:r>
      <w:r w:rsidRPr="001543C4">
        <w:t>е</w:t>
      </w:r>
      <w:r w:rsidRPr="001543C4">
        <w:t>мых услуг, а также оказания им при этом необходимой помощи устанавл</w:t>
      </w:r>
      <w:r w:rsidRPr="001543C4">
        <w:t>и</w:t>
      </w:r>
      <w:r w:rsidRPr="001543C4">
        <w:t>вается нормами Федерального закона от 1 декабря 2014 года № 419-ФЗ «О внесении изменений в отдельные законодательные акты Российской Фед</w:t>
      </w:r>
      <w:r w:rsidRPr="001543C4">
        <w:t>е</w:t>
      </w:r>
      <w:r w:rsidRPr="001543C4">
        <w:t>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</w:t>
      </w:r>
      <w:r w:rsidR="00AE4BD3" w:rsidRPr="001543C4">
        <w:t>.</w:t>
      </w:r>
    </w:p>
    <w:p w:rsidR="00A1612C" w:rsidRPr="001543C4" w:rsidRDefault="00A1612C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42. Места для заполнения заявлений для предоставления муниц</w:t>
      </w:r>
      <w:r w:rsidRPr="001543C4">
        <w:rPr>
          <w:lang w:eastAsia="ru-RU"/>
        </w:rPr>
        <w:t>и</w:t>
      </w:r>
      <w:r w:rsidRPr="001543C4">
        <w:rPr>
          <w:lang w:eastAsia="ru-RU"/>
        </w:rPr>
        <w:t xml:space="preserve">пальной услуги размещаются в </w:t>
      </w:r>
      <w:r w:rsidR="009029E3" w:rsidRPr="001543C4">
        <w:rPr>
          <w:lang w:eastAsia="ru-RU"/>
        </w:rPr>
        <w:t xml:space="preserve">отделе экономического развития </w:t>
      </w:r>
      <w:r w:rsidRPr="001543C4">
        <w:rPr>
          <w:lang w:eastAsia="ru-RU"/>
        </w:rPr>
        <w:t xml:space="preserve"> и обор</w:t>
      </w:r>
      <w:r w:rsidRPr="001543C4">
        <w:rPr>
          <w:lang w:eastAsia="ru-RU"/>
        </w:rPr>
        <w:t>у</w:t>
      </w:r>
      <w:r w:rsidRPr="001543C4">
        <w:rPr>
          <w:lang w:eastAsia="ru-RU"/>
        </w:rPr>
        <w:t>дуются образцами заполнения документов, бланками заявлений, стульями и столами.</w:t>
      </w:r>
    </w:p>
    <w:p w:rsidR="00A1612C" w:rsidRPr="001543C4" w:rsidRDefault="00A1612C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lastRenderedPageBreak/>
        <w:t>Визуальная, текстовая и мультимедийная информация о порядке пр</w:t>
      </w:r>
      <w:r w:rsidRPr="001543C4">
        <w:rPr>
          <w:lang w:eastAsia="ru-RU"/>
        </w:rPr>
        <w:t>е</w:t>
      </w:r>
      <w:r w:rsidRPr="001543C4">
        <w:rPr>
          <w:lang w:eastAsia="ru-RU"/>
        </w:rPr>
        <w:t xml:space="preserve">доставления муниципальной услуги размещается в </w:t>
      </w:r>
      <w:r w:rsidR="000602A0" w:rsidRPr="001543C4">
        <w:rPr>
          <w:lang w:eastAsia="ru-RU"/>
        </w:rPr>
        <w:t>отделе экономического развития</w:t>
      </w:r>
      <w:r w:rsidRPr="001543C4">
        <w:rPr>
          <w:lang w:eastAsia="ru-RU"/>
        </w:rPr>
        <w:t xml:space="preserve"> в местах для ожидания и приема заявителей (устанавливаются в удобном для заявителей месте), а также в информаци</w:t>
      </w:r>
      <w:r w:rsidR="000602A0" w:rsidRPr="001543C4">
        <w:rPr>
          <w:lang w:eastAsia="ru-RU"/>
        </w:rPr>
        <w:t>онно-телекоммуникационной сети «</w:t>
      </w:r>
      <w:r w:rsidRPr="001543C4">
        <w:rPr>
          <w:lang w:eastAsia="ru-RU"/>
        </w:rPr>
        <w:t>Интер</w:t>
      </w:r>
      <w:r w:rsidR="000602A0" w:rsidRPr="001543C4">
        <w:rPr>
          <w:lang w:eastAsia="ru-RU"/>
        </w:rPr>
        <w:t>нет»</w:t>
      </w:r>
      <w:r w:rsidRPr="001543C4">
        <w:rPr>
          <w:lang w:eastAsia="ru-RU"/>
        </w:rPr>
        <w:t xml:space="preserve"> на официальном сайте админис</w:t>
      </w:r>
      <w:r w:rsidRPr="001543C4">
        <w:rPr>
          <w:lang w:eastAsia="ru-RU"/>
        </w:rPr>
        <w:t>т</w:t>
      </w:r>
      <w:r w:rsidRPr="001543C4">
        <w:rPr>
          <w:lang w:eastAsia="ru-RU"/>
        </w:rPr>
        <w:t>рации</w:t>
      </w:r>
      <w:r w:rsidR="000602A0" w:rsidRPr="001543C4">
        <w:rPr>
          <w:lang w:eastAsia="ru-RU"/>
        </w:rPr>
        <w:t xml:space="preserve"> округа</w:t>
      </w:r>
      <w:r w:rsidRPr="001543C4">
        <w:rPr>
          <w:lang w:eastAsia="ru-RU"/>
        </w:rPr>
        <w:t xml:space="preserve"> wwww.ipatovo.org.</w:t>
      </w:r>
    </w:p>
    <w:p w:rsidR="00A1612C" w:rsidRPr="001543C4" w:rsidRDefault="00A1612C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Рабочие места специалистов </w:t>
      </w:r>
      <w:r w:rsidR="000602A0" w:rsidRPr="001543C4">
        <w:rPr>
          <w:lang w:eastAsia="ru-RU"/>
        </w:rPr>
        <w:t>отдела экономического развития</w:t>
      </w:r>
      <w:r w:rsidRPr="001543C4">
        <w:rPr>
          <w:lang w:eastAsia="ru-RU"/>
        </w:rPr>
        <w:t>, пр</w:t>
      </w:r>
      <w:r w:rsidRPr="001543C4">
        <w:rPr>
          <w:lang w:eastAsia="ru-RU"/>
        </w:rPr>
        <w:t>е</w:t>
      </w:r>
      <w:r w:rsidRPr="001543C4">
        <w:rPr>
          <w:lang w:eastAsia="ru-RU"/>
        </w:rPr>
        <w:t>доставляющих муниципальную услугу, оборудуются компьютерами и ор</w:t>
      </w:r>
      <w:r w:rsidRPr="001543C4">
        <w:rPr>
          <w:lang w:eastAsia="ru-RU"/>
        </w:rPr>
        <w:t>г</w:t>
      </w:r>
      <w:r w:rsidRPr="001543C4">
        <w:rPr>
          <w:lang w:eastAsia="ru-RU"/>
        </w:rPr>
        <w:t>техникой, позволяющей своевременно и в полном объеме получать спр</w:t>
      </w:r>
      <w:r w:rsidRPr="001543C4">
        <w:rPr>
          <w:lang w:eastAsia="ru-RU"/>
        </w:rPr>
        <w:t>а</w:t>
      </w:r>
      <w:r w:rsidRPr="001543C4">
        <w:rPr>
          <w:lang w:eastAsia="ru-RU"/>
        </w:rPr>
        <w:t>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A1612C" w:rsidRPr="001543C4" w:rsidRDefault="00A1612C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43. Инвалидам (включая инвалидов, использующих кресла-коляски и собак-проводников) обеспечивается беспрепятственный доступ к помещ</w:t>
      </w:r>
      <w:r w:rsidRPr="001543C4">
        <w:rPr>
          <w:lang w:eastAsia="ru-RU"/>
        </w:rPr>
        <w:t>е</w:t>
      </w:r>
      <w:r w:rsidRPr="001543C4">
        <w:rPr>
          <w:lang w:eastAsia="ru-RU"/>
        </w:rPr>
        <w:t>ниям, в которых предоставляется муниципальная услуга, к залу ожидания, местам для заполнения заявлений о предоставлении муниципальной усл</w:t>
      </w:r>
      <w:r w:rsidRPr="001543C4">
        <w:rPr>
          <w:lang w:eastAsia="ru-RU"/>
        </w:rPr>
        <w:t>у</w:t>
      </w:r>
      <w:r w:rsidRPr="001543C4">
        <w:rPr>
          <w:lang w:eastAsia="ru-RU"/>
        </w:rPr>
        <w:t>ги, информационным стендам с образцами их заполнения и перечнем док</w:t>
      </w:r>
      <w:r w:rsidRPr="001543C4">
        <w:rPr>
          <w:lang w:eastAsia="ru-RU"/>
        </w:rPr>
        <w:t>у</w:t>
      </w:r>
      <w:r w:rsidRPr="001543C4">
        <w:rPr>
          <w:lang w:eastAsia="ru-RU"/>
        </w:rPr>
        <w:t>ментов, необходимых для предоставления муниципальной услуги (далее - объекты инфраструктуры), в том числе обеспечиваются:</w:t>
      </w:r>
    </w:p>
    <w:p w:rsidR="00A1612C" w:rsidRPr="001543C4" w:rsidRDefault="000602A0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1) </w:t>
      </w:r>
      <w:r w:rsidR="00A1612C" w:rsidRPr="001543C4">
        <w:rPr>
          <w:lang w:eastAsia="ru-RU"/>
        </w:rPr>
        <w:t>доступность для инвалидов объектов инфраструктуры в соответс</w:t>
      </w:r>
      <w:r w:rsidR="00A1612C" w:rsidRPr="001543C4">
        <w:rPr>
          <w:lang w:eastAsia="ru-RU"/>
        </w:rPr>
        <w:t>т</w:t>
      </w:r>
      <w:r w:rsidR="00A1612C" w:rsidRPr="001543C4">
        <w:rPr>
          <w:lang w:eastAsia="ru-RU"/>
        </w:rPr>
        <w:t>вии с законодательством Российской Федерации о социальной защите и</w:t>
      </w:r>
      <w:r w:rsidR="00A1612C" w:rsidRPr="001543C4">
        <w:rPr>
          <w:lang w:eastAsia="ru-RU"/>
        </w:rPr>
        <w:t>н</w:t>
      </w:r>
      <w:r w:rsidR="00A1612C" w:rsidRPr="001543C4">
        <w:rPr>
          <w:lang w:eastAsia="ru-RU"/>
        </w:rPr>
        <w:t>валидов;</w:t>
      </w:r>
    </w:p>
    <w:p w:rsidR="00A1612C" w:rsidRPr="001543C4" w:rsidRDefault="000602A0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2) </w:t>
      </w:r>
      <w:r w:rsidR="00A1612C" w:rsidRPr="001543C4">
        <w:rPr>
          <w:lang w:eastAsia="ru-RU"/>
        </w:rPr>
        <w:t>возможность самостоятельного передвижения по объектам инфр</w:t>
      </w:r>
      <w:r w:rsidR="00A1612C" w:rsidRPr="001543C4">
        <w:rPr>
          <w:lang w:eastAsia="ru-RU"/>
        </w:rPr>
        <w:t>а</w:t>
      </w:r>
      <w:r w:rsidR="00A1612C" w:rsidRPr="001543C4">
        <w:rPr>
          <w:lang w:eastAsia="ru-RU"/>
        </w:rPr>
        <w:t>структуры, входа в них и выхода из них, в том числе с использованием кресла-коляски;</w:t>
      </w:r>
    </w:p>
    <w:p w:rsidR="00A1612C" w:rsidRPr="001543C4" w:rsidRDefault="000602A0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3) </w:t>
      </w:r>
      <w:r w:rsidR="00A1612C" w:rsidRPr="001543C4">
        <w:rPr>
          <w:lang w:eastAsia="ru-RU"/>
        </w:rPr>
        <w:t>сопровождение инвалидов, имеющих стойкие расстройства фун</w:t>
      </w:r>
      <w:r w:rsidR="00A1612C" w:rsidRPr="001543C4">
        <w:rPr>
          <w:lang w:eastAsia="ru-RU"/>
        </w:rPr>
        <w:t>к</w:t>
      </w:r>
      <w:r w:rsidR="00A1612C" w:rsidRPr="001543C4">
        <w:rPr>
          <w:lang w:eastAsia="ru-RU"/>
        </w:rPr>
        <w:t>ции зрения и самостоятельного передвижения, и оказание им помощи;</w:t>
      </w:r>
    </w:p>
    <w:p w:rsidR="00A1612C" w:rsidRPr="001543C4" w:rsidRDefault="000602A0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4) </w:t>
      </w:r>
      <w:r w:rsidR="00A1612C" w:rsidRPr="001543C4">
        <w:rPr>
          <w:lang w:eastAsia="ru-RU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A1612C" w:rsidRPr="001543C4" w:rsidRDefault="000602A0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5) </w:t>
      </w:r>
      <w:r w:rsidR="00A1612C" w:rsidRPr="001543C4">
        <w:rPr>
          <w:lang w:eastAsia="ru-RU"/>
        </w:rPr>
        <w:t xml:space="preserve">оказание должностными лицами и специалистами </w:t>
      </w:r>
      <w:r w:rsidRPr="001543C4">
        <w:rPr>
          <w:lang w:eastAsia="ru-RU"/>
        </w:rPr>
        <w:t>отдела эконом</w:t>
      </w:r>
      <w:r w:rsidRPr="001543C4">
        <w:rPr>
          <w:lang w:eastAsia="ru-RU"/>
        </w:rPr>
        <w:t>и</w:t>
      </w:r>
      <w:r w:rsidRPr="001543C4">
        <w:rPr>
          <w:lang w:eastAsia="ru-RU"/>
        </w:rPr>
        <w:t>ческого развития</w:t>
      </w:r>
      <w:r w:rsidR="00A1612C" w:rsidRPr="001543C4">
        <w:rPr>
          <w:lang w:eastAsia="ru-RU"/>
        </w:rPr>
        <w:t xml:space="preserve"> ответственными за прием и предоставление муниципал</w:t>
      </w:r>
      <w:r w:rsidR="00A1612C" w:rsidRPr="001543C4">
        <w:rPr>
          <w:lang w:eastAsia="ru-RU"/>
        </w:rPr>
        <w:t>ь</w:t>
      </w:r>
      <w:r w:rsidR="00A1612C" w:rsidRPr="001543C4">
        <w:rPr>
          <w:lang w:eastAsia="ru-RU"/>
        </w:rPr>
        <w:t>ной услуги, помощи инвалидам в преодолении барьеров, мешающих пол</w:t>
      </w:r>
      <w:r w:rsidR="00A1612C" w:rsidRPr="001543C4">
        <w:rPr>
          <w:lang w:eastAsia="ru-RU"/>
        </w:rPr>
        <w:t>у</w:t>
      </w:r>
      <w:r w:rsidR="00A1612C" w:rsidRPr="001543C4">
        <w:rPr>
          <w:lang w:eastAsia="ru-RU"/>
        </w:rPr>
        <w:t>чению ими муниципальной услуги наравне с другими лицами;</w:t>
      </w:r>
    </w:p>
    <w:p w:rsidR="00A1612C" w:rsidRPr="001543C4" w:rsidRDefault="000602A0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6) </w:t>
      </w:r>
      <w:r w:rsidR="00A1612C" w:rsidRPr="001543C4">
        <w:rPr>
          <w:lang w:eastAsia="ru-RU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A1612C" w:rsidRPr="001543C4" w:rsidRDefault="00A1612C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В </w:t>
      </w:r>
      <w:r w:rsidR="000602A0" w:rsidRPr="001543C4">
        <w:rPr>
          <w:lang w:eastAsia="ru-RU"/>
        </w:rPr>
        <w:t>отделе экономического развития</w:t>
      </w:r>
      <w:r w:rsidRPr="001543C4">
        <w:rPr>
          <w:lang w:eastAsia="ru-RU"/>
        </w:rPr>
        <w:t xml:space="preserve"> осуществляется инструктирование должностных лиц и специалистов, ответственных за прием и предоставл</w:t>
      </w:r>
      <w:r w:rsidRPr="001543C4">
        <w:rPr>
          <w:lang w:eastAsia="ru-RU"/>
        </w:rPr>
        <w:t>е</w:t>
      </w:r>
      <w:r w:rsidRPr="001543C4">
        <w:rPr>
          <w:lang w:eastAsia="ru-RU"/>
        </w:rPr>
        <w:t>ние муниципальной услуги, по вопросам, связанным с обеспечением до</w:t>
      </w:r>
      <w:r w:rsidRPr="001543C4">
        <w:rPr>
          <w:lang w:eastAsia="ru-RU"/>
        </w:rPr>
        <w:t>с</w:t>
      </w:r>
      <w:r w:rsidRPr="001543C4">
        <w:rPr>
          <w:lang w:eastAsia="ru-RU"/>
        </w:rPr>
        <w:t>тупности для инвалидов объектов инфраструктуры и муниципальной усл</w:t>
      </w:r>
      <w:r w:rsidRPr="001543C4">
        <w:rPr>
          <w:lang w:eastAsia="ru-RU"/>
        </w:rPr>
        <w:t>у</w:t>
      </w:r>
      <w:r w:rsidRPr="001543C4">
        <w:rPr>
          <w:lang w:eastAsia="ru-RU"/>
        </w:rPr>
        <w:t>ги в соответствии с законодательством Российской Федерации.</w:t>
      </w:r>
    </w:p>
    <w:p w:rsidR="00A1612C" w:rsidRPr="001543C4" w:rsidRDefault="00A1612C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случае если существующие объекты инфраструктуры невозможно полностью приспособить с учетом потребностей инвалидов, должностные лица и специалисты, ответственные за прием и предоставление муниц</w:t>
      </w:r>
      <w:r w:rsidRPr="001543C4">
        <w:rPr>
          <w:lang w:eastAsia="ru-RU"/>
        </w:rPr>
        <w:t>и</w:t>
      </w:r>
      <w:r w:rsidRPr="001543C4">
        <w:rPr>
          <w:lang w:eastAsia="ru-RU"/>
        </w:rPr>
        <w:t>пальной услуги, принимают меры для обеспечения доступа инвалидов к месту предоставления муниципальной услуги.</w:t>
      </w:r>
    </w:p>
    <w:p w:rsidR="00A1612C" w:rsidRPr="001543C4" w:rsidRDefault="000602A0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lastRenderedPageBreak/>
        <w:t xml:space="preserve">44. </w:t>
      </w:r>
      <w:r w:rsidR="00A1612C" w:rsidRPr="001543C4">
        <w:rPr>
          <w:lang w:eastAsia="ru-RU"/>
        </w:rPr>
        <w:t>Помещения МФЦ должны соответствовать требованиям, устано</w:t>
      </w:r>
      <w:r w:rsidR="00A1612C" w:rsidRPr="001543C4">
        <w:rPr>
          <w:lang w:eastAsia="ru-RU"/>
        </w:rPr>
        <w:t>в</w:t>
      </w:r>
      <w:r w:rsidR="00A1612C" w:rsidRPr="001543C4">
        <w:rPr>
          <w:lang w:eastAsia="ru-RU"/>
        </w:rPr>
        <w:t xml:space="preserve">ленным </w:t>
      </w:r>
      <w:hyperlink r:id="rId36" w:history="1">
        <w:r w:rsidR="00A1612C" w:rsidRPr="001543C4">
          <w:rPr>
            <w:color w:val="0000FF"/>
            <w:lang w:eastAsia="ru-RU"/>
          </w:rPr>
          <w:t>постановлением</w:t>
        </w:r>
      </w:hyperlink>
      <w:r w:rsidR="00A1612C" w:rsidRPr="001543C4">
        <w:rPr>
          <w:lang w:eastAsia="ru-RU"/>
        </w:rPr>
        <w:t xml:space="preserve"> Правительства Российской Федераци</w:t>
      </w:r>
      <w:r w:rsidRPr="001543C4">
        <w:rPr>
          <w:lang w:eastAsia="ru-RU"/>
        </w:rPr>
        <w:t>и от 22 д</w:t>
      </w:r>
      <w:r w:rsidRPr="001543C4">
        <w:rPr>
          <w:lang w:eastAsia="ru-RU"/>
        </w:rPr>
        <w:t>е</w:t>
      </w:r>
      <w:r w:rsidRPr="001543C4">
        <w:rPr>
          <w:lang w:eastAsia="ru-RU"/>
        </w:rPr>
        <w:t>кабря 2012 г. № 1376 «</w:t>
      </w:r>
      <w:r w:rsidR="00A1612C" w:rsidRPr="001543C4">
        <w:rPr>
          <w:lang w:eastAsia="ru-RU"/>
        </w:rPr>
        <w:t>Об утверждении Правил организации деятельности многофункциональных центров предоставления государственных и мун</w:t>
      </w:r>
      <w:r w:rsidR="00A1612C" w:rsidRPr="001543C4">
        <w:rPr>
          <w:lang w:eastAsia="ru-RU"/>
        </w:rPr>
        <w:t>и</w:t>
      </w:r>
      <w:r w:rsidR="00A1612C" w:rsidRPr="001543C4">
        <w:rPr>
          <w:lang w:eastAsia="ru-RU"/>
        </w:rPr>
        <w:t>ципальных услуг</w:t>
      </w:r>
      <w:r w:rsidRPr="001543C4">
        <w:rPr>
          <w:lang w:eastAsia="ru-RU"/>
        </w:rPr>
        <w:t>»</w:t>
      </w:r>
      <w:r w:rsidR="00A1612C" w:rsidRPr="001543C4">
        <w:rPr>
          <w:lang w:eastAsia="ru-RU"/>
        </w:rPr>
        <w:t>.</w:t>
      </w:r>
    </w:p>
    <w:p w:rsidR="00A1612C" w:rsidRPr="001543C4" w:rsidRDefault="00A1612C" w:rsidP="00A1612C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Вход в помещение, предназначенное для предоставления муниц</w:t>
      </w:r>
      <w:r w:rsidRPr="001543C4">
        <w:rPr>
          <w:lang w:eastAsia="ru-RU"/>
        </w:rPr>
        <w:t>и</w:t>
      </w:r>
      <w:r w:rsidRPr="001543C4">
        <w:rPr>
          <w:lang w:eastAsia="ru-RU"/>
        </w:rPr>
        <w:t>пальной услуги, помещения, в которых предоставляются муниципальные услуги, должны соответствовать установленным законодательством Ро</w:t>
      </w:r>
      <w:r w:rsidRPr="001543C4">
        <w:rPr>
          <w:lang w:eastAsia="ru-RU"/>
        </w:rPr>
        <w:t>с</w:t>
      </w:r>
      <w:r w:rsidRPr="001543C4">
        <w:rPr>
          <w:lang w:eastAsia="ru-RU"/>
        </w:rPr>
        <w:t>сийской Федерации и законодательством Ставропольского края требован</w:t>
      </w:r>
      <w:r w:rsidRPr="001543C4">
        <w:rPr>
          <w:lang w:eastAsia="ru-RU"/>
        </w:rPr>
        <w:t>и</w:t>
      </w:r>
      <w:r w:rsidRPr="001543C4">
        <w:rPr>
          <w:lang w:eastAsia="ru-RU"/>
        </w:rPr>
        <w:t>ям обеспечения комфортными условиями, в том числе обеспечения во</w:t>
      </w:r>
      <w:r w:rsidRPr="001543C4">
        <w:rPr>
          <w:lang w:eastAsia="ru-RU"/>
        </w:rPr>
        <w:t>з</w:t>
      </w:r>
      <w:r w:rsidRPr="001543C4">
        <w:rPr>
          <w:lang w:eastAsia="ru-RU"/>
        </w:rPr>
        <w:t>можности реализации прав инвалидов и лиц с ограниченными возможн</w:t>
      </w:r>
      <w:r w:rsidRPr="001543C4">
        <w:rPr>
          <w:lang w:eastAsia="ru-RU"/>
        </w:rPr>
        <w:t>о</w:t>
      </w:r>
      <w:r w:rsidRPr="001543C4">
        <w:rPr>
          <w:lang w:eastAsia="ru-RU"/>
        </w:rPr>
        <w:t>стями на получение по их заявлениям муниципальной услуги.</w:t>
      </w:r>
    </w:p>
    <w:p w:rsidR="00A1612C" w:rsidRPr="001543C4" w:rsidRDefault="00A1612C" w:rsidP="007B2BF9">
      <w:pPr>
        <w:ind w:firstLine="540"/>
        <w:jc w:val="both"/>
      </w:pPr>
    </w:p>
    <w:p w:rsidR="00AE4BD3" w:rsidRPr="001543C4" w:rsidRDefault="00AE4BD3" w:rsidP="00075E2D">
      <w:pPr>
        <w:jc w:val="both"/>
        <w:rPr>
          <w:b/>
          <w:bCs/>
          <w:lang w:eastAsia="ru-RU"/>
        </w:rPr>
      </w:pPr>
    </w:p>
    <w:p w:rsidR="00D20214" w:rsidRPr="001543C4" w:rsidRDefault="0065062F" w:rsidP="00075E2D">
      <w:pPr>
        <w:autoSpaceDE w:val="0"/>
        <w:autoSpaceDN w:val="0"/>
        <w:adjustRightInd w:val="0"/>
        <w:ind w:firstLine="567"/>
        <w:jc w:val="center"/>
        <w:rPr>
          <w:b/>
          <w:bCs/>
          <w:shd w:val="clear" w:color="auto" w:fill="FFFFFF"/>
        </w:rPr>
      </w:pPr>
      <w:r w:rsidRPr="001543C4">
        <w:rPr>
          <w:b/>
          <w:bCs/>
          <w:lang w:eastAsia="ru-RU"/>
        </w:rPr>
        <w:t>Показатели  доступности  и  качества  муниципальной  услуги, в том числе   количество  взаимодействия  заявителя  с  должностными  лицами  при предоставлении  муниципальной  услуги  и  их продолж</w:t>
      </w:r>
      <w:r w:rsidRPr="001543C4">
        <w:rPr>
          <w:b/>
          <w:bCs/>
          <w:lang w:eastAsia="ru-RU"/>
        </w:rPr>
        <w:t>и</w:t>
      </w:r>
      <w:r w:rsidRPr="001543C4">
        <w:rPr>
          <w:b/>
          <w:bCs/>
          <w:lang w:eastAsia="ru-RU"/>
        </w:rPr>
        <w:t>тельность, возможность получения  информации  о  ходе  предоставл</w:t>
      </w:r>
      <w:r w:rsidRPr="001543C4">
        <w:rPr>
          <w:b/>
          <w:bCs/>
          <w:lang w:eastAsia="ru-RU"/>
        </w:rPr>
        <w:t>е</w:t>
      </w:r>
      <w:r w:rsidRPr="001543C4">
        <w:rPr>
          <w:b/>
          <w:bCs/>
          <w:lang w:eastAsia="ru-RU"/>
        </w:rPr>
        <w:t>ния  муниципальной услуги, в том числе    с    использованием   и</w:t>
      </w:r>
      <w:r w:rsidRPr="001543C4">
        <w:rPr>
          <w:b/>
          <w:bCs/>
          <w:lang w:eastAsia="ru-RU"/>
        </w:rPr>
        <w:t>н</w:t>
      </w:r>
      <w:r w:rsidRPr="001543C4">
        <w:rPr>
          <w:b/>
          <w:bCs/>
          <w:lang w:eastAsia="ru-RU"/>
        </w:rPr>
        <w:t>формационно-коммуникационных   технологий, возможность   либо   невозможность   получения   муниципальной   услуги   в многофун</w:t>
      </w:r>
      <w:r w:rsidRPr="001543C4">
        <w:rPr>
          <w:b/>
          <w:bCs/>
          <w:lang w:eastAsia="ru-RU"/>
        </w:rPr>
        <w:t>к</w:t>
      </w:r>
      <w:r w:rsidRPr="001543C4">
        <w:rPr>
          <w:b/>
          <w:bCs/>
          <w:lang w:eastAsia="ru-RU"/>
        </w:rPr>
        <w:t>циональном  центре  предоставления государственных и муниципал</w:t>
      </w:r>
      <w:r w:rsidRPr="001543C4">
        <w:rPr>
          <w:b/>
          <w:bCs/>
          <w:lang w:eastAsia="ru-RU"/>
        </w:rPr>
        <w:t>ь</w:t>
      </w:r>
      <w:r w:rsidRPr="001543C4">
        <w:rPr>
          <w:b/>
          <w:bCs/>
          <w:lang w:eastAsia="ru-RU"/>
        </w:rPr>
        <w:t>ных услуг  (в  том числе в полном объеме), посредством запроса о</w:t>
      </w:r>
      <w:r w:rsidR="00955434" w:rsidRPr="001543C4">
        <w:rPr>
          <w:b/>
          <w:bCs/>
          <w:lang w:eastAsia="ru-RU"/>
        </w:rPr>
        <w:t xml:space="preserve"> </w:t>
      </w:r>
      <w:r w:rsidRPr="001543C4">
        <w:rPr>
          <w:b/>
          <w:bCs/>
          <w:lang w:eastAsia="ru-RU"/>
        </w:rPr>
        <w:t>пр</w:t>
      </w:r>
      <w:r w:rsidRPr="001543C4">
        <w:rPr>
          <w:b/>
          <w:bCs/>
          <w:lang w:eastAsia="ru-RU"/>
        </w:rPr>
        <w:t>е</w:t>
      </w:r>
      <w:r w:rsidRPr="001543C4">
        <w:rPr>
          <w:b/>
          <w:bCs/>
          <w:lang w:eastAsia="ru-RU"/>
        </w:rPr>
        <w:t>доставлении нескольких муниципальных услуг в многофункционал</w:t>
      </w:r>
      <w:r w:rsidRPr="001543C4">
        <w:rPr>
          <w:b/>
          <w:bCs/>
          <w:lang w:eastAsia="ru-RU"/>
        </w:rPr>
        <w:t>ь</w:t>
      </w:r>
      <w:r w:rsidRPr="001543C4">
        <w:rPr>
          <w:b/>
          <w:bCs/>
          <w:lang w:eastAsia="ru-RU"/>
        </w:rPr>
        <w:t xml:space="preserve">ных центрах предоставления государственных   и   муниципальных  услуг,  предусмотренного  </w:t>
      </w:r>
      <w:hyperlink r:id="rId37" w:history="1">
        <w:r w:rsidRPr="001543C4">
          <w:rPr>
            <w:b/>
            <w:bCs/>
            <w:lang w:eastAsia="ru-RU"/>
          </w:rPr>
          <w:t>статьей  15</w:t>
        </w:r>
      </w:hyperlink>
      <w:r w:rsidRPr="001543C4">
        <w:rPr>
          <w:b/>
          <w:bCs/>
          <w:lang w:eastAsia="ru-RU"/>
        </w:rPr>
        <w:t>.1. Федерального зако</w:t>
      </w:r>
      <w:r w:rsidR="00B02D66" w:rsidRPr="001543C4">
        <w:rPr>
          <w:b/>
          <w:bCs/>
          <w:lang w:eastAsia="ru-RU"/>
        </w:rPr>
        <w:t>на</w:t>
      </w:r>
      <w:r w:rsidR="00955434" w:rsidRPr="001543C4">
        <w:rPr>
          <w:b/>
          <w:bCs/>
          <w:lang w:eastAsia="ru-RU"/>
        </w:rPr>
        <w:t xml:space="preserve"> </w:t>
      </w:r>
      <w:r w:rsidR="00075E2D" w:rsidRPr="001543C4">
        <w:rPr>
          <w:b/>
          <w:bCs/>
          <w:shd w:val="clear" w:color="auto" w:fill="FFFFFF"/>
        </w:rPr>
        <w:t>«Об о</w:t>
      </w:r>
      <w:r w:rsidR="00075E2D" w:rsidRPr="001543C4">
        <w:rPr>
          <w:b/>
          <w:bCs/>
          <w:shd w:val="clear" w:color="auto" w:fill="FFFFFF"/>
        </w:rPr>
        <w:t>р</w:t>
      </w:r>
      <w:r w:rsidR="00075E2D" w:rsidRPr="001543C4">
        <w:rPr>
          <w:b/>
          <w:bCs/>
          <w:shd w:val="clear" w:color="auto" w:fill="FFFFFF"/>
        </w:rPr>
        <w:t>ганизации предоставления государственных и муниципальных услуг»</w:t>
      </w:r>
      <w:r w:rsidR="00B02D66" w:rsidRPr="001543C4">
        <w:rPr>
          <w:b/>
          <w:bCs/>
          <w:lang w:eastAsia="ru-RU"/>
        </w:rPr>
        <w:t xml:space="preserve"> (далее - комплексный запрос)</w:t>
      </w:r>
    </w:p>
    <w:p w:rsidR="00B02D66" w:rsidRPr="001543C4" w:rsidRDefault="00B02D66" w:rsidP="00075E2D">
      <w:pPr>
        <w:ind w:firstLine="540"/>
        <w:jc w:val="both"/>
        <w:rPr>
          <w:b/>
        </w:rPr>
      </w:pPr>
    </w:p>
    <w:p w:rsidR="00845FF7" w:rsidRPr="001543C4" w:rsidRDefault="00075E2D" w:rsidP="00845FF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>4</w:t>
      </w:r>
      <w:r w:rsidR="000602A0" w:rsidRPr="001543C4">
        <w:rPr>
          <w:rFonts w:ascii="Times New Roman" w:hAnsi="Times New Roman" w:cs="Times New Roman"/>
          <w:sz w:val="28"/>
          <w:szCs w:val="28"/>
        </w:rPr>
        <w:t>5</w:t>
      </w:r>
      <w:r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845FF7" w:rsidRPr="001543C4"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услуги относятся: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  <w:rPr>
          <w:sz w:val="28"/>
          <w:szCs w:val="28"/>
        </w:rPr>
      </w:pPr>
      <w:r w:rsidRPr="001543C4">
        <w:rPr>
          <w:color w:val="000000"/>
          <w:sz w:val="28"/>
          <w:szCs w:val="28"/>
        </w:rPr>
        <w:t>1) своевременность (Св):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  <w:rPr>
          <w:sz w:val="28"/>
          <w:szCs w:val="28"/>
        </w:rPr>
      </w:pPr>
      <w:r w:rsidRPr="001543C4">
        <w:rPr>
          <w:color w:val="000000"/>
          <w:sz w:val="28"/>
          <w:szCs w:val="28"/>
        </w:rPr>
        <w:t xml:space="preserve">Св = установленный </w:t>
      </w:r>
      <w:r w:rsidR="000602A0" w:rsidRPr="001543C4">
        <w:rPr>
          <w:color w:val="000000"/>
          <w:sz w:val="28"/>
          <w:szCs w:val="28"/>
        </w:rPr>
        <w:t>а</w:t>
      </w:r>
      <w:r w:rsidRPr="001543C4">
        <w:rPr>
          <w:color w:val="000000"/>
          <w:sz w:val="28"/>
          <w:szCs w:val="28"/>
        </w:rPr>
        <w:t>дминистративным регламентом срок / время, фактически затраченное на предоставление муниципальной услуги x 100%.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 xml:space="preserve">Показатель 100% и более является положительным и соответствует требованиям </w:t>
      </w:r>
      <w:r w:rsidR="000602A0" w:rsidRPr="001543C4">
        <w:rPr>
          <w:color w:val="000000"/>
          <w:sz w:val="28"/>
          <w:szCs w:val="28"/>
        </w:rPr>
        <w:t>а</w:t>
      </w:r>
      <w:r w:rsidRPr="001543C4">
        <w:rPr>
          <w:color w:val="000000"/>
          <w:sz w:val="28"/>
          <w:szCs w:val="28"/>
        </w:rPr>
        <w:t>дминистративного регламента;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2) доступность (Дос):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Дос = Дтел + Дврем + Дб/б с + Дэл + Динф + Джит + Дмфц + Дэкстер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где: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Дтел - наличие возможности записаться на прием по телефону: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Дтел = 5% - можно записаться на прием по телефону;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Дтел = 0% - нельзя записаться на прием по телефону.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Дврем - возможность прийти на прием в нерабочее время: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Дврем = 10% - прием (выдача) документов осуществляется без пер</w:t>
      </w:r>
      <w:r w:rsidRPr="001543C4">
        <w:rPr>
          <w:color w:val="000000"/>
          <w:sz w:val="28"/>
          <w:szCs w:val="28"/>
        </w:rPr>
        <w:t>е</w:t>
      </w:r>
      <w:r w:rsidRPr="001543C4">
        <w:rPr>
          <w:color w:val="000000"/>
          <w:sz w:val="28"/>
          <w:szCs w:val="28"/>
        </w:rPr>
        <w:t>рыва на обед (5%) и в выходной день (5%).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lastRenderedPageBreak/>
        <w:t>Дб/б с - наличие безбарьерной среды: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Дб/б с = 10% - от тротуара до места приема можно проехать на кол</w:t>
      </w:r>
      <w:r w:rsidRPr="001543C4">
        <w:rPr>
          <w:color w:val="000000"/>
          <w:sz w:val="28"/>
          <w:szCs w:val="28"/>
        </w:rPr>
        <w:t>я</w:t>
      </w:r>
      <w:r w:rsidRPr="001543C4">
        <w:rPr>
          <w:color w:val="000000"/>
          <w:sz w:val="28"/>
          <w:szCs w:val="28"/>
        </w:rPr>
        <w:t>ске;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Дб/б с = 5% - от тротуара до места приема можно проехать на коляске с посторонней помощью 1 человека;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Дб/б с = 0% - от тротуара до места приема нельзя проехать на кол</w:t>
      </w:r>
      <w:r w:rsidRPr="001543C4">
        <w:rPr>
          <w:color w:val="000000"/>
          <w:sz w:val="28"/>
          <w:szCs w:val="28"/>
        </w:rPr>
        <w:t>я</w:t>
      </w:r>
      <w:r w:rsidRPr="001543C4">
        <w:rPr>
          <w:color w:val="000000"/>
          <w:sz w:val="28"/>
          <w:szCs w:val="28"/>
        </w:rPr>
        <w:t>ске.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Дэл = наличие возможности подать заявление в электронном виде: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Дэл = 10% - можно подать заявление в электронном виде;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Дэл = 0% = нельзя подать заявление в электронном виде.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Динф - доступность информации о предоставлении муниципальной услуги: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Динф = 20% - информация об основаниях, условиях и порядке пр</w:t>
      </w:r>
      <w:r w:rsidRPr="001543C4">
        <w:rPr>
          <w:color w:val="000000"/>
          <w:sz w:val="28"/>
          <w:szCs w:val="28"/>
        </w:rPr>
        <w:t>е</w:t>
      </w:r>
      <w:r w:rsidRPr="001543C4">
        <w:rPr>
          <w:color w:val="000000"/>
          <w:sz w:val="28"/>
          <w:szCs w:val="28"/>
        </w:rPr>
        <w:t>доставления муниципальной услуги размещена в информационно- телек</w:t>
      </w:r>
      <w:r w:rsidRPr="001543C4">
        <w:rPr>
          <w:color w:val="000000"/>
          <w:sz w:val="28"/>
          <w:szCs w:val="28"/>
        </w:rPr>
        <w:t>о</w:t>
      </w:r>
      <w:r w:rsidRPr="001543C4">
        <w:rPr>
          <w:color w:val="000000"/>
          <w:sz w:val="28"/>
          <w:szCs w:val="28"/>
        </w:rPr>
        <w:t>муникационной сети «Интернет» (5%) и на информационных стендах (5%), есть доступный для заявителей раздаточный материал (5%), периодически информация о муниципальной услуге размещается в СМИ (5%);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Динф = 0% - для получения информации о предоставлении муниц</w:t>
      </w:r>
      <w:r w:rsidRPr="001543C4">
        <w:rPr>
          <w:color w:val="000000"/>
          <w:sz w:val="28"/>
          <w:szCs w:val="28"/>
        </w:rPr>
        <w:t>и</w:t>
      </w:r>
      <w:r w:rsidRPr="001543C4">
        <w:rPr>
          <w:color w:val="000000"/>
          <w:sz w:val="28"/>
          <w:szCs w:val="28"/>
        </w:rPr>
        <w:t>пальной  услуги необходимо пользоваться услугами, изучать нормативные документы.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Джит - возможность подать заявление, документы и получить резул</w:t>
      </w:r>
      <w:r w:rsidRPr="001543C4">
        <w:rPr>
          <w:color w:val="000000"/>
          <w:sz w:val="28"/>
          <w:szCs w:val="28"/>
        </w:rPr>
        <w:t>ь</w:t>
      </w:r>
      <w:r w:rsidRPr="001543C4">
        <w:rPr>
          <w:color w:val="000000"/>
          <w:sz w:val="28"/>
          <w:szCs w:val="28"/>
        </w:rPr>
        <w:t>тат услуги по месту жительства: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Джит = 20% - можно подать заявление, документы и получить р</w:t>
      </w:r>
      <w:r w:rsidRPr="001543C4">
        <w:rPr>
          <w:color w:val="000000"/>
          <w:sz w:val="28"/>
          <w:szCs w:val="28"/>
        </w:rPr>
        <w:t>е</w:t>
      </w:r>
      <w:r w:rsidRPr="001543C4">
        <w:rPr>
          <w:color w:val="000000"/>
          <w:sz w:val="28"/>
          <w:szCs w:val="28"/>
        </w:rPr>
        <w:t>зультат муниципальной услуги по месту жительства;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Джит = 0% - нельзя подать заявление, документы и получить резул</w:t>
      </w:r>
      <w:r w:rsidRPr="001543C4">
        <w:rPr>
          <w:color w:val="000000"/>
          <w:sz w:val="28"/>
          <w:szCs w:val="28"/>
        </w:rPr>
        <w:t>ь</w:t>
      </w:r>
      <w:r w:rsidRPr="001543C4">
        <w:rPr>
          <w:color w:val="000000"/>
          <w:sz w:val="28"/>
          <w:szCs w:val="28"/>
        </w:rPr>
        <w:t>тат муниципальной услуги по месту жительства.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Дмфц - возможность подачи документов, необходимых для предо</w:t>
      </w:r>
      <w:r w:rsidRPr="001543C4">
        <w:rPr>
          <w:color w:val="000000"/>
          <w:sz w:val="28"/>
          <w:szCs w:val="28"/>
        </w:rPr>
        <w:t>с</w:t>
      </w:r>
      <w:r w:rsidRPr="001543C4">
        <w:rPr>
          <w:color w:val="000000"/>
          <w:sz w:val="28"/>
          <w:szCs w:val="28"/>
        </w:rPr>
        <w:t>тавления муниципальной услуги в многофункциональном центре предо</w:t>
      </w:r>
      <w:r w:rsidRPr="001543C4">
        <w:rPr>
          <w:color w:val="000000"/>
          <w:sz w:val="28"/>
          <w:szCs w:val="28"/>
        </w:rPr>
        <w:t>с</w:t>
      </w:r>
      <w:r w:rsidRPr="001543C4">
        <w:rPr>
          <w:color w:val="000000"/>
          <w:sz w:val="28"/>
          <w:szCs w:val="28"/>
        </w:rPr>
        <w:t>тавления государственных и муниципальных услуг (далее – МФЦ):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Дмфц = 15% при наличии возможности подачи документов, необх</w:t>
      </w:r>
      <w:r w:rsidRPr="001543C4">
        <w:rPr>
          <w:color w:val="000000"/>
          <w:sz w:val="28"/>
          <w:szCs w:val="28"/>
        </w:rPr>
        <w:t>о</w:t>
      </w:r>
      <w:r w:rsidRPr="001543C4">
        <w:rPr>
          <w:color w:val="000000"/>
          <w:sz w:val="28"/>
          <w:szCs w:val="28"/>
        </w:rPr>
        <w:t>димых для предоставления муниципальной услуги, в МФЦ  (5%), при нал</w:t>
      </w:r>
      <w:r w:rsidRPr="001543C4">
        <w:rPr>
          <w:color w:val="000000"/>
          <w:sz w:val="28"/>
          <w:szCs w:val="28"/>
        </w:rPr>
        <w:t>и</w:t>
      </w:r>
      <w:r w:rsidRPr="001543C4">
        <w:rPr>
          <w:color w:val="000000"/>
          <w:sz w:val="28"/>
          <w:szCs w:val="28"/>
        </w:rPr>
        <w:t>чии возможности подачи комплексного запроса для предоставления мун</w:t>
      </w:r>
      <w:r w:rsidRPr="001543C4">
        <w:rPr>
          <w:color w:val="000000"/>
          <w:sz w:val="28"/>
          <w:szCs w:val="28"/>
        </w:rPr>
        <w:t>и</w:t>
      </w:r>
      <w:r w:rsidRPr="001543C4">
        <w:rPr>
          <w:color w:val="000000"/>
          <w:sz w:val="28"/>
          <w:szCs w:val="28"/>
        </w:rPr>
        <w:t>ципальной услуги, в МФЦ (10%);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Дмфц = 0% при отсутствии возможности подачи документов, необх</w:t>
      </w:r>
      <w:r w:rsidRPr="001543C4">
        <w:rPr>
          <w:color w:val="000000"/>
          <w:sz w:val="28"/>
          <w:szCs w:val="28"/>
        </w:rPr>
        <w:t>о</w:t>
      </w:r>
      <w:r w:rsidRPr="001543C4">
        <w:rPr>
          <w:color w:val="000000"/>
          <w:sz w:val="28"/>
          <w:szCs w:val="28"/>
        </w:rPr>
        <w:t>димых для предоставления муниципальной услуги в МФЦ 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Дэкстер - наличие возможности подать заявление по экстерритор</w:t>
      </w:r>
      <w:r w:rsidRPr="001543C4">
        <w:rPr>
          <w:color w:val="000000"/>
          <w:sz w:val="28"/>
          <w:szCs w:val="28"/>
        </w:rPr>
        <w:t>и</w:t>
      </w:r>
      <w:r w:rsidRPr="001543C4">
        <w:rPr>
          <w:color w:val="000000"/>
          <w:sz w:val="28"/>
          <w:szCs w:val="28"/>
        </w:rPr>
        <w:t>альному принципу: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Дэкстер = 10% - муниципальная услуга предоставляется по экстерр</w:t>
      </w:r>
      <w:r w:rsidRPr="001543C4">
        <w:rPr>
          <w:color w:val="000000"/>
          <w:sz w:val="28"/>
          <w:szCs w:val="28"/>
        </w:rPr>
        <w:t>и</w:t>
      </w:r>
      <w:r w:rsidRPr="001543C4">
        <w:rPr>
          <w:color w:val="000000"/>
          <w:sz w:val="28"/>
          <w:szCs w:val="28"/>
        </w:rPr>
        <w:t>ториальному принципу;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Дэкстер = 0% - муниципальная услуга не предоставляется по эксте</w:t>
      </w:r>
      <w:r w:rsidRPr="001543C4">
        <w:rPr>
          <w:color w:val="000000"/>
          <w:sz w:val="28"/>
          <w:szCs w:val="28"/>
        </w:rPr>
        <w:t>р</w:t>
      </w:r>
      <w:r w:rsidRPr="001543C4">
        <w:rPr>
          <w:color w:val="000000"/>
          <w:sz w:val="28"/>
          <w:szCs w:val="28"/>
        </w:rPr>
        <w:t>риториальному принципу.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Показатель 100% свидетельствует об обеспечении максимальной до</w:t>
      </w:r>
      <w:r w:rsidRPr="001543C4">
        <w:rPr>
          <w:color w:val="000000"/>
          <w:sz w:val="28"/>
          <w:szCs w:val="28"/>
        </w:rPr>
        <w:t>с</w:t>
      </w:r>
      <w:r w:rsidRPr="001543C4">
        <w:rPr>
          <w:color w:val="000000"/>
          <w:sz w:val="28"/>
          <w:szCs w:val="28"/>
        </w:rPr>
        <w:t>тупности получения муниципальной услуги;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3) качество (Кач):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Кач = Кдокум + Кобслуж + Кобмен + Кфакт+ Квзаим + Кпрод,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lastRenderedPageBreak/>
        <w:t>где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Кдокум = количество принятых документов (с учетом уже имеющи</w:t>
      </w:r>
      <w:r w:rsidRPr="001543C4">
        <w:rPr>
          <w:color w:val="000000"/>
          <w:sz w:val="28"/>
          <w:szCs w:val="28"/>
        </w:rPr>
        <w:t>х</w:t>
      </w:r>
      <w:r w:rsidRPr="001543C4">
        <w:rPr>
          <w:color w:val="000000"/>
          <w:sz w:val="28"/>
          <w:szCs w:val="28"/>
        </w:rPr>
        <w:t xml:space="preserve">ся в </w:t>
      </w:r>
      <w:r w:rsidR="000602A0" w:rsidRPr="001543C4">
        <w:rPr>
          <w:color w:val="000000"/>
          <w:sz w:val="28"/>
          <w:szCs w:val="28"/>
        </w:rPr>
        <w:t>администрации округа</w:t>
      </w:r>
      <w:r w:rsidRPr="001543C4">
        <w:rPr>
          <w:color w:val="000000"/>
          <w:sz w:val="28"/>
          <w:szCs w:val="28"/>
        </w:rPr>
        <w:t xml:space="preserve">) / количество предусмотренных </w:t>
      </w:r>
      <w:r w:rsidR="000602A0" w:rsidRPr="001543C4">
        <w:rPr>
          <w:color w:val="000000"/>
          <w:sz w:val="28"/>
          <w:szCs w:val="28"/>
        </w:rPr>
        <w:t>а</w:t>
      </w:r>
      <w:r w:rsidRPr="001543C4">
        <w:rPr>
          <w:color w:val="000000"/>
          <w:sz w:val="28"/>
          <w:szCs w:val="28"/>
        </w:rPr>
        <w:t>дминистр</w:t>
      </w:r>
      <w:r w:rsidRPr="001543C4">
        <w:rPr>
          <w:color w:val="000000"/>
          <w:sz w:val="28"/>
          <w:szCs w:val="28"/>
        </w:rPr>
        <w:t>а</w:t>
      </w:r>
      <w:r w:rsidRPr="001543C4">
        <w:rPr>
          <w:color w:val="000000"/>
          <w:sz w:val="28"/>
          <w:szCs w:val="28"/>
        </w:rPr>
        <w:t>тивном регламентом документов x 100%.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Значение показателя более 100% говорит о том, что у гражданина з</w:t>
      </w:r>
      <w:r w:rsidRPr="001543C4">
        <w:rPr>
          <w:color w:val="000000"/>
          <w:sz w:val="28"/>
          <w:szCs w:val="28"/>
        </w:rPr>
        <w:t>а</w:t>
      </w:r>
      <w:r w:rsidRPr="001543C4">
        <w:rPr>
          <w:color w:val="000000"/>
          <w:sz w:val="28"/>
          <w:szCs w:val="28"/>
        </w:rPr>
        <w:t>требованы лишние документы.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Значение показателя менее 100% говорит о том, что решение не м</w:t>
      </w:r>
      <w:r w:rsidRPr="001543C4">
        <w:rPr>
          <w:color w:val="000000"/>
          <w:sz w:val="28"/>
          <w:szCs w:val="28"/>
        </w:rPr>
        <w:t>о</w:t>
      </w:r>
      <w:r w:rsidRPr="001543C4">
        <w:rPr>
          <w:color w:val="000000"/>
          <w:sz w:val="28"/>
          <w:szCs w:val="28"/>
        </w:rPr>
        <w:t>жет быть принято, потребуется повторное обращение.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Кобслуж - качество обслуживания при предоставлении муниципал</w:t>
      </w:r>
      <w:r w:rsidRPr="001543C4">
        <w:rPr>
          <w:color w:val="000000"/>
          <w:sz w:val="28"/>
          <w:szCs w:val="28"/>
        </w:rPr>
        <w:t>ь</w:t>
      </w:r>
      <w:r w:rsidRPr="001543C4">
        <w:rPr>
          <w:color w:val="000000"/>
          <w:sz w:val="28"/>
          <w:szCs w:val="28"/>
        </w:rPr>
        <w:t>ной услуги: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Кобслуж = 20%, если должностные лица, предоставляющие муниц</w:t>
      </w:r>
      <w:r w:rsidRPr="001543C4">
        <w:rPr>
          <w:color w:val="000000"/>
          <w:sz w:val="28"/>
          <w:szCs w:val="28"/>
        </w:rPr>
        <w:t>и</w:t>
      </w:r>
      <w:r w:rsidRPr="001543C4">
        <w:rPr>
          <w:color w:val="000000"/>
          <w:sz w:val="28"/>
          <w:szCs w:val="28"/>
        </w:rPr>
        <w:t>пальную услугу, корректны, доброжелательны, дают подробные доступные разъяснения;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Кобслуж = 0%, если должностные лица, предоставляющие муниц</w:t>
      </w:r>
      <w:r w:rsidRPr="001543C4">
        <w:rPr>
          <w:color w:val="000000"/>
          <w:sz w:val="28"/>
          <w:szCs w:val="28"/>
        </w:rPr>
        <w:t>и</w:t>
      </w:r>
      <w:r w:rsidRPr="001543C4">
        <w:rPr>
          <w:color w:val="000000"/>
          <w:sz w:val="28"/>
          <w:szCs w:val="28"/>
        </w:rPr>
        <w:t>пальную услугу, некорректны, недоброжелательны, не дают подробные доступные разъяснения;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Кобмен = количество документов, полученных без участия заявител</w:t>
      </w:r>
      <w:r w:rsidR="00955434" w:rsidRPr="001543C4">
        <w:rPr>
          <w:color w:val="000000"/>
          <w:sz w:val="28"/>
          <w:szCs w:val="28"/>
        </w:rPr>
        <w:t>я / количество предусмотренных а</w:t>
      </w:r>
      <w:r w:rsidRPr="001543C4">
        <w:rPr>
          <w:color w:val="000000"/>
          <w:sz w:val="28"/>
          <w:szCs w:val="28"/>
        </w:rPr>
        <w:t>дминистративным регламентом докуме</w:t>
      </w:r>
      <w:r w:rsidRPr="001543C4">
        <w:rPr>
          <w:color w:val="000000"/>
          <w:sz w:val="28"/>
          <w:szCs w:val="28"/>
        </w:rPr>
        <w:t>н</w:t>
      </w:r>
      <w:r w:rsidRPr="001543C4">
        <w:rPr>
          <w:color w:val="000000"/>
          <w:sz w:val="28"/>
          <w:szCs w:val="28"/>
        </w:rPr>
        <w:t xml:space="preserve">тов, имеющихся в </w:t>
      </w:r>
      <w:r w:rsidR="000602A0" w:rsidRPr="001543C4">
        <w:rPr>
          <w:color w:val="000000"/>
          <w:sz w:val="28"/>
          <w:szCs w:val="28"/>
        </w:rPr>
        <w:t>администрации округа</w:t>
      </w:r>
      <w:r w:rsidRPr="001543C4">
        <w:rPr>
          <w:color w:val="000000"/>
          <w:sz w:val="28"/>
          <w:szCs w:val="28"/>
        </w:rPr>
        <w:t xml:space="preserve">  x 100%.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Федеральным законом «Об орг</w:t>
      </w:r>
      <w:r w:rsidRPr="001543C4">
        <w:rPr>
          <w:color w:val="000000"/>
          <w:sz w:val="28"/>
          <w:szCs w:val="28"/>
        </w:rPr>
        <w:t>а</w:t>
      </w:r>
      <w:r w:rsidRPr="001543C4">
        <w:rPr>
          <w:color w:val="000000"/>
          <w:sz w:val="28"/>
          <w:szCs w:val="28"/>
        </w:rPr>
        <w:t>низации предоставления государственных и муниципальных услуг».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Кфакт = (количество заявителей - количество обоснованных жалоб - количество выявленных нарушений) / количество заявителей x 100%;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Квзаим = количество взаимодействий заявителя с должностными л</w:t>
      </w:r>
      <w:r w:rsidRPr="001543C4">
        <w:rPr>
          <w:color w:val="000000"/>
          <w:sz w:val="28"/>
          <w:szCs w:val="28"/>
        </w:rPr>
        <w:t>и</w:t>
      </w:r>
      <w:r w:rsidRPr="001543C4">
        <w:rPr>
          <w:color w:val="000000"/>
          <w:sz w:val="28"/>
          <w:szCs w:val="28"/>
        </w:rPr>
        <w:t>цами, предоставляющими муниципальную услугу: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Квзаим = 50% при отсутствии в ходе предоставления муниципальной услуги взаимодействия заявителя с должностными лицами, предоставля</w:t>
      </w:r>
      <w:r w:rsidRPr="001543C4">
        <w:rPr>
          <w:color w:val="000000"/>
          <w:sz w:val="28"/>
          <w:szCs w:val="28"/>
        </w:rPr>
        <w:t>ю</w:t>
      </w:r>
      <w:r w:rsidRPr="001543C4">
        <w:rPr>
          <w:color w:val="000000"/>
          <w:sz w:val="28"/>
          <w:szCs w:val="28"/>
        </w:rPr>
        <w:t>щими муниципальную услугу;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Квзаим = 40% при наличии в ходе предоставления муниципальной услуги одного взаимодействия заявителя с должностными лицами, предо</w:t>
      </w:r>
      <w:r w:rsidRPr="001543C4">
        <w:rPr>
          <w:color w:val="000000"/>
          <w:sz w:val="28"/>
          <w:szCs w:val="28"/>
        </w:rPr>
        <w:t>с</w:t>
      </w:r>
      <w:r w:rsidRPr="001543C4">
        <w:rPr>
          <w:color w:val="000000"/>
          <w:sz w:val="28"/>
          <w:szCs w:val="28"/>
        </w:rPr>
        <w:t>тавляющими муниципальную услугу;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Квзаим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муниципальную услугу;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Кпрод - продолжительность взаимодействия заявителя с должнос</w:t>
      </w:r>
      <w:r w:rsidRPr="001543C4">
        <w:rPr>
          <w:color w:val="000000"/>
          <w:sz w:val="28"/>
          <w:szCs w:val="28"/>
        </w:rPr>
        <w:t>т</w:t>
      </w:r>
      <w:r w:rsidRPr="001543C4">
        <w:rPr>
          <w:color w:val="000000"/>
          <w:sz w:val="28"/>
          <w:szCs w:val="28"/>
        </w:rPr>
        <w:t>ными лицами, предоставляющими муниципальную услугу: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Кпрод - 30% при взаимодействии заявителя с должностными лицами, предоставляющими муниципальную услугу, в течение сроков, предусмо</w:t>
      </w:r>
      <w:r w:rsidRPr="001543C4">
        <w:rPr>
          <w:color w:val="000000"/>
          <w:sz w:val="28"/>
          <w:szCs w:val="28"/>
        </w:rPr>
        <w:t>т</w:t>
      </w:r>
      <w:r w:rsidRPr="001543C4">
        <w:rPr>
          <w:color w:val="000000"/>
          <w:sz w:val="28"/>
          <w:szCs w:val="28"/>
        </w:rPr>
        <w:t>рен</w:t>
      </w:r>
      <w:r w:rsidR="00955434" w:rsidRPr="001543C4">
        <w:rPr>
          <w:color w:val="000000"/>
          <w:sz w:val="28"/>
          <w:szCs w:val="28"/>
        </w:rPr>
        <w:t>ных настоящим а</w:t>
      </w:r>
      <w:r w:rsidRPr="001543C4">
        <w:rPr>
          <w:color w:val="000000"/>
          <w:sz w:val="28"/>
          <w:szCs w:val="28"/>
        </w:rPr>
        <w:t>дминистративным регламентом;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Кпрод = минус 1% за каждые 5 минут взаимодействия заявителя с должностными лицами, предоставляющими муниципальную услугу, сверх сро</w:t>
      </w:r>
      <w:r w:rsidR="00955434" w:rsidRPr="001543C4">
        <w:rPr>
          <w:color w:val="000000"/>
          <w:sz w:val="28"/>
          <w:szCs w:val="28"/>
        </w:rPr>
        <w:t>ков, предусмотренных настоящим а</w:t>
      </w:r>
      <w:r w:rsidRPr="001543C4">
        <w:rPr>
          <w:color w:val="000000"/>
          <w:sz w:val="28"/>
          <w:szCs w:val="28"/>
        </w:rPr>
        <w:t>дминистративным регламентом.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lastRenderedPageBreak/>
        <w:t>Значение показателя 100% говорит о том, что муниципальная услуга предоставляется в строгом соответствии с законодательством;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4) удовлетворенность (Уд):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Уд = 100% - Кобж / Кзаяв x 100%,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где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Кобж - количество обжалований при предоставлении муниципальной услуги;</w:t>
      </w:r>
    </w:p>
    <w:p w:rsidR="00845FF7" w:rsidRPr="001543C4" w:rsidRDefault="00845FF7" w:rsidP="00845FF7">
      <w:pPr>
        <w:pStyle w:val="aff1"/>
        <w:spacing w:before="0" w:after="0"/>
        <w:ind w:firstLine="709"/>
        <w:jc w:val="both"/>
      </w:pPr>
      <w:r w:rsidRPr="001543C4">
        <w:rPr>
          <w:color w:val="000000"/>
          <w:sz w:val="28"/>
          <w:szCs w:val="28"/>
        </w:rPr>
        <w:t>Кзаяв - количество заявителей.</w:t>
      </w:r>
    </w:p>
    <w:p w:rsidR="00845FF7" w:rsidRPr="001543C4" w:rsidRDefault="00845FF7" w:rsidP="00845FF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color w:val="000000"/>
          <w:sz w:val="28"/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845FF7" w:rsidRPr="001543C4" w:rsidRDefault="00845FF7" w:rsidP="00845FF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 xml:space="preserve">Муниципальная услуга через </w:t>
      </w:r>
      <w:r w:rsidRPr="001543C4">
        <w:rPr>
          <w:rFonts w:ascii="Times New Roman" w:hAnsi="Times New Roman" w:cs="Times New Roman"/>
          <w:color w:val="000000"/>
          <w:sz w:val="28"/>
          <w:szCs w:val="28"/>
        </w:rPr>
        <w:t>многофункциональные центры предоставления государственных и муниципальных услуг</w:t>
      </w:r>
      <w:r w:rsidRPr="001543C4">
        <w:rPr>
          <w:rFonts w:ascii="Times New Roman" w:hAnsi="Times New Roman" w:cs="Times New Roman"/>
          <w:sz w:val="28"/>
          <w:szCs w:val="28"/>
        </w:rPr>
        <w:t xml:space="preserve"> не предоставляется.</w:t>
      </w:r>
    </w:p>
    <w:p w:rsidR="00075E2D" w:rsidRPr="001543C4" w:rsidRDefault="00075E2D" w:rsidP="00845FF7">
      <w:pPr>
        <w:pStyle w:val="aff1"/>
        <w:spacing w:before="0" w:after="0"/>
        <w:ind w:firstLine="540"/>
        <w:jc w:val="both"/>
        <w:rPr>
          <w:sz w:val="28"/>
          <w:szCs w:val="28"/>
        </w:rPr>
      </w:pPr>
      <w:r w:rsidRPr="001543C4">
        <w:rPr>
          <w:sz w:val="28"/>
          <w:szCs w:val="28"/>
        </w:rPr>
        <w:t>4</w:t>
      </w:r>
      <w:r w:rsidR="000602A0" w:rsidRPr="001543C4">
        <w:rPr>
          <w:sz w:val="28"/>
          <w:szCs w:val="28"/>
        </w:rPr>
        <w:t>6</w:t>
      </w:r>
      <w:r w:rsidRPr="001543C4">
        <w:rPr>
          <w:sz w:val="28"/>
          <w:szCs w:val="28"/>
        </w:rPr>
        <w:t>. В процессе предоставления муниципальной услуги заявитель, его законный представитель или доверенное лицо вправе обращаться в адм</w:t>
      </w:r>
      <w:r w:rsidRPr="001543C4">
        <w:rPr>
          <w:sz w:val="28"/>
          <w:szCs w:val="28"/>
        </w:rPr>
        <w:t>и</w:t>
      </w:r>
      <w:r w:rsidRPr="001543C4">
        <w:rPr>
          <w:sz w:val="28"/>
          <w:szCs w:val="28"/>
        </w:rPr>
        <w:t>нистрацию округа за получением информации о ходе предоставления м</w:t>
      </w:r>
      <w:r w:rsidRPr="001543C4">
        <w:rPr>
          <w:sz w:val="28"/>
          <w:szCs w:val="28"/>
        </w:rPr>
        <w:t>у</w:t>
      </w:r>
      <w:r w:rsidRPr="001543C4">
        <w:rPr>
          <w:sz w:val="28"/>
          <w:szCs w:val="28"/>
        </w:rPr>
        <w:t>ниципальной услуги, лично, по почте или с использованием информацио</w:t>
      </w:r>
      <w:r w:rsidRPr="001543C4">
        <w:rPr>
          <w:sz w:val="28"/>
          <w:szCs w:val="28"/>
        </w:rPr>
        <w:t>н</w:t>
      </w:r>
      <w:r w:rsidRPr="001543C4">
        <w:rPr>
          <w:sz w:val="28"/>
          <w:szCs w:val="28"/>
        </w:rPr>
        <w:t>но-коммуникационных технологий.</w:t>
      </w:r>
    </w:p>
    <w:p w:rsidR="00075E2D" w:rsidRPr="001543C4" w:rsidRDefault="00075E2D" w:rsidP="00075E2D">
      <w:pPr>
        <w:pStyle w:val="aff1"/>
        <w:spacing w:before="0" w:after="0"/>
        <w:ind w:firstLine="540"/>
        <w:jc w:val="both"/>
        <w:rPr>
          <w:b/>
          <w:color w:val="000000"/>
          <w:sz w:val="28"/>
          <w:szCs w:val="28"/>
        </w:rPr>
      </w:pPr>
    </w:p>
    <w:p w:rsidR="0065062F" w:rsidRPr="001543C4" w:rsidRDefault="0065062F" w:rsidP="00092ACD">
      <w:pPr>
        <w:pStyle w:val="aff1"/>
        <w:spacing w:before="0" w:after="0"/>
        <w:ind w:firstLine="540"/>
        <w:jc w:val="center"/>
        <w:rPr>
          <w:b/>
          <w:color w:val="000000"/>
          <w:sz w:val="28"/>
          <w:szCs w:val="28"/>
        </w:rPr>
      </w:pPr>
      <w:r w:rsidRPr="001543C4">
        <w:rPr>
          <w:b/>
          <w:color w:val="000000"/>
          <w:sz w:val="28"/>
          <w:szCs w:val="28"/>
        </w:rPr>
        <w:t>Иные требования, в том числе учитывающие особенности предо</w:t>
      </w:r>
      <w:r w:rsidRPr="001543C4">
        <w:rPr>
          <w:b/>
          <w:color w:val="000000"/>
          <w:sz w:val="28"/>
          <w:szCs w:val="28"/>
        </w:rPr>
        <w:t>с</w:t>
      </w:r>
      <w:r w:rsidRPr="001543C4">
        <w:rPr>
          <w:b/>
          <w:color w:val="000000"/>
          <w:sz w:val="28"/>
          <w:szCs w:val="28"/>
        </w:rPr>
        <w:t>тавления муниципальной услуги по экстерриториальному принципу (в случае, если муниципальная услуга предоставляется по экстерритор</w:t>
      </w:r>
      <w:r w:rsidRPr="001543C4">
        <w:rPr>
          <w:b/>
          <w:color w:val="000000"/>
          <w:sz w:val="28"/>
          <w:szCs w:val="28"/>
        </w:rPr>
        <w:t>и</w:t>
      </w:r>
      <w:r w:rsidRPr="001543C4">
        <w:rPr>
          <w:b/>
          <w:color w:val="000000"/>
          <w:sz w:val="28"/>
          <w:szCs w:val="28"/>
        </w:rPr>
        <w:t>альному принципу) и особенности предоставления муниципал</w:t>
      </w:r>
      <w:r w:rsidR="00092ACD" w:rsidRPr="001543C4">
        <w:rPr>
          <w:b/>
          <w:color w:val="000000"/>
          <w:sz w:val="28"/>
          <w:szCs w:val="28"/>
        </w:rPr>
        <w:t>ьной у</w:t>
      </w:r>
      <w:r w:rsidR="00092ACD" w:rsidRPr="001543C4">
        <w:rPr>
          <w:b/>
          <w:color w:val="000000"/>
          <w:sz w:val="28"/>
          <w:szCs w:val="28"/>
        </w:rPr>
        <w:t>с</w:t>
      </w:r>
      <w:r w:rsidR="00092ACD" w:rsidRPr="001543C4">
        <w:rPr>
          <w:b/>
          <w:color w:val="000000"/>
          <w:sz w:val="28"/>
          <w:szCs w:val="28"/>
        </w:rPr>
        <w:t>луги в электронной форме</w:t>
      </w:r>
    </w:p>
    <w:p w:rsidR="00782AA1" w:rsidRPr="001543C4" w:rsidRDefault="00782AA1" w:rsidP="00092ACD">
      <w:pPr>
        <w:pStyle w:val="aff1"/>
        <w:spacing w:before="0" w:after="0"/>
        <w:ind w:firstLine="540"/>
        <w:jc w:val="center"/>
        <w:rPr>
          <w:b/>
          <w:color w:val="000000"/>
          <w:sz w:val="28"/>
          <w:szCs w:val="28"/>
        </w:rPr>
      </w:pPr>
    </w:p>
    <w:p w:rsidR="0065062F" w:rsidRPr="001543C4" w:rsidRDefault="00782AA1" w:rsidP="0065062F">
      <w:pPr>
        <w:autoSpaceDE w:val="0"/>
        <w:autoSpaceDN w:val="0"/>
        <w:adjustRightInd w:val="0"/>
        <w:jc w:val="both"/>
        <w:rPr>
          <w:lang w:eastAsia="ru-RU"/>
        </w:rPr>
      </w:pPr>
      <w:r w:rsidRPr="001543C4">
        <w:rPr>
          <w:lang w:eastAsia="ru-RU"/>
        </w:rPr>
        <w:tab/>
        <w:t>4</w:t>
      </w:r>
      <w:r w:rsidR="000602A0" w:rsidRPr="001543C4">
        <w:rPr>
          <w:lang w:eastAsia="ru-RU"/>
        </w:rPr>
        <w:t>7</w:t>
      </w:r>
      <w:r w:rsidR="00B02D66" w:rsidRPr="001543C4">
        <w:rPr>
          <w:lang w:eastAsia="ru-RU"/>
        </w:rPr>
        <w:t xml:space="preserve">. </w:t>
      </w:r>
      <w:r w:rsidR="0065062F" w:rsidRPr="001543C4">
        <w:rPr>
          <w:lang w:eastAsia="ru-RU"/>
        </w:rPr>
        <w:t>Предоставление муниципальной услуги по экстерриториальному принципу не осуществляется.</w:t>
      </w:r>
    </w:p>
    <w:p w:rsidR="00AC01E5" w:rsidRPr="001543C4" w:rsidRDefault="00AC01E5" w:rsidP="0065062F">
      <w:pPr>
        <w:autoSpaceDE w:val="0"/>
        <w:autoSpaceDN w:val="0"/>
        <w:adjustRightInd w:val="0"/>
        <w:jc w:val="both"/>
        <w:rPr>
          <w:lang w:eastAsia="ru-RU"/>
        </w:rPr>
      </w:pPr>
      <w:r w:rsidRPr="001543C4">
        <w:rPr>
          <w:lang w:eastAsia="ru-RU"/>
        </w:rPr>
        <w:tab/>
      </w:r>
      <w:r w:rsidR="00782AA1" w:rsidRPr="001543C4">
        <w:rPr>
          <w:lang w:eastAsia="ru-RU"/>
        </w:rPr>
        <w:t>4</w:t>
      </w:r>
      <w:r w:rsidR="000602A0" w:rsidRPr="001543C4">
        <w:rPr>
          <w:lang w:eastAsia="ru-RU"/>
        </w:rPr>
        <w:t>8</w:t>
      </w:r>
      <w:r w:rsidR="00782AA1" w:rsidRPr="001543C4">
        <w:rPr>
          <w:lang w:eastAsia="ru-RU"/>
        </w:rPr>
        <w:t xml:space="preserve">. </w:t>
      </w:r>
      <w:r w:rsidRPr="001543C4">
        <w:rPr>
          <w:lang w:eastAsia="ru-RU"/>
        </w:rPr>
        <w:t>Муниципальная услуга в электронно</w:t>
      </w:r>
      <w:r w:rsidR="00782AA1" w:rsidRPr="001543C4">
        <w:rPr>
          <w:lang w:eastAsia="ru-RU"/>
        </w:rPr>
        <w:t>й</w:t>
      </w:r>
      <w:r w:rsidRPr="001543C4">
        <w:rPr>
          <w:lang w:eastAsia="ru-RU"/>
        </w:rPr>
        <w:t xml:space="preserve"> форме не предоставляется.</w:t>
      </w:r>
    </w:p>
    <w:p w:rsidR="00B02D66" w:rsidRPr="001543C4" w:rsidRDefault="00B02D66" w:rsidP="00092ACD">
      <w:pPr>
        <w:autoSpaceDE w:val="0"/>
        <w:autoSpaceDN w:val="0"/>
        <w:adjustRightInd w:val="0"/>
        <w:ind w:firstLine="567"/>
        <w:jc w:val="both"/>
        <w:rPr>
          <w:b/>
        </w:rPr>
      </w:pPr>
      <w:bookmarkStart w:id="0" w:name="P403"/>
      <w:bookmarkEnd w:id="0"/>
    </w:p>
    <w:p w:rsidR="00AE174A" w:rsidRPr="001543C4" w:rsidRDefault="00C57D6B" w:rsidP="00AE174A">
      <w:pPr>
        <w:autoSpaceDE w:val="0"/>
        <w:autoSpaceDN w:val="0"/>
        <w:adjustRightInd w:val="0"/>
        <w:ind w:firstLine="567"/>
        <w:jc w:val="center"/>
        <w:rPr>
          <w:b/>
          <w:bCs/>
          <w:shd w:val="clear" w:color="auto" w:fill="FFFFFF"/>
        </w:rPr>
      </w:pPr>
      <w:r w:rsidRPr="001543C4">
        <w:rPr>
          <w:b/>
        </w:rPr>
        <w:t>Случаи и порядок предоставления муниципальной услуги в упр</w:t>
      </w:r>
      <w:r w:rsidRPr="001543C4">
        <w:rPr>
          <w:b/>
        </w:rPr>
        <w:t>е</w:t>
      </w:r>
      <w:r w:rsidRPr="001543C4">
        <w:rPr>
          <w:b/>
        </w:rPr>
        <w:t xml:space="preserve">ждающем (проактивном)  режиме  в  соответствии  с  </w:t>
      </w:r>
      <w:hyperlink r:id="rId38" w:history="1">
        <w:r w:rsidRPr="001543C4">
          <w:rPr>
            <w:b/>
          </w:rPr>
          <w:t>частью  1 статьи 7</w:t>
        </w:r>
      </w:hyperlink>
      <w:r w:rsidRPr="001543C4">
        <w:rPr>
          <w:b/>
        </w:rPr>
        <w:t>.3  Федерального зако</w:t>
      </w:r>
      <w:r w:rsidR="00B02D66" w:rsidRPr="001543C4">
        <w:rPr>
          <w:b/>
        </w:rPr>
        <w:t xml:space="preserve">на  </w:t>
      </w:r>
      <w:r w:rsidR="00AE174A" w:rsidRPr="001543C4">
        <w:rPr>
          <w:b/>
        </w:rPr>
        <w:t>«</w:t>
      </w:r>
      <w:r w:rsidR="00AE174A" w:rsidRPr="001543C4">
        <w:rPr>
          <w:b/>
          <w:bCs/>
          <w:shd w:val="clear" w:color="auto" w:fill="FFFFFF"/>
        </w:rPr>
        <w:t>Об организации предоставления государс</w:t>
      </w:r>
      <w:r w:rsidR="00AE174A" w:rsidRPr="001543C4">
        <w:rPr>
          <w:b/>
          <w:bCs/>
          <w:shd w:val="clear" w:color="auto" w:fill="FFFFFF"/>
        </w:rPr>
        <w:t>т</w:t>
      </w:r>
      <w:r w:rsidR="00AE174A" w:rsidRPr="001543C4">
        <w:rPr>
          <w:b/>
          <w:bCs/>
          <w:shd w:val="clear" w:color="auto" w:fill="FFFFFF"/>
        </w:rPr>
        <w:t>венных</w:t>
      </w:r>
    </w:p>
    <w:p w:rsidR="00B02D66" w:rsidRPr="001543C4" w:rsidRDefault="00AE174A" w:rsidP="00B02D66">
      <w:pPr>
        <w:autoSpaceDE w:val="0"/>
        <w:autoSpaceDN w:val="0"/>
        <w:adjustRightInd w:val="0"/>
        <w:ind w:firstLine="567"/>
        <w:jc w:val="center"/>
        <w:rPr>
          <w:b/>
          <w:bCs/>
          <w:shd w:val="clear" w:color="auto" w:fill="FFFFFF"/>
        </w:rPr>
      </w:pPr>
      <w:r w:rsidRPr="001543C4">
        <w:rPr>
          <w:b/>
          <w:bCs/>
          <w:shd w:val="clear" w:color="auto" w:fill="FFFFFF"/>
        </w:rPr>
        <w:t>и муниципальных услуг»</w:t>
      </w:r>
    </w:p>
    <w:p w:rsidR="00782AA1" w:rsidRPr="001543C4" w:rsidRDefault="00782AA1" w:rsidP="00B02D66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5C36EB" w:rsidRPr="001543C4" w:rsidRDefault="00B02D66" w:rsidP="00C57D6B">
      <w:pPr>
        <w:ind w:firstLine="540"/>
        <w:jc w:val="both"/>
        <w:rPr>
          <w:bCs/>
        </w:rPr>
      </w:pPr>
      <w:r w:rsidRPr="001543C4">
        <w:rPr>
          <w:bCs/>
        </w:rPr>
        <w:t>4</w:t>
      </w:r>
      <w:r w:rsidR="000602A0" w:rsidRPr="001543C4">
        <w:rPr>
          <w:bCs/>
        </w:rPr>
        <w:t>9</w:t>
      </w:r>
      <w:r w:rsidRPr="001543C4">
        <w:rPr>
          <w:bCs/>
        </w:rPr>
        <w:t xml:space="preserve">. </w:t>
      </w:r>
      <w:r w:rsidR="00C57D6B" w:rsidRPr="001543C4">
        <w:rPr>
          <w:bCs/>
        </w:rPr>
        <w:t>Предоставление муниципальной услуги в упреждающем (проа</w:t>
      </w:r>
      <w:r w:rsidR="00C57D6B" w:rsidRPr="001543C4">
        <w:rPr>
          <w:bCs/>
        </w:rPr>
        <w:t>к</w:t>
      </w:r>
      <w:r w:rsidR="00C57D6B" w:rsidRPr="001543C4">
        <w:rPr>
          <w:bCs/>
        </w:rPr>
        <w:t>тивном)  режиме  не предусмотрено.</w:t>
      </w:r>
    </w:p>
    <w:p w:rsidR="00C57D6B" w:rsidRPr="001543C4" w:rsidRDefault="00C57D6B" w:rsidP="00C57D6B">
      <w:pPr>
        <w:ind w:firstLine="540"/>
        <w:jc w:val="both"/>
      </w:pPr>
    </w:p>
    <w:p w:rsidR="00D20214" w:rsidRPr="001543C4" w:rsidRDefault="0052550B">
      <w:pPr>
        <w:jc w:val="center"/>
        <w:rPr>
          <w:b/>
        </w:rPr>
      </w:pPr>
      <w:r w:rsidRPr="001543C4">
        <w:rPr>
          <w:b/>
          <w:lang w:val="en-US"/>
        </w:rPr>
        <w:t>III</w:t>
      </w:r>
      <w:r w:rsidRPr="001543C4">
        <w:rPr>
          <w:b/>
        </w:rPr>
        <w:t xml:space="preserve">. </w:t>
      </w:r>
      <w:r w:rsidR="00D20214" w:rsidRPr="001543C4">
        <w:rPr>
          <w:b/>
        </w:rPr>
        <w:t>Состав, последовательность и сроки выполнения</w:t>
      </w:r>
    </w:p>
    <w:p w:rsidR="00D20214" w:rsidRPr="001543C4" w:rsidRDefault="00D20214">
      <w:pPr>
        <w:autoSpaceDE w:val="0"/>
        <w:jc w:val="center"/>
        <w:rPr>
          <w:b/>
        </w:rPr>
      </w:pPr>
      <w:r w:rsidRPr="001543C4">
        <w:rPr>
          <w:b/>
        </w:rPr>
        <w:t>административных процедур (действий), требования к порядку их в</w:t>
      </w:r>
      <w:r w:rsidRPr="001543C4">
        <w:rPr>
          <w:b/>
        </w:rPr>
        <w:t>ы</w:t>
      </w:r>
      <w:r w:rsidRPr="001543C4">
        <w:rPr>
          <w:b/>
        </w:rPr>
        <w:t>полнения, в том числе особенности выполнения административных процедур (действий) в электронной форме, а также особенности в</w:t>
      </w:r>
      <w:r w:rsidRPr="001543C4">
        <w:rPr>
          <w:b/>
        </w:rPr>
        <w:t>ы</w:t>
      </w:r>
      <w:r w:rsidRPr="001543C4">
        <w:rPr>
          <w:b/>
        </w:rPr>
        <w:t>полнения административных процедур (действий) в многофункци</w:t>
      </w:r>
      <w:r w:rsidRPr="001543C4">
        <w:rPr>
          <w:b/>
        </w:rPr>
        <w:t>о</w:t>
      </w:r>
      <w:r w:rsidRPr="001543C4">
        <w:rPr>
          <w:b/>
        </w:rPr>
        <w:t>нальных центрах предоставления госуда</w:t>
      </w:r>
      <w:r w:rsidR="008C61CC" w:rsidRPr="001543C4">
        <w:rPr>
          <w:b/>
        </w:rPr>
        <w:t>рственных и муниципальных услуг</w:t>
      </w:r>
    </w:p>
    <w:p w:rsidR="00D20214" w:rsidRPr="001543C4" w:rsidRDefault="00D20214">
      <w:pPr>
        <w:autoSpaceDE w:val="0"/>
        <w:jc w:val="center"/>
      </w:pPr>
    </w:p>
    <w:p w:rsidR="008C61CC" w:rsidRPr="001543C4" w:rsidRDefault="00E43ADF" w:rsidP="008C61CC">
      <w:pPr>
        <w:jc w:val="center"/>
        <w:rPr>
          <w:b/>
        </w:rPr>
      </w:pPr>
      <w:r w:rsidRPr="001543C4">
        <w:rPr>
          <w:b/>
        </w:rPr>
        <w:t>Исчерпывающий перечень административных процедур</w:t>
      </w:r>
    </w:p>
    <w:p w:rsidR="00E43ADF" w:rsidRPr="001543C4" w:rsidRDefault="00E43ADF" w:rsidP="008C61CC">
      <w:pPr>
        <w:jc w:val="center"/>
        <w:rPr>
          <w:b/>
        </w:rPr>
      </w:pPr>
      <w:r w:rsidRPr="001543C4">
        <w:rPr>
          <w:b/>
        </w:rPr>
        <w:t xml:space="preserve"> и сроки их выполне</w:t>
      </w:r>
      <w:r w:rsidR="008C61CC" w:rsidRPr="001543C4">
        <w:rPr>
          <w:b/>
        </w:rPr>
        <w:t>ния</w:t>
      </w:r>
    </w:p>
    <w:p w:rsidR="008C61CC" w:rsidRPr="001543C4" w:rsidRDefault="008C61CC" w:rsidP="008C61CC">
      <w:pPr>
        <w:jc w:val="center"/>
        <w:rPr>
          <w:b/>
        </w:rPr>
      </w:pPr>
    </w:p>
    <w:p w:rsidR="00A00488" w:rsidRPr="001543C4" w:rsidRDefault="000602A0" w:rsidP="00065397">
      <w:pPr>
        <w:widowControl w:val="0"/>
        <w:ind w:firstLine="709"/>
        <w:jc w:val="both"/>
      </w:pPr>
      <w:r w:rsidRPr="001543C4">
        <w:t>50</w:t>
      </w:r>
      <w:r w:rsidR="008C61CC" w:rsidRPr="001543C4">
        <w:t xml:space="preserve">. </w:t>
      </w:r>
      <w:r w:rsidR="00A00488" w:rsidRPr="001543C4">
        <w:t>Предоставление муниципальной услуги включает в себя следу</w:t>
      </w:r>
      <w:r w:rsidR="00A00488" w:rsidRPr="001543C4">
        <w:t>ю</w:t>
      </w:r>
      <w:r w:rsidR="00A00488" w:rsidRPr="001543C4">
        <w:t>щие административные процедуры:</w:t>
      </w:r>
    </w:p>
    <w:p w:rsidR="00A00488" w:rsidRPr="001543C4" w:rsidRDefault="00AD2518" w:rsidP="00065397">
      <w:pPr>
        <w:widowControl w:val="0"/>
        <w:ind w:firstLine="709"/>
        <w:jc w:val="both"/>
      </w:pPr>
      <w:r w:rsidRPr="001543C4">
        <w:t xml:space="preserve">1) </w:t>
      </w:r>
      <w:r w:rsidR="00A00488" w:rsidRPr="001543C4">
        <w:t>информирование и консультирование заявителя по вопросу пр</w:t>
      </w:r>
      <w:r w:rsidR="00A00488" w:rsidRPr="001543C4">
        <w:t>е</w:t>
      </w:r>
      <w:r w:rsidR="00A00488" w:rsidRPr="001543C4">
        <w:t>доставления муниципальной услуги;</w:t>
      </w:r>
    </w:p>
    <w:p w:rsidR="00A00488" w:rsidRPr="001543C4" w:rsidRDefault="00AD2518" w:rsidP="00065397">
      <w:pPr>
        <w:pStyle w:val="ConsPlusTitle"/>
        <w:ind w:firstLine="709"/>
        <w:jc w:val="both"/>
        <w:rPr>
          <w:b w:val="0"/>
        </w:rPr>
      </w:pPr>
      <w:r w:rsidRPr="001543C4">
        <w:rPr>
          <w:b w:val="0"/>
        </w:rPr>
        <w:t xml:space="preserve">2) </w:t>
      </w:r>
      <w:r w:rsidR="00A00488" w:rsidRPr="001543C4">
        <w:rPr>
          <w:b w:val="0"/>
        </w:rPr>
        <w:t>прием и регистрация заявления и документов на предоставление муниципальной услуги;</w:t>
      </w:r>
    </w:p>
    <w:p w:rsidR="002B1B26" w:rsidRPr="001543C4" w:rsidRDefault="00AD2518" w:rsidP="002B1B26">
      <w:pPr>
        <w:ind w:firstLine="540"/>
        <w:jc w:val="both"/>
      </w:pPr>
      <w:r w:rsidRPr="001543C4">
        <w:t xml:space="preserve">  3) </w:t>
      </w:r>
      <w:r w:rsidR="002B1B26" w:rsidRPr="001543C4">
        <w:t xml:space="preserve">формирование и направление </w:t>
      </w:r>
      <w:r w:rsidR="002A5E59" w:rsidRPr="001543C4">
        <w:t xml:space="preserve"> межведомственных </w:t>
      </w:r>
      <w:r w:rsidR="002B1B26" w:rsidRPr="001543C4">
        <w:t>запрос</w:t>
      </w:r>
      <w:r w:rsidR="002A5E59" w:rsidRPr="001543C4">
        <w:t>ов</w:t>
      </w:r>
      <w:r w:rsidR="002B1B26" w:rsidRPr="001543C4">
        <w:t>;</w:t>
      </w:r>
    </w:p>
    <w:p w:rsidR="00A00488" w:rsidRPr="001543C4" w:rsidRDefault="00AD2518" w:rsidP="00065397">
      <w:pPr>
        <w:pStyle w:val="ConsPlusTitle"/>
        <w:ind w:firstLine="709"/>
        <w:jc w:val="both"/>
      </w:pPr>
      <w:r w:rsidRPr="001543C4">
        <w:rPr>
          <w:b w:val="0"/>
        </w:rPr>
        <w:t xml:space="preserve">4) </w:t>
      </w:r>
      <w:r w:rsidR="00A00488" w:rsidRPr="001543C4">
        <w:rPr>
          <w:b w:val="0"/>
        </w:rPr>
        <w:t>принятие решения о предоставлении (об отказе в предоставлении) муниципальной услуги;</w:t>
      </w:r>
    </w:p>
    <w:p w:rsidR="00A00488" w:rsidRPr="001543C4" w:rsidRDefault="00AD2518" w:rsidP="00065397">
      <w:pPr>
        <w:pStyle w:val="ConsPlusTitle"/>
        <w:ind w:firstLine="709"/>
        <w:jc w:val="both"/>
      </w:pPr>
      <w:r w:rsidRPr="001543C4">
        <w:rPr>
          <w:b w:val="0"/>
        </w:rPr>
        <w:t xml:space="preserve">5) </w:t>
      </w:r>
      <w:r w:rsidR="00A00488" w:rsidRPr="001543C4">
        <w:rPr>
          <w:b w:val="0"/>
        </w:rPr>
        <w:t>выдача (направление) заявителю результата предоставления муниципальной услуги</w:t>
      </w:r>
      <w:r w:rsidR="007B30F0" w:rsidRPr="001543C4">
        <w:rPr>
          <w:b w:val="0"/>
        </w:rPr>
        <w:t>;</w:t>
      </w:r>
    </w:p>
    <w:p w:rsidR="00A00488" w:rsidRPr="001543C4" w:rsidRDefault="00A00488" w:rsidP="00065397">
      <w:pPr>
        <w:widowControl w:val="0"/>
        <w:autoSpaceDE w:val="0"/>
        <w:ind w:firstLine="709"/>
        <w:jc w:val="both"/>
      </w:pPr>
      <w:r w:rsidRPr="001543C4">
        <w:rPr>
          <w:bCs/>
        </w:rPr>
        <w:t>Блок-схема предоставления муниципальной услуги приведена в пр</w:t>
      </w:r>
      <w:r w:rsidRPr="001543C4">
        <w:rPr>
          <w:bCs/>
        </w:rPr>
        <w:t>и</w:t>
      </w:r>
      <w:r w:rsidRPr="001543C4">
        <w:rPr>
          <w:bCs/>
        </w:rPr>
        <w:t>ложении 5 к настоящему Административному регламенту.</w:t>
      </w:r>
    </w:p>
    <w:p w:rsidR="003B1CBE" w:rsidRPr="001543C4" w:rsidRDefault="003B1CBE">
      <w:pPr>
        <w:ind w:firstLine="708"/>
        <w:jc w:val="both"/>
      </w:pPr>
    </w:p>
    <w:p w:rsidR="003B1CBE" w:rsidRPr="001543C4" w:rsidRDefault="00D20214" w:rsidP="00782AA1">
      <w:pPr>
        <w:ind w:firstLine="708"/>
        <w:jc w:val="center"/>
        <w:rPr>
          <w:b/>
        </w:rPr>
      </w:pPr>
      <w:r w:rsidRPr="001543C4">
        <w:rPr>
          <w:b/>
        </w:rPr>
        <w:t>Опи</w:t>
      </w:r>
      <w:r w:rsidR="003B1CBE" w:rsidRPr="001543C4">
        <w:rPr>
          <w:b/>
        </w:rPr>
        <w:t>сание административных процедур</w:t>
      </w:r>
    </w:p>
    <w:p w:rsidR="00782AA1" w:rsidRPr="001543C4" w:rsidRDefault="00782AA1" w:rsidP="00782AA1">
      <w:pPr>
        <w:ind w:firstLine="708"/>
        <w:jc w:val="center"/>
        <w:rPr>
          <w:b/>
        </w:rPr>
      </w:pPr>
    </w:p>
    <w:p w:rsidR="00042510" w:rsidRPr="001543C4" w:rsidRDefault="00042510" w:rsidP="00042510">
      <w:pPr>
        <w:widowControl w:val="0"/>
        <w:ind w:firstLine="709"/>
        <w:jc w:val="center"/>
        <w:rPr>
          <w:b/>
        </w:rPr>
      </w:pPr>
      <w:r w:rsidRPr="001543C4">
        <w:rPr>
          <w:b/>
        </w:rPr>
        <w:t>Информирование и консультирование заявителя по вопросу пр</w:t>
      </w:r>
      <w:r w:rsidRPr="001543C4">
        <w:rPr>
          <w:b/>
        </w:rPr>
        <w:t>е</w:t>
      </w:r>
      <w:r w:rsidRPr="001543C4">
        <w:rPr>
          <w:b/>
        </w:rPr>
        <w:t>доставления муниципальной услуги</w:t>
      </w:r>
    </w:p>
    <w:p w:rsidR="005C6F5B" w:rsidRPr="001543C4" w:rsidRDefault="005C6F5B" w:rsidP="00AD2518">
      <w:pPr>
        <w:widowControl w:val="0"/>
        <w:ind w:firstLine="709"/>
        <w:jc w:val="both"/>
      </w:pPr>
    </w:p>
    <w:p w:rsidR="00AD2518" w:rsidRPr="001543C4" w:rsidRDefault="000602A0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t>51</w:t>
      </w:r>
      <w:r w:rsidR="003B1CBE" w:rsidRPr="001543C4">
        <w:t xml:space="preserve">. </w:t>
      </w:r>
      <w:r w:rsidR="00AD2518" w:rsidRPr="001543C4">
        <w:rPr>
          <w:lang w:eastAsia="ru-RU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 w:rsidR="00C64D42" w:rsidRPr="001543C4">
        <w:rPr>
          <w:lang w:eastAsia="ru-RU"/>
        </w:rPr>
        <w:t>отдел экономического развития</w:t>
      </w:r>
      <w:r w:rsidR="00AD2518" w:rsidRPr="001543C4">
        <w:rPr>
          <w:lang w:eastAsia="ru-RU"/>
        </w:rPr>
        <w:t>.</w:t>
      </w:r>
    </w:p>
    <w:p w:rsidR="00AD2518" w:rsidRPr="001543C4" w:rsidRDefault="000602A0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52</w:t>
      </w:r>
      <w:r w:rsidR="00AD2518" w:rsidRPr="001543C4">
        <w:rPr>
          <w:lang w:eastAsia="ru-RU"/>
        </w:rPr>
        <w:t>. Содержание административной процедуры включает в себя:</w:t>
      </w:r>
    </w:p>
    <w:p w:rsidR="00AD2518" w:rsidRPr="001543C4" w:rsidRDefault="00AD2518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1) предоставление информации о нормативных правовых актах, рег</w:t>
      </w:r>
      <w:r w:rsidRPr="001543C4">
        <w:rPr>
          <w:lang w:eastAsia="ru-RU"/>
        </w:rPr>
        <w:t>у</w:t>
      </w:r>
      <w:r w:rsidRPr="001543C4">
        <w:rPr>
          <w:lang w:eastAsia="ru-RU"/>
        </w:rPr>
        <w:t>лирующих порядок предоставления муниципальной услуги;</w:t>
      </w:r>
    </w:p>
    <w:p w:rsidR="00AD2518" w:rsidRPr="001543C4" w:rsidRDefault="00AD2518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2) разъяснение порядка, условий и срока предоставления муниц</w:t>
      </w:r>
      <w:r w:rsidRPr="001543C4">
        <w:rPr>
          <w:lang w:eastAsia="ru-RU"/>
        </w:rPr>
        <w:t>и</w:t>
      </w:r>
      <w:r w:rsidRPr="001543C4">
        <w:rPr>
          <w:lang w:eastAsia="ru-RU"/>
        </w:rPr>
        <w:t>пальной услуги;</w:t>
      </w:r>
    </w:p>
    <w:p w:rsidR="00AD2518" w:rsidRPr="001543C4" w:rsidRDefault="00AD2518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3) выдача формы заявления для предоставления муниципальной у</w:t>
      </w:r>
      <w:r w:rsidRPr="001543C4">
        <w:rPr>
          <w:lang w:eastAsia="ru-RU"/>
        </w:rPr>
        <w:t>с</w:t>
      </w:r>
      <w:r w:rsidRPr="001543C4">
        <w:rPr>
          <w:lang w:eastAsia="ru-RU"/>
        </w:rPr>
        <w:t>луги;</w:t>
      </w:r>
    </w:p>
    <w:p w:rsidR="00AD2518" w:rsidRPr="001543C4" w:rsidRDefault="00AD2518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4) разъяснение порядка заполнения заявления.</w:t>
      </w:r>
    </w:p>
    <w:p w:rsidR="00AD2518" w:rsidRPr="001543C4" w:rsidRDefault="00AD2518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5</w:t>
      </w:r>
      <w:r w:rsidR="000602A0" w:rsidRPr="001543C4">
        <w:rPr>
          <w:lang w:eastAsia="ru-RU"/>
        </w:rPr>
        <w:t>3</w:t>
      </w:r>
      <w:r w:rsidRPr="001543C4">
        <w:rPr>
          <w:lang w:eastAsia="ru-RU"/>
        </w:rPr>
        <w:t>. Административная процедура осуществляется в день обращения заявителя. Общий максимальный срок выполнения административной пр</w:t>
      </w:r>
      <w:r w:rsidRPr="001543C4">
        <w:rPr>
          <w:lang w:eastAsia="ru-RU"/>
        </w:rPr>
        <w:t>о</w:t>
      </w:r>
      <w:r w:rsidRPr="001543C4">
        <w:rPr>
          <w:lang w:eastAsia="ru-RU"/>
        </w:rPr>
        <w:t>цедуры - не более 15 минут.</w:t>
      </w:r>
    </w:p>
    <w:p w:rsidR="00AD2518" w:rsidRPr="001543C4" w:rsidRDefault="00FE0D9E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5</w:t>
      </w:r>
      <w:r w:rsidR="000602A0" w:rsidRPr="001543C4">
        <w:rPr>
          <w:lang w:eastAsia="ru-RU"/>
        </w:rPr>
        <w:t>4</w:t>
      </w:r>
      <w:r w:rsidR="00AD2518" w:rsidRPr="001543C4">
        <w:rPr>
          <w:lang w:eastAsia="ru-RU"/>
        </w:rPr>
        <w:t>. Указанная административная процедура выполняется должнос</w:t>
      </w:r>
      <w:r w:rsidR="00AD2518" w:rsidRPr="001543C4">
        <w:rPr>
          <w:lang w:eastAsia="ru-RU"/>
        </w:rPr>
        <w:t>т</w:t>
      </w:r>
      <w:r w:rsidR="00AD2518" w:rsidRPr="001543C4">
        <w:rPr>
          <w:lang w:eastAsia="ru-RU"/>
        </w:rPr>
        <w:t>ным лицом отдела экономического развития, ответственн</w:t>
      </w:r>
      <w:r w:rsidRPr="001543C4">
        <w:rPr>
          <w:lang w:eastAsia="ru-RU"/>
        </w:rPr>
        <w:t>ым</w:t>
      </w:r>
      <w:r w:rsidR="00AD2518" w:rsidRPr="001543C4">
        <w:rPr>
          <w:lang w:eastAsia="ru-RU"/>
        </w:rPr>
        <w:t xml:space="preserve"> за консульт</w:t>
      </w:r>
      <w:r w:rsidR="00AD2518" w:rsidRPr="001543C4">
        <w:rPr>
          <w:lang w:eastAsia="ru-RU"/>
        </w:rPr>
        <w:t>и</w:t>
      </w:r>
      <w:r w:rsidR="00AD2518" w:rsidRPr="001543C4">
        <w:rPr>
          <w:lang w:eastAsia="ru-RU"/>
        </w:rPr>
        <w:t>рование заявителя.</w:t>
      </w:r>
    </w:p>
    <w:p w:rsidR="00AD2518" w:rsidRPr="001543C4" w:rsidRDefault="00FE0D9E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5</w:t>
      </w:r>
      <w:r w:rsidR="000602A0" w:rsidRPr="001543C4">
        <w:rPr>
          <w:lang w:eastAsia="ru-RU"/>
        </w:rPr>
        <w:t>5</w:t>
      </w:r>
      <w:r w:rsidR="00AD2518" w:rsidRPr="001543C4">
        <w:rPr>
          <w:lang w:eastAsia="ru-RU"/>
        </w:rPr>
        <w:t>. Критерием принятия решения выполнения административной процедуры является обращение заявителя.</w:t>
      </w:r>
    </w:p>
    <w:p w:rsidR="00AD2518" w:rsidRPr="001543C4" w:rsidRDefault="00AD2518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5</w:t>
      </w:r>
      <w:r w:rsidR="000602A0" w:rsidRPr="001543C4">
        <w:rPr>
          <w:lang w:eastAsia="ru-RU"/>
        </w:rPr>
        <w:t>6</w:t>
      </w:r>
      <w:r w:rsidRPr="001543C4">
        <w:rPr>
          <w:lang w:eastAsia="ru-RU"/>
        </w:rPr>
        <w:t>. Результатом административной процедуры, в зависимости от сп</w:t>
      </w:r>
      <w:r w:rsidRPr="001543C4">
        <w:rPr>
          <w:lang w:eastAsia="ru-RU"/>
        </w:rPr>
        <w:t>о</w:t>
      </w:r>
      <w:r w:rsidRPr="001543C4">
        <w:rPr>
          <w:lang w:eastAsia="ru-RU"/>
        </w:rPr>
        <w:t>соба обращения, является предоставление заявителю информации о поря</w:t>
      </w:r>
      <w:r w:rsidRPr="001543C4">
        <w:rPr>
          <w:lang w:eastAsia="ru-RU"/>
        </w:rPr>
        <w:t>д</w:t>
      </w:r>
      <w:r w:rsidRPr="001543C4">
        <w:rPr>
          <w:lang w:eastAsia="ru-RU"/>
        </w:rPr>
        <w:lastRenderedPageBreak/>
        <w:t>ке предоставления муниципальной услуги и перечня документов, необх</w:t>
      </w:r>
      <w:r w:rsidRPr="001543C4">
        <w:rPr>
          <w:lang w:eastAsia="ru-RU"/>
        </w:rPr>
        <w:t>о</w:t>
      </w:r>
      <w:r w:rsidRPr="001543C4">
        <w:rPr>
          <w:lang w:eastAsia="ru-RU"/>
        </w:rPr>
        <w:t>димых для предоставления муниципальной услуги.</w:t>
      </w:r>
    </w:p>
    <w:p w:rsidR="00AD2518" w:rsidRPr="001543C4" w:rsidRDefault="00AD2518" w:rsidP="00AD2518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5</w:t>
      </w:r>
      <w:r w:rsidR="000602A0" w:rsidRPr="001543C4">
        <w:rPr>
          <w:lang w:eastAsia="ru-RU"/>
        </w:rPr>
        <w:t>7</w:t>
      </w:r>
      <w:r w:rsidRPr="001543C4">
        <w:rPr>
          <w:lang w:eastAsia="ru-RU"/>
        </w:rPr>
        <w:t>. Способом фиксации результата административной процедуры я</w:t>
      </w:r>
      <w:r w:rsidRPr="001543C4">
        <w:rPr>
          <w:lang w:eastAsia="ru-RU"/>
        </w:rPr>
        <w:t>в</w:t>
      </w:r>
      <w:r w:rsidRPr="001543C4">
        <w:rPr>
          <w:lang w:eastAsia="ru-RU"/>
        </w:rPr>
        <w:t xml:space="preserve">ляется регистрация должностным лицом </w:t>
      </w:r>
      <w:r w:rsidR="00FE0D9E" w:rsidRPr="001543C4">
        <w:rPr>
          <w:lang w:eastAsia="ru-RU"/>
        </w:rPr>
        <w:t>отдела экономического развития</w:t>
      </w:r>
      <w:r w:rsidRPr="001543C4">
        <w:rPr>
          <w:lang w:eastAsia="ru-RU"/>
        </w:rPr>
        <w:t xml:space="preserve">, ответственным за информирование и консультирование заявителя, факта обращения заявителя путем внесения информации </w:t>
      </w:r>
      <w:r w:rsidR="00FE0D9E" w:rsidRPr="001543C4">
        <w:rPr>
          <w:lang w:eastAsia="ru-RU"/>
        </w:rPr>
        <w:t>об обращении заявителя в журнал.</w:t>
      </w:r>
    </w:p>
    <w:p w:rsidR="00AD2518" w:rsidRPr="001543C4" w:rsidRDefault="00AD2518" w:rsidP="00AD2518">
      <w:pPr>
        <w:ind w:firstLine="709"/>
        <w:jc w:val="both"/>
      </w:pPr>
    </w:p>
    <w:p w:rsidR="00FE0D9E" w:rsidRPr="001543C4" w:rsidRDefault="00FE0D9E" w:rsidP="00FE0D9E">
      <w:pPr>
        <w:pStyle w:val="formattext"/>
        <w:shd w:val="clear" w:color="auto" w:fill="FFFFFF"/>
        <w:spacing w:before="0" w:after="0"/>
        <w:ind w:firstLine="709"/>
        <w:jc w:val="center"/>
        <w:textAlignment w:val="baseline"/>
        <w:rPr>
          <w:b/>
          <w:bCs/>
          <w:sz w:val="28"/>
          <w:szCs w:val="28"/>
        </w:rPr>
      </w:pPr>
      <w:r w:rsidRPr="001543C4">
        <w:rPr>
          <w:b/>
          <w:bCs/>
          <w:sz w:val="28"/>
          <w:szCs w:val="28"/>
        </w:rPr>
        <w:t xml:space="preserve">Прием и регистрация заявления и документов на предоставление </w:t>
      </w:r>
      <w:r w:rsidRPr="001543C4">
        <w:rPr>
          <w:b/>
          <w:sz w:val="28"/>
          <w:szCs w:val="28"/>
        </w:rPr>
        <w:t>муниципальной</w:t>
      </w:r>
      <w:r w:rsidRPr="001543C4">
        <w:rPr>
          <w:b/>
          <w:bCs/>
          <w:sz w:val="28"/>
          <w:szCs w:val="28"/>
        </w:rPr>
        <w:t xml:space="preserve"> услуги</w:t>
      </w:r>
    </w:p>
    <w:p w:rsidR="00AD2518" w:rsidRPr="001543C4" w:rsidRDefault="00AD2518" w:rsidP="00AD2518">
      <w:pPr>
        <w:ind w:firstLine="709"/>
        <w:jc w:val="both"/>
      </w:pPr>
    </w:p>
    <w:p w:rsidR="00FE0D9E" w:rsidRPr="001543C4" w:rsidRDefault="000602A0" w:rsidP="008D3B00">
      <w:pPr>
        <w:ind w:firstLine="709"/>
        <w:jc w:val="both"/>
        <w:rPr>
          <w:lang w:eastAsia="ru-RU"/>
        </w:rPr>
      </w:pPr>
      <w:r w:rsidRPr="001543C4">
        <w:t>58</w:t>
      </w:r>
      <w:r w:rsidR="00FE0D9E" w:rsidRPr="001543C4">
        <w:t xml:space="preserve">. </w:t>
      </w:r>
      <w:r w:rsidR="00FE0D9E" w:rsidRPr="001543C4">
        <w:rPr>
          <w:lang w:eastAsia="ru-RU"/>
        </w:rPr>
        <w:t>Основанием для начала административной процедуры является поступление в администрацию округа заявления и документов, необход</w:t>
      </w:r>
      <w:r w:rsidR="00FE0D9E" w:rsidRPr="001543C4">
        <w:rPr>
          <w:lang w:eastAsia="ru-RU"/>
        </w:rPr>
        <w:t>и</w:t>
      </w:r>
      <w:r w:rsidR="00FE0D9E" w:rsidRPr="001543C4">
        <w:rPr>
          <w:lang w:eastAsia="ru-RU"/>
        </w:rPr>
        <w:t>мых для предоставления муниципальной услуги.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5</w:t>
      </w:r>
      <w:r w:rsidR="000602A0" w:rsidRPr="001543C4">
        <w:rPr>
          <w:lang w:eastAsia="ru-RU"/>
        </w:rPr>
        <w:t>9</w:t>
      </w:r>
      <w:r w:rsidRPr="001543C4">
        <w:rPr>
          <w:lang w:eastAsia="ru-RU"/>
        </w:rPr>
        <w:t>. Содержание административной процедуры включает в себя сл</w:t>
      </w:r>
      <w:r w:rsidRPr="001543C4">
        <w:rPr>
          <w:lang w:eastAsia="ru-RU"/>
        </w:rPr>
        <w:t>е</w:t>
      </w:r>
      <w:r w:rsidRPr="001543C4">
        <w:rPr>
          <w:lang w:eastAsia="ru-RU"/>
        </w:rPr>
        <w:t>дующие административные действия.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1) Проверку документа, удостоверяющего личность заявителя, а та</w:t>
      </w:r>
      <w:r w:rsidRPr="001543C4">
        <w:rPr>
          <w:lang w:eastAsia="ru-RU"/>
        </w:rPr>
        <w:t>к</w:t>
      </w:r>
      <w:r w:rsidRPr="001543C4">
        <w:rPr>
          <w:lang w:eastAsia="ru-RU"/>
        </w:rPr>
        <w:t>же документа, подтверждающего полномочия представителя заявителя.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Специалист отдела экономического развития устанавливает личность заявителя на основании документов, удостоверяющих личность.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Проверяет срок действия представленного документа и соответствие данных документа данным, указанным в заявлении о предоставлении м</w:t>
      </w:r>
      <w:r w:rsidRPr="001543C4">
        <w:rPr>
          <w:lang w:eastAsia="ru-RU"/>
        </w:rPr>
        <w:t>у</w:t>
      </w:r>
      <w:r w:rsidRPr="001543C4">
        <w:rPr>
          <w:lang w:eastAsia="ru-RU"/>
        </w:rPr>
        <w:t>ниципальной услуги.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</w:t>
      </w:r>
      <w:r w:rsidRPr="001543C4">
        <w:rPr>
          <w:lang w:eastAsia="ru-RU"/>
        </w:rPr>
        <w:t>и</w:t>
      </w:r>
      <w:r w:rsidRPr="001543C4">
        <w:rPr>
          <w:lang w:eastAsia="ru-RU"/>
        </w:rPr>
        <w:t>теля заявителя с данными документа, удостоверяющего личность предст</w:t>
      </w:r>
      <w:r w:rsidRPr="001543C4">
        <w:rPr>
          <w:lang w:eastAsia="ru-RU"/>
        </w:rPr>
        <w:t>а</w:t>
      </w:r>
      <w:r w:rsidRPr="001543C4">
        <w:rPr>
          <w:lang w:eastAsia="ru-RU"/>
        </w:rPr>
        <w:t>вителя заявителя.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2) Проверку комплектности документов и их соответствия устано</w:t>
      </w:r>
      <w:r w:rsidRPr="001543C4">
        <w:rPr>
          <w:lang w:eastAsia="ru-RU"/>
        </w:rPr>
        <w:t>в</w:t>
      </w:r>
      <w:r w:rsidRPr="001543C4">
        <w:rPr>
          <w:lang w:eastAsia="ru-RU"/>
        </w:rPr>
        <w:t>ленным требованиям.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Специалист </w:t>
      </w:r>
      <w:r w:rsidR="00C64D42" w:rsidRPr="001543C4">
        <w:rPr>
          <w:lang w:eastAsia="ru-RU"/>
        </w:rPr>
        <w:t>отдела экономического развития</w:t>
      </w:r>
      <w:r w:rsidRPr="001543C4">
        <w:rPr>
          <w:lang w:eastAsia="ru-RU"/>
        </w:rPr>
        <w:t xml:space="preserve"> проверяет комплек</w:t>
      </w:r>
      <w:r w:rsidRPr="001543C4">
        <w:rPr>
          <w:lang w:eastAsia="ru-RU"/>
        </w:rPr>
        <w:t>т</w:t>
      </w:r>
      <w:r w:rsidRPr="001543C4">
        <w:rPr>
          <w:lang w:eastAsia="ru-RU"/>
        </w:rPr>
        <w:t>ность документов, правильность заполнения заявления, проводит проверку соответствия представленных документов следующим требованиям: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документах нет подчисток, приписок, зачеркнутых слов и иных н</w:t>
      </w:r>
      <w:r w:rsidRPr="001543C4">
        <w:rPr>
          <w:lang w:eastAsia="ru-RU"/>
        </w:rPr>
        <w:t>е</w:t>
      </w:r>
      <w:r w:rsidRPr="001543C4">
        <w:rPr>
          <w:lang w:eastAsia="ru-RU"/>
        </w:rPr>
        <w:t>оговоренных исправлений;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документы не имеют серьезных повреждений, наличие которых не позволяет однозн</w:t>
      </w:r>
      <w:r w:rsidR="00C64D42" w:rsidRPr="001543C4">
        <w:rPr>
          <w:lang w:eastAsia="ru-RU"/>
        </w:rPr>
        <w:t>ачно истолко</w:t>
      </w:r>
      <w:r w:rsidR="00D97FC7" w:rsidRPr="001543C4">
        <w:rPr>
          <w:lang w:eastAsia="ru-RU"/>
        </w:rPr>
        <w:t>вать его содержание;</w:t>
      </w:r>
    </w:p>
    <w:p w:rsidR="00C64D42" w:rsidRPr="001543C4" w:rsidRDefault="00C64D42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заявление с прилагаемыми документами сброшюрировано, страницы пронумерованы, страницы пронумерованы скреплены подписью и печатью (при наличии).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</w:t>
      </w:r>
      <w:r w:rsidRPr="001543C4">
        <w:rPr>
          <w:lang w:eastAsia="ru-RU"/>
        </w:rPr>
        <w:t>а</w:t>
      </w:r>
      <w:r w:rsidRPr="001543C4">
        <w:rPr>
          <w:lang w:eastAsia="ru-RU"/>
        </w:rPr>
        <w:t>ния, исправления, подчистки и указанные нарушения могут быть устранены заявителем в ходе приема документов, заявителю предоставляется возмо</w:t>
      </w:r>
      <w:r w:rsidRPr="001543C4">
        <w:rPr>
          <w:lang w:eastAsia="ru-RU"/>
        </w:rPr>
        <w:t>ж</w:t>
      </w:r>
      <w:r w:rsidRPr="001543C4">
        <w:rPr>
          <w:lang w:eastAsia="ru-RU"/>
        </w:rPr>
        <w:t>ность для их устранения.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lastRenderedPageBreak/>
        <w:t>3) Изготовление копий документов.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случае предоставления заявителем подлинников документов сп</w:t>
      </w:r>
      <w:r w:rsidRPr="001543C4">
        <w:rPr>
          <w:lang w:eastAsia="ru-RU"/>
        </w:rPr>
        <w:t>е</w:t>
      </w:r>
      <w:r w:rsidRPr="001543C4">
        <w:rPr>
          <w:lang w:eastAsia="ru-RU"/>
        </w:rPr>
        <w:t xml:space="preserve">циалист </w:t>
      </w:r>
      <w:r w:rsidR="00C64D42" w:rsidRPr="001543C4">
        <w:rPr>
          <w:lang w:eastAsia="ru-RU"/>
        </w:rPr>
        <w:t xml:space="preserve">отдела экономического развития </w:t>
      </w:r>
      <w:r w:rsidRPr="001543C4">
        <w:rPr>
          <w:lang w:eastAsia="ru-RU"/>
        </w:rPr>
        <w:t xml:space="preserve"> осуществляет копирование док</w:t>
      </w:r>
      <w:r w:rsidRPr="001543C4">
        <w:rPr>
          <w:lang w:eastAsia="ru-RU"/>
        </w:rPr>
        <w:t>у</w:t>
      </w:r>
      <w:r w:rsidRPr="001543C4">
        <w:rPr>
          <w:lang w:eastAsia="ru-RU"/>
        </w:rPr>
        <w:t>ментов, заверяет копии документов штампом для заверения документов и подписью с указанием фамилии и инициалов специалиста и даты заверения.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случае предоставления заявителем копий документов, не завере</w:t>
      </w:r>
      <w:r w:rsidRPr="001543C4">
        <w:rPr>
          <w:lang w:eastAsia="ru-RU"/>
        </w:rPr>
        <w:t>н</w:t>
      </w:r>
      <w:r w:rsidRPr="001543C4">
        <w:rPr>
          <w:lang w:eastAsia="ru-RU"/>
        </w:rPr>
        <w:t>ных нотариально, специалист проверяет соответствие копий подлинникам и заверяет штампом для заверения документов и подписью с указанием ф</w:t>
      </w:r>
      <w:r w:rsidRPr="001543C4">
        <w:rPr>
          <w:lang w:eastAsia="ru-RU"/>
        </w:rPr>
        <w:t>а</w:t>
      </w:r>
      <w:r w:rsidRPr="001543C4">
        <w:rPr>
          <w:lang w:eastAsia="ru-RU"/>
        </w:rPr>
        <w:t>милии и инициалов специалиста и даты заверения.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случае предоставления заявителем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Подлинники документов, удостоверяющих личность заявителя, док</w:t>
      </w:r>
      <w:r w:rsidRPr="001543C4">
        <w:rPr>
          <w:lang w:eastAsia="ru-RU"/>
        </w:rPr>
        <w:t>у</w:t>
      </w:r>
      <w:r w:rsidRPr="001543C4">
        <w:rPr>
          <w:lang w:eastAsia="ru-RU"/>
        </w:rPr>
        <w:t>ментов, подтверждающих полномочия представителя заявителя, возвращ</w:t>
      </w:r>
      <w:r w:rsidRPr="001543C4">
        <w:rPr>
          <w:lang w:eastAsia="ru-RU"/>
        </w:rPr>
        <w:t>а</w:t>
      </w:r>
      <w:r w:rsidRPr="001543C4">
        <w:rPr>
          <w:lang w:eastAsia="ru-RU"/>
        </w:rPr>
        <w:t>ются заявителю.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4) Оформление, проверка и регистрация заявления о предоставлении муниципальной услуги.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случае обращения заявителя с заявлением, оформленным самосто</w:t>
      </w:r>
      <w:r w:rsidRPr="001543C4">
        <w:rPr>
          <w:lang w:eastAsia="ru-RU"/>
        </w:rPr>
        <w:t>я</w:t>
      </w:r>
      <w:r w:rsidRPr="001543C4">
        <w:rPr>
          <w:lang w:eastAsia="ru-RU"/>
        </w:rPr>
        <w:t xml:space="preserve">тельно, специалист </w:t>
      </w:r>
      <w:r w:rsidR="009D786F" w:rsidRPr="001543C4">
        <w:rPr>
          <w:lang w:eastAsia="ru-RU"/>
        </w:rPr>
        <w:t>отдела экономического развития</w:t>
      </w:r>
      <w:r w:rsidRPr="001543C4">
        <w:rPr>
          <w:lang w:eastAsia="ru-RU"/>
        </w:rPr>
        <w:t xml:space="preserve"> проверяет его на соо</w:t>
      </w:r>
      <w:r w:rsidRPr="001543C4">
        <w:rPr>
          <w:lang w:eastAsia="ru-RU"/>
        </w:rPr>
        <w:t>т</w:t>
      </w:r>
      <w:r w:rsidRPr="001543C4">
        <w:rPr>
          <w:lang w:eastAsia="ru-RU"/>
        </w:rPr>
        <w:t>ветствие установленным требованиям.</w:t>
      </w:r>
    </w:p>
    <w:p w:rsidR="00D97FC7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случае если заявление не соответствует установленным требован</w:t>
      </w:r>
      <w:r w:rsidRPr="001543C4">
        <w:rPr>
          <w:lang w:eastAsia="ru-RU"/>
        </w:rPr>
        <w:t>и</w:t>
      </w:r>
      <w:r w:rsidRPr="001543C4">
        <w:rPr>
          <w:lang w:eastAsia="ru-RU"/>
        </w:rPr>
        <w:t xml:space="preserve">ям, а также в случае, если заявитель обращается без заявления, специалист </w:t>
      </w:r>
      <w:r w:rsidR="009D786F" w:rsidRPr="001543C4">
        <w:rPr>
          <w:lang w:eastAsia="ru-RU"/>
        </w:rPr>
        <w:t>отдела экономического развития</w:t>
      </w:r>
      <w:r w:rsidRPr="001543C4">
        <w:rPr>
          <w:lang w:eastAsia="ru-RU"/>
        </w:rPr>
        <w:t xml:space="preserve"> объясняет заявителю содержание выя</w:t>
      </w:r>
      <w:r w:rsidRPr="001543C4">
        <w:rPr>
          <w:lang w:eastAsia="ru-RU"/>
        </w:rPr>
        <w:t>в</w:t>
      </w:r>
      <w:r w:rsidRPr="001543C4">
        <w:rPr>
          <w:lang w:eastAsia="ru-RU"/>
        </w:rPr>
        <w:t xml:space="preserve">ленных недостатков, оказывает помощь по их устранению и предлагает заявителю написать заявление по установленной форме. </w:t>
      </w:r>
    </w:p>
    <w:p w:rsidR="009D786F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В случае если заявление соответствует установленным требованиям, осуществляется регистрация заявления в отделе по организационным и о</w:t>
      </w:r>
      <w:r w:rsidRPr="001543C4">
        <w:rPr>
          <w:lang w:eastAsia="ru-RU"/>
        </w:rPr>
        <w:t>б</w:t>
      </w:r>
      <w:r w:rsidRPr="001543C4">
        <w:rPr>
          <w:lang w:eastAsia="ru-RU"/>
        </w:rPr>
        <w:t>щим вопросам</w:t>
      </w:r>
      <w:r w:rsidR="009D786F" w:rsidRPr="001543C4">
        <w:rPr>
          <w:lang w:eastAsia="ru-RU"/>
        </w:rPr>
        <w:t>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Специалист отдела по организационным и общим вопросам, ответс</w:t>
      </w:r>
      <w:r w:rsidRPr="001543C4">
        <w:rPr>
          <w:lang w:eastAsia="ru-RU"/>
        </w:rPr>
        <w:t>т</w:t>
      </w:r>
      <w:r w:rsidRPr="001543C4">
        <w:rPr>
          <w:lang w:eastAsia="ru-RU"/>
        </w:rPr>
        <w:t>венный за регистрацию входящей документации, регистрирует заявление в журнале регистрации в день его поступления, с присвоением регистрац</w:t>
      </w:r>
      <w:r w:rsidRPr="001543C4">
        <w:rPr>
          <w:lang w:eastAsia="ru-RU"/>
        </w:rPr>
        <w:t>и</w:t>
      </w:r>
      <w:r w:rsidRPr="001543C4">
        <w:rPr>
          <w:lang w:eastAsia="ru-RU"/>
        </w:rPr>
        <w:t>онного номера и указанием даты поступления.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Не позднее дня регистрации в администрации</w:t>
      </w:r>
      <w:r w:rsidR="008D3B00" w:rsidRPr="001543C4">
        <w:rPr>
          <w:lang w:eastAsia="ru-RU"/>
        </w:rPr>
        <w:t xml:space="preserve"> округа</w:t>
      </w:r>
      <w:r w:rsidRPr="001543C4">
        <w:rPr>
          <w:lang w:eastAsia="ru-RU"/>
        </w:rPr>
        <w:t>, заявление п</w:t>
      </w:r>
      <w:r w:rsidRPr="001543C4">
        <w:rPr>
          <w:lang w:eastAsia="ru-RU"/>
        </w:rPr>
        <w:t>о</w:t>
      </w:r>
      <w:r w:rsidRPr="001543C4">
        <w:rPr>
          <w:lang w:eastAsia="ru-RU"/>
        </w:rPr>
        <w:t xml:space="preserve">ступает в </w:t>
      </w:r>
      <w:r w:rsidR="009D786F" w:rsidRPr="001543C4">
        <w:rPr>
          <w:lang w:eastAsia="ru-RU"/>
        </w:rPr>
        <w:t>отдел экономического развития</w:t>
      </w:r>
      <w:r w:rsidRPr="001543C4">
        <w:rPr>
          <w:lang w:eastAsia="ru-RU"/>
        </w:rPr>
        <w:t>, непосредственно оказывающее муниципальную услугу.</w:t>
      </w:r>
    </w:p>
    <w:p w:rsidR="008D3B00" w:rsidRPr="001543C4" w:rsidRDefault="008D3B00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Специалист отдела экономического развития регистрирует заявление </w:t>
      </w:r>
      <w:r w:rsidRPr="001543C4">
        <w:rPr>
          <w:color w:val="000000"/>
          <w:lang w:eastAsia="ru-RU"/>
        </w:rPr>
        <w:t>в Журнале учета заявлений субъектов малого и среднего предпринимател</w:t>
      </w:r>
      <w:r w:rsidRPr="001543C4">
        <w:rPr>
          <w:color w:val="000000"/>
          <w:lang w:eastAsia="ru-RU"/>
        </w:rPr>
        <w:t>ь</w:t>
      </w:r>
      <w:r w:rsidRPr="001543C4">
        <w:rPr>
          <w:color w:val="000000"/>
          <w:lang w:eastAsia="ru-RU"/>
        </w:rPr>
        <w:t>ства по форме согласно приложению 6 к административному регламенту.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5) Подготовка и выдача расписки о приеме заявления и документов, необходимых для предоставления муниципальной услуги.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 xml:space="preserve">При личном обращении в </w:t>
      </w:r>
      <w:r w:rsidR="00CC5377" w:rsidRPr="001543C4">
        <w:rPr>
          <w:lang w:eastAsia="ru-RU"/>
        </w:rPr>
        <w:t>администрацию округа</w:t>
      </w:r>
      <w:r w:rsidRPr="001543C4">
        <w:rPr>
          <w:lang w:eastAsia="ru-RU"/>
        </w:rPr>
        <w:t>, в ходе приема д</w:t>
      </w:r>
      <w:r w:rsidRPr="001543C4">
        <w:rPr>
          <w:lang w:eastAsia="ru-RU"/>
        </w:rPr>
        <w:t>о</w:t>
      </w:r>
      <w:r w:rsidRPr="001543C4">
        <w:rPr>
          <w:lang w:eastAsia="ru-RU"/>
        </w:rPr>
        <w:t xml:space="preserve">кументов специалист </w:t>
      </w:r>
      <w:r w:rsidR="008D3B00" w:rsidRPr="001543C4">
        <w:rPr>
          <w:lang w:eastAsia="ru-RU"/>
        </w:rPr>
        <w:t>отдела экономического развития</w:t>
      </w:r>
      <w:r w:rsidR="00AC4CC9" w:rsidRPr="001543C4">
        <w:rPr>
          <w:lang w:eastAsia="ru-RU"/>
        </w:rPr>
        <w:t xml:space="preserve"> </w:t>
      </w:r>
      <w:r w:rsidRPr="001543C4">
        <w:rPr>
          <w:lang w:eastAsia="ru-RU"/>
        </w:rPr>
        <w:t xml:space="preserve">оформляет и выдает заявителю </w:t>
      </w:r>
      <w:hyperlink r:id="rId39" w:history="1">
        <w:r w:rsidRPr="001543C4">
          <w:rPr>
            <w:color w:val="0000FF"/>
            <w:lang w:eastAsia="ru-RU"/>
          </w:rPr>
          <w:t>расписку</w:t>
        </w:r>
      </w:hyperlink>
      <w:r w:rsidRPr="001543C4">
        <w:rPr>
          <w:lang w:eastAsia="ru-RU"/>
        </w:rPr>
        <w:t xml:space="preserve">, заполненную по форме, приведенной в приложении </w:t>
      </w:r>
      <w:r w:rsidR="00875369" w:rsidRPr="001543C4">
        <w:rPr>
          <w:lang w:eastAsia="ru-RU"/>
        </w:rPr>
        <w:t>7</w:t>
      </w:r>
      <w:r w:rsidRPr="001543C4">
        <w:rPr>
          <w:lang w:eastAsia="ru-RU"/>
        </w:rPr>
        <w:t xml:space="preserve"> к настоящему административному регламенту,</w:t>
      </w:r>
      <w:r w:rsidR="00D97FC7" w:rsidRPr="001543C4">
        <w:rPr>
          <w:lang w:eastAsia="ru-RU"/>
        </w:rPr>
        <w:t xml:space="preserve"> </w:t>
      </w:r>
      <w:r w:rsidRPr="001543C4">
        <w:rPr>
          <w:lang w:eastAsia="ru-RU"/>
        </w:rPr>
        <w:t>в которой указывается н</w:t>
      </w:r>
      <w:r w:rsidRPr="001543C4">
        <w:rPr>
          <w:lang w:eastAsia="ru-RU"/>
        </w:rPr>
        <w:t>а</w:t>
      </w:r>
      <w:r w:rsidRPr="001543C4">
        <w:rPr>
          <w:lang w:eastAsia="ru-RU"/>
        </w:rPr>
        <w:lastRenderedPageBreak/>
        <w:t>именование и количество принятых документов, фамилия, имя и подпись специалиста, принявшего заявление.</w:t>
      </w:r>
    </w:p>
    <w:p w:rsidR="00FE0D9E" w:rsidRPr="001543C4" w:rsidRDefault="00FE0D9E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При поступлении заявления по почте уведомление направляется за</w:t>
      </w:r>
      <w:r w:rsidRPr="001543C4">
        <w:rPr>
          <w:lang w:eastAsia="ru-RU"/>
        </w:rPr>
        <w:t>я</w:t>
      </w:r>
      <w:r w:rsidRPr="001543C4">
        <w:rPr>
          <w:lang w:eastAsia="ru-RU"/>
        </w:rPr>
        <w:t>вителю по почте на адрес получателя муниципальной услуги.</w:t>
      </w:r>
    </w:p>
    <w:p w:rsidR="00FE0D9E" w:rsidRPr="001543C4" w:rsidRDefault="00C273AD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60</w:t>
      </w:r>
      <w:r w:rsidR="00DE2201" w:rsidRPr="001543C4">
        <w:rPr>
          <w:lang w:eastAsia="ru-RU"/>
        </w:rPr>
        <w:t xml:space="preserve">. </w:t>
      </w:r>
      <w:r w:rsidR="00FE0D9E" w:rsidRPr="001543C4">
        <w:rPr>
          <w:lang w:eastAsia="ru-RU"/>
        </w:rPr>
        <w:t>Способом фиксации результата выполнения административной процедуры является подготовка и выдача расписки о приеме заявления и документов, необходимых для предоставления муниципальной услуги.</w:t>
      </w:r>
    </w:p>
    <w:p w:rsidR="00FE0D9E" w:rsidRPr="001543C4" w:rsidRDefault="00C273AD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61</w:t>
      </w:r>
      <w:r w:rsidR="00FE0D9E" w:rsidRPr="001543C4">
        <w:rPr>
          <w:lang w:eastAsia="ru-RU"/>
        </w:rPr>
        <w:t>. Максимальный срок выполнения данной административной пр</w:t>
      </w:r>
      <w:r w:rsidR="00FE0D9E" w:rsidRPr="001543C4">
        <w:rPr>
          <w:lang w:eastAsia="ru-RU"/>
        </w:rPr>
        <w:t>о</w:t>
      </w:r>
      <w:r w:rsidR="00FE0D9E" w:rsidRPr="001543C4">
        <w:rPr>
          <w:lang w:eastAsia="ru-RU"/>
        </w:rPr>
        <w:t xml:space="preserve">цедуры составляет </w:t>
      </w:r>
      <w:r w:rsidR="00D0010D" w:rsidRPr="001543C4">
        <w:rPr>
          <w:lang w:eastAsia="ru-RU"/>
        </w:rPr>
        <w:t>не более 15 минут</w:t>
      </w:r>
      <w:r w:rsidR="00FE0D9E" w:rsidRPr="001543C4">
        <w:rPr>
          <w:lang w:eastAsia="ru-RU"/>
        </w:rPr>
        <w:t>.</w:t>
      </w:r>
    </w:p>
    <w:p w:rsidR="00FE0D9E" w:rsidRPr="001543C4" w:rsidRDefault="00D0010D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62</w:t>
      </w:r>
      <w:r w:rsidR="00FE0D9E" w:rsidRPr="001543C4">
        <w:rPr>
          <w:lang w:eastAsia="ru-RU"/>
        </w:rPr>
        <w:t>. Критерием принятия решения выполнения административной процедуры является поступление заявления в администрацию</w:t>
      </w:r>
      <w:r w:rsidR="00DE2201" w:rsidRPr="001543C4">
        <w:rPr>
          <w:lang w:eastAsia="ru-RU"/>
        </w:rPr>
        <w:t xml:space="preserve"> округа</w:t>
      </w:r>
      <w:r w:rsidR="00FE0D9E" w:rsidRPr="001543C4">
        <w:rPr>
          <w:lang w:eastAsia="ru-RU"/>
        </w:rPr>
        <w:t xml:space="preserve"> с комплектом документов, указанных в </w:t>
      </w:r>
      <w:hyperlink r:id="rId40" w:history="1">
        <w:r w:rsidR="00FE0D9E" w:rsidRPr="001543C4">
          <w:rPr>
            <w:color w:val="0000FF"/>
            <w:lang w:eastAsia="ru-RU"/>
          </w:rPr>
          <w:t xml:space="preserve">пункте </w:t>
        </w:r>
        <w:r w:rsidR="00DE2201" w:rsidRPr="001543C4">
          <w:rPr>
            <w:color w:val="0000FF"/>
            <w:lang w:eastAsia="ru-RU"/>
          </w:rPr>
          <w:t>23</w:t>
        </w:r>
      </w:hyperlink>
      <w:r w:rsidR="00FE0D9E" w:rsidRPr="001543C4">
        <w:rPr>
          <w:lang w:eastAsia="ru-RU"/>
        </w:rPr>
        <w:t xml:space="preserve"> настоящего администр</w:t>
      </w:r>
      <w:r w:rsidR="00FE0D9E" w:rsidRPr="001543C4">
        <w:rPr>
          <w:lang w:eastAsia="ru-RU"/>
        </w:rPr>
        <w:t>а</w:t>
      </w:r>
      <w:r w:rsidR="00FE0D9E" w:rsidRPr="001543C4">
        <w:rPr>
          <w:lang w:eastAsia="ru-RU"/>
        </w:rPr>
        <w:t>тивного регламента.</w:t>
      </w:r>
    </w:p>
    <w:p w:rsidR="00FE0D9E" w:rsidRPr="001543C4" w:rsidRDefault="00DE2201" w:rsidP="008D3B00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</w:t>
      </w:r>
      <w:r w:rsidR="00D0010D" w:rsidRPr="001543C4">
        <w:rPr>
          <w:lang w:eastAsia="ru-RU"/>
        </w:rPr>
        <w:t>3</w:t>
      </w:r>
      <w:r w:rsidR="00FE0D9E" w:rsidRPr="001543C4">
        <w:rPr>
          <w:lang w:eastAsia="ru-RU"/>
        </w:rPr>
        <w:t>. Результатом административной процедуры является регистрация заявления и документов, необходимых для предоставления муниципальной услуги.</w:t>
      </w:r>
    </w:p>
    <w:p w:rsidR="00AD2518" w:rsidRPr="001543C4" w:rsidRDefault="00AD2518" w:rsidP="008D3B00">
      <w:pPr>
        <w:ind w:firstLine="709"/>
        <w:jc w:val="both"/>
      </w:pPr>
    </w:p>
    <w:p w:rsidR="00AD2518" w:rsidRPr="001543C4" w:rsidRDefault="00AD2518" w:rsidP="008D3B00">
      <w:pPr>
        <w:ind w:firstLine="709"/>
        <w:jc w:val="both"/>
        <w:rPr>
          <w:b/>
        </w:rPr>
      </w:pPr>
    </w:p>
    <w:p w:rsidR="002B1B26" w:rsidRPr="001543C4" w:rsidRDefault="00DE2201" w:rsidP="002B1B26">
      <w:pPr>
        <w:ind w:firstLine="540"/>
        <w:jc w:val="center"/>
        <w:rPr>
          <w:b/>
        </w:rPr>
      </w:pPr>
      <w:r w:rsidRPr="001543C4">
        <w:rPr>
          <w:b/>
        </w:rPr>
        <w:t>Ф</w:t>
      </w:r>
      <w:r w:rsidR="002B1B26" w:rsidRPr="001543C4">
        <w:rPr>
          <w:b/>
        </w:rPr>
        <w:t xml:space="preserve">ормирование и направление </w:t>
      </w:r>
      <w:r w:rsidR="002A5E59" w:rsidRPr="001543C4">
        <w:rPr>
          <w:b/>
        </w:rPr>
        <w:t>межведомственных  запросов</w:t>
      </w:r>
    </w:p>
    <w:p w:rsidR="002B1B26" w:rsidRPr="001543C4" w:rsidRDefault="002B1B26" w:rsidP="002B1B26">
      <w:pPr>
        <w:ind w:firstLine="540"/>
        <w:jc w:val="center"/>
      </w:pPr>
    </w:p>
    <w:p w:rsidR="003B60FD" w:rsidRPr="001543C4" w:rsidRDefault="003B60FD" w:rsidP="00272222">
      <w:pPr>
        <w:ind w:firstLine="709"/>
        <w:jc w:val="both"/>
      </w:pPr>
      <w:r w:rsidRPr="001543C4">
        <w:t>6</w:t>
      </w:r>
      <w:r w:rsidR="00D0010D" w:rsidRPr="001543C4">
        <w:t>4</w:t>
      </w:r>
      <w:r w:rsidR="002B1B26" w:rsidRPr="001543C4">
        <w:t xml:space="preserve">. Основанием для начала административной процедуры является </w:t>
      </w:r>
      <w:r w:rsidRPr="001543C4">
        <w:t xml:space="preserve"> поступление в отдел экономического развития из администрации округа з</w:t>
      </w:r>
      <w:r w:rsidRPr="001543C4">
        <w:t>а</w:t>
      </w:r>
      <w:r w:rsidRPr="001543C4">
        <w:t>явления и пакета документов, предусмотренных пунктом 23 администр</w:t>
      </w:r>
      <w:r w:rsidRPr="001543C4">
        <w:t>а</w:t>
      </w:r>
      <w:r w:rsidRPr="001543C4">
        <w:t>тивного регламента и непредставление заявителем по собственной иници</w:t>
      </w:r>
      <w:r w:rsidRPr="001543C4">
        <w:t>а</w:t>
      </w:r>
      <w:r w:rsidRPr="001543C4">
        <w:t>тиве документов, указанных в пункте</w:t>
      </w:r>
      <w:r w:rsidR="00B745A2" w:rsidRPr="001543C4">
        <w:t xml:space="preserve"> </w:t>
      </w:r>
      <w:r w:rsidRPr="001543C4">
        <w:t>27 настоящего административного регламента.</w:t>
      </w:r>
    </w:p>
    <w:p w:rsidR="003B60FD" w:rsidRPr="001543C4" w:rsidRDefault="003B60FD" w:rsidP="0027222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</w:t>
      </w:r>
      <w:r w:rsidR="00D0010D" w:rsidRPr="001543C4">
        <w:rPr>
          <w:lang w:eastAsia="ru-RU"/>
        </w:rPr>
        <w:t>5</w:t>
      </w:r>
      <w:r w:rsidRPr="001543C4">
        <w:rPr>
          <w:lang w:eastAsia="ru-RU"/>
        </w:rPr>
        <w:t>. Содержание административной процедуры включает в себя сл</w:t>
      </w:r>
      <w:r w:rsidRPr="001543C4">
        <w:rPr>
          <w:lang w:eastAsia="ru-RU"/>
        </w:rPr>
        <w:t>е</w:t>
      </w:r>
      <w:r w:rsidRPr="001543C4">
        <w:rPr>
          <w:lang w:eastAsia="ru-RU"/>
        </w:rPr>
        <w:t>дующие административные действия:</w:t>
      </w:r>
    </w:p>
    <w:p w:rsidR="003B60FD" w:rsidRPr="001543C4" w:rsidRDefault="003B60FD" w:rsidP="0027222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1) подготовку и направление в органы и организации, участвующие в предоставлении муниципальной услуги, запросов об истребовании док</w:t>
      </w:r>
      <w:r w:rsidRPr="001543C4">
        <w:rPr>
          <w:lang w:eastAsia="ru-RU"/>
        </w:rPr>
        <w:t>у</w:t>
      </w:r>
      <w:r w:rsidRPr="001543C4">
        <w:rPr>
          <w:lang w:eastAsia="ru-RU"/>
        </w:rPr>
        <w:t xml:space="preserve">ментов, указанных в </w:t>
      </w:r>
      <w:hyperlink r:id="rId41" w:history="1">
        <w:r w:rsidRPr="001543C4">
          <w:rPr>
            <w:color w:val="0000FF"/>
            <w:lang w:eastAsia="ru-RU"/>
          </w:rPr>
          <w:t xml:space="preserve">пункте </w:t>
        </w:r>
        <w:r w:rsidR="00C26484" w:rsidRPr="001543C4">
          <w:rPr>
            <w:color w:val="0000FF"/>
            <w:lang w:eastAsia="ru-RU"/>
          </w:rPr>
          <w:t>27</w:t>
        </w:r>
      </w:hyperlink>
      <w:r w:rsidRPr="001543C4">
        <w:rPr>
          <w:lang w:eastAsia="ru-RU"/>
        </w:rPr>
        <w:t xml:space="preserve"> настоящего административного регламента;</w:t>
      </w:r>
    </w:p>
    <w:p w:rsidR="003B60FD" w:rsidRPr="001543C4" w:rsidRDefault="003B60FD" w:rsidP="0027222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2) получение и приобщение к заявлению и документам, представле</w:t>
      </w:r>
      <w:r w:rsidRPr="001543C4">
        <w:rPr>
          <w:lang w:eastAsia="ru-RU"/>
        </w:rPr>
        <w:t>н</w:t>
      </w:r>
      <w:r w:rsidRPr="001543C4">
        <w:rPr>
          <w:lang w:eastAsia="ru-RU"/>
        </w:rPr>
        <w:t>ным заявителем, поступивших в порядке межведомственного информац</w:t>
      </w:r>
      <w:r w:rsidRPr="001543C4">
        <w:rPr>
          <w:lang w:eastAsia="ru-RU"/>
        </w:rPr>
        <w:t>и</w:t>
      </w:r>
      <w:r w:rsidRPr="001543C4">
        <w:rPr>
          <w:lang w:eastAsia="ru-RU"/>
        </w:rPr>
        <w:t xml:space="preserve">онного взаимодействия документов, указанных в </w:t>
      </w:r>
      <w:hyperlink r:id="rId42" w:history="1">
        <w:r w:rsidRPr="001543C4">
          <w:rPr>
            <w:color w:val="0000FF"/>
            <w:lang w:eastAsia="ru-RU"/>
          </w:rPr>
          <w:t xml:space="preserve">пункте </w:t>
        </w:r>
        <w:r w:rsidR="00C26484" w:rsidRPr="001543C4">
          <w:rPr>
            <w:color w:val="0000FF"/>
            <w:lang w:eastAsia="ru-RU"/>
          </w:rPr>
          <w:t>27</w:t>
        </w:r>
      </w:hyperlink>
      <w:r w:rsidRPr="001543C4">
        <w:rPr>
          <w:lang w:eastAsia="ru-RU"/>
        </w:rPr>
        <w:t xml:space="preserve"> настоящего а</w:t>
      </w:r>
      <w:r w:rsidRPr="001543C4">
        <w:rPr>
          <w:lang w:eastAsia="ru-RU"/>
        </w:rPr>
        <w:t>д</w:t>
      </w:r>
      <w:r w:rsidRPr="001543C4">
        <w:rPr>
          <w:lang w:eastAsia="ru-RU"/>
        </w:rPr>
        <w:t>министративного регламента.</w:t>
      </w:r>
    </w:p>
    <w:p w:rsidR="003B60FD" w:rsidRPr="001543C4" w:rsidRDefault="003B60FD" w:rsidP="0027222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Направление межведомственного запроса осуществляется по каналам единой системы межведомственного электронного взаимодействия.</w:t>
      </w:r>
    </w:p>
    <w:p w:rsidR="003B60FD" w:rsidRPr="001543C4" w:rsidRDefault="00C26484" w:rsidP="0027222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</w:t>
      </w:r>
      <w:r w:rsidR="00D0010D" w:rsidRPr="001543C4">
        <w:rPr>
          <w:lang w:eastAsia="ru-RU"/>
        </w:rPr>
        <w:t>6</w:t>
      </w:r>
      <w:r w:rsidR="003B60FD" w:rsidRPr="001543C4">
        <w:rPr>
          <w:lang w:eastAsia="ru-RU"/>
        </w:rPr>
        <w:t>. Максимальный срок выполнения данной административной пр</w:t>
      </w:r>
      <w:r w:rsidR="003B60FD" w:rsidRPr="001543C4">
        <w:rPr>
          <w:lang w:eastAsia="ru-RU"/>
        </w:rPr>
        <w:t>о</w:t>
      </w:r>
      <w:r w:rsidR="003B60FD" w:rsidRPr="001543C4">
        <w:rPr>
          <w:lang w:eastAsia="ru-RU"/>
        </w:rPr>
        <w:t xml:space="preserve">цедуры не может превышать </w:t>
      </w:r>
      <w:r w:rsidRPr="001543C4">
        <w:rPr>
          <w:lang w:eastAsia="ru-RU"/>
        </w:rPr>
        <w:t>5</w:t>
      </w:r>
      <w:r w:rsidR="003B60FD" w:rsidRPr="001543C4">
        <w:rPr>
          <w:lang w:eastAsia="ru-RU"/>
        </w:rPr>
        <w:t xml:space="preserve"> рабочих дней.</w:t>
      </w:r>
    </w:p>
    <w:p w:rsidR="003B60FD" w:rsidRPr="001543C4" w:rsidRDefault="00C26484" w:rsidP="0027222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</w:t>
      </w:r>
      <w:r w:rsidR="00D0010D" w:rsidRPr="001543C4">
        <w:rPr>
          <w:lang w:eastAsia="ru-RU"/>
        </w:rPr>
        <w:t>7</w:t>
      </w:r>
      <w:r w:rsidR="003B60FD" w:rsidRPr="001543C4">
        <w:rPr>
          <w:lang w:eastAsia="ru-RU"/>
        </w:rPr>
        <w:t>. Должностным лицом, ответственным за выполнение администр</w:t>
      </w:r>
      <w:r w:rsidR="003B60FD" w:rsidRPr="001543C4">
        <w:rPr>
          <w:lang w:eastAsia="ru-RU"/>
        </w:rPr>
        <w:t>а</w:t>
      </w:r>
      <w:r w:rsidR="003B60FD" w:rsidRPr="001543C4">
        <w:rPr>
          <w:lang w:eastAsia="ru-RU"/>
        </w:rPr>
        <w:t xml:space="preserve">тивной процедуры, является специалист </w:t>
      </w:r>
      <w:r w:rsidRPr="001543C4">
        <w:rPr>
          <w:lang w:eastAsia="ru-RU"/>
        </w:rPr>
        <w:t>отдела экономического развития</w:t>
      </w:r>
      <w:r w:rsidR="003B60FD" w:rsidRPr="001543C4">
        <w:rPr>
          <w:lang w:eastAsia="ru-RU"/>
        </w:rPr>
        <w:t>.</w:t>
      </w:r>
    </w:p>
    <w:p w:rsidR="003B60FD" w:rsidRPr="001543C4" w:rsidRDefault="00272222" w:rsidP="0027222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</w:t>
      </w:r>
      <w:r w:rsidR="00D0010D" w:rsidRPr="001543C4">
        <w:rPr>
          <w:lang w:eastAsia="ru-RU"/>
        </w:rPr>
        <w:t>8</w:t>
      </w:r>
      <w:r w:rsidR="003B60FD" w:rsidRPr="001543C4">
        <w:rPr>
          <w:lang w:eastAsia="ru-RU"/>
        </w:rPr>
        <w:t>. Критерием принятия решения о направлении запроса об истреб</w:t>
      </w:r>
      <w:r w:rsidR="003B60FD" w:rsidRPr="001543C4">
        <w:rPr>
          <w:lang w:eastAsia="ru-RU"/>
        </w:rPr>
        <w:t>о</w:t>
      </w:r>
      <w:r w:rsidR="003B60FD" w:rsidRPr="001543C4">
        <w:rPr>
          <w:lang w:eastAsia="ru-RU"/>
        </w:rPr>
        <w:t>вании документов в порядке межведомственного информационного вза</w:t>
      </w:r>
      <w:r w:rsidR="003B60FD" w:rsidRPr="001543C4">
        <w:rPr>
          <w:lang w:eastAsia="ru-RU"/>
        </w:rPr>
        <w:t>и</w:t>
      </w:r>
      <w:r w:rsidR="003B60FD" w:rsidRPr="001543C4">
        <w:rPr>
          <w:lang w:eastAsia="ru-RU"/>
        </w:rPr>
        <w:t xml:space="preserve">модействия является </w:t>
      </w:r>
      <w:r w:rsidRPr="001543C4">
        <w:rPr>
          <w:lang w:eastAsia="ru-RU"/>
        </w:rPr>
        <w:t>непредставление</w:t>
      </w:r>
      <w:r w:rsidR="003B60FD" w:rsidRPr="001543C4">
        <w:rPr>
          <w:lang w:eastAsia="ru-RU"/>
        </w:rPr>
        <w:t xml:space="preserve"> заявителем по собственной иници</w:t>
      </w:r>
      <w:r w:rsidR="003B60FD" w:rsidRPr="001543C4">
        <w:rPr>
          <w:lang w:eastAsia="ru-RU"/>
        </w:rPr>
        <w:t>а</w:t>
      </w:r>
      <w:r w:rsidR="003B60FD" w:rsidRPr="001543C4">
        <w:rPr>
          <w:lang w:eastAsia="ru-RU"/>
        </w:rPr>
        <w:lastRenderedPageBreak/>
        <w:t xml:space="preserve">тиве документов, указанных в </w:t>
      </w:r>
      <w:hyperlink r:id="rId43" w:history="1">
        <w:r w:rsidRPr="001543C4">
          <w:rPr>
            <w:color w:val="0000FF"/>
            <w:lang w:eastAsia="ru-RU"/>
          </w:rPr>
          <w:t>пункте 27</w:t>
        </w:r>
      </w:hyperlink>
      <w:r w:rsidR="003B60FD" w:rsidRPr="001543C4">
        <w:rPr>
          <w:lang w:eastAsia="ru-RU"/>
        </w:rPr>
        <w:t xml:space="preserve"> настоящего административного регламента.</w:t>
      </w:r>
    </w:p>
    <w:p w:rsidR="003B60FD" w:rsidRPr="001543C4" w:rsidRDefault="00272222" w:rsidP="0027222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6</w:t>
      </w:r>
      <w:r w:rsidR="00D0010D" w:rsidRPr="001543C4">
        <w:rPr>
          <w:lang w:eastAsia="ru-RU"/>
        </w:rPr>
        <w:t>9</w:t>
      </w:r>
      <w:r w:rsidR="003B60FD" w:rsidRPr="001543C4">
        <w:rPr>
          <w:lang w:eastAsia="ru-RU"/>
        </w:rPr>
        <w:t xml:space="preserve">. Результатом выполнения административной процедуры является получение </w:t>
      </w:r>
      <w:r w:rsidRPr="001543C4">
        <w:rPr>
          <w:lang w:eastAsia="ru-RU"/>
        </w:rPr>
        <w:t xml:space="preserve"> специалистом отдела экономического развития </w:t>
      </w:r>
      <w:r w:rsidR="003B60FD" w:rsidRPr="001543C4">
        <w:rPr>
          <w:lang w:eastAsia="ru-RU"/>
        </w:rPr>
        <w:t xml:space="preserve"> ответа на ме</w:t>
      </w:r>
      <w:r w:rsidR="003B60FD" w:rsidRPr="001543C4">
        <w:rPr>
          <w:lang w:eastAsia="ru-RU"/>
        </w:rPr>
        <w:t>ж</w:t>
      </w:r>
      <w:r w:rsidR="003B60FD" w:rsidRPr="001543C4">
        <w:rPr>
          <w:lang w:eastAsia="ru-RU"/>
        </w:rPr>
        <w:t>ведомственный запрос.</w:t>
      </w:r>
    </w:p>
    <w:p w:rsidR="003B60FD" w:rsidRPr="001543C4" w:rsidRDefault="00D0010D" w:rsidP="0027222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543C4">
        <w:rPr>
          <w:lang w:eastAsia="ru-RU"/>
        </w:rPr>
        <w:t>70</w:t>
      </w:r>
      <w:r w:rsidR="003B60FD" w:rsidRPr="001543C4">
        <w:rPr>
          <w:lang w:eastAsia="ru-RU"/>
        </w:rPr>
        <w:t>. Способом фиксации результата выполнения административной процедуры является регистрация ответа, полученного в порядке межведо</w:t>
      </w:r>
      <w:r w:rsidR="003B60FD" w:rsidRPr="001543C4">
        <w:rPr>
          <w:lang w:eastAsia="ru-RU"/>
        </w:rPr>
        <w:t>м</w:t>
      </w:r>
      <w:r w:rsidR="003B60FD" w:rsidRPr="001543C4">
        <w:rPr>
          <w:lang w:eastAsia="ru-RU"/>
        </w:rPr>
        <w:t>ственного информационного взаимодействия, в журнале регистрации вх</w:t>
      </w:r>
      <w:r w:rsidR="003B60FD" w:rsidRPr="001543C4">
        <w:rPr>
          <w:lang w:eastAsia="ru-RU"/>
        </w:rPr>
        <w:t>о</w:t>
      </w:r>
      <w:r w:rsidR="003B60FD" w:rsidRPr="001543C4">
        <w:rPr>
          <w:lang w:eastAsia="ru-RU"/>
        </w:rPr>
        <w:t>дящей корреспонденции.</w:t>
      </w:r>
    </w:p>
    <w:p w:rsidR="003B60FD" w:rsidRPr="001543C4" w:rsidRDefault="003B60FD" w:rsidP="002B1B26">
      <w:pPr>
        <w:ind w:firstLine="708"/>
        <w:jc w:val="both"/>
      </w:pPr>
    </w:p>
    <w:p w:rsidR="00421192" w:rsidRPr="001543C4" w:rsidRDefault="00421192" w:rsidP="007F376A">
      <w:pPr>
        <w:pStyle w:val="ConsPlusNormal0"/>
        <w:ind w:firstLine="709"/>
        <w:jc w:val="center"/>
      </w:pPr>
    </w:p>
    <w:p w:rsidR="007F376A" w:rsidRPr="001543C4" w:rsidRDefault="007F376A" w:rsidP="007F376A">
      <w:pPr>
        <w:pStyle w:val="ConsPlusNormal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3C4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E13FAF" w:rsidRPr="001543C4" w:rsidRDefault="00E13FAF" w:rsidP="00E13FAF">
      <w:pPr>
        <w:autoSpaceDE w:val="0"/>
        <w:ind w:firstLine="540"/>
        <w:jc w:val="center"/>
      </w:pPr>
    </w:p>
    <w:p w:rsidR="00D51C3D" w:rsidRPr="001543C4" w:rsidRDefault="00D20214">
      <w:pPr>
        <w:jc w:val="both"/>
      </w:pPr>
      <w:r w:rsidRPr="001543C4">
        <w:tab/>
      </w:r>
      <w:r w:rsidR="00D0010D" w:rsidRPr="001543C4">
        <w:t>71</w:t>
      </w:r>
      <w:r w:rsidR="007840AC" w:rsidRPr="001543C4">
        <w:t xml:space="preserve">. </w:t>
      </w:r>
      <w:r w:rsidR="00D51C3D" w:rsidRPr="001543C4">
        <w:t>Основанием для начала исполнения административной процедуры является наличие полного пакета документов, необходимых для предоста</w:t>
      </w:r>
      <w:r w:rsidR="00D51C3D" w:rsidRPr="001543C4">
        <w:t>в</w:t>
      </w:r>
      <w:r w:rsidR="00D51C3D" w:rsidRPr="001543C4">
        <w:t>ления муниципальной услуги у специалиста отдела экономического разв</w:t>
      </w:r>
      <w:r w:rsidR="00D51C3D" w:rsidRPr="001543C4">
        <w:t>и</w:t>
      </w:r>
      <w:r w:rsidR="00D51C3D" w:rsidRPr="001543C4">
        <w:t>тия, ответственного за предоставление муниципальной услуги.</w:t>
      </w:r>
    </w:p>
    <w:p w:rsidR="00D51C3D" w:rsidRPr="001543C4" w:rsidRDefault="00D0010D" w:rsidP="002E757C">
      <w:pPr>
        <w:ind w:firstLine="709"/>
        <w:jc w:val="both"/>
      </w:pPr>
      <w:r w:rsidRPr="001543C4">
        <w:t>72</w:t>
      </w:r>
      <w:r w:rsidR="00D51C3D" w:rsidRPr="001543C4">
        <w:t>. Содержание административной процедуры включает в себя:</w:t>
      </w:r>
    </w:p>
    <w:p w:rsidR="004C5C1E" w:rsidRPr="001543C4" w:rsidRDefault="00D51C3D" w:rsidP="002E757C">
      <w:pPr>
        <w:ind w:firstLine="709"/>
        <w:jc w:val="both"/>
        <w:rPr>
          <w:bCs/>
        </w:rPr>
      </w:pPr>
      <w:r w:rsidRPr="001543C4">
        <w:t xml:space="preserve">1) Проверку права на </w:t>
      </w:r>
      <w:r w:rsidRPr="001543C4">
        <w:rPr>
          <w:bCs/>
        </w:rPr>
        <w:t>получение муниципальной услуги</w:t>
      </w:r>
      <w:r w:rsidR="004C5C1E" w:rsidRPr="001543C4">
        <w:rPr>
          <w:bCs/>
        </w:rPr>
        <w:t>.</w:t>
      </w:r>
    </w:p>
    <w:p w:rsidR="00D51C3D" w:rsidRPr="001543C4" w:rsidRDefault="007F59C3" w:rsidP="002E757C">
      <w:pPr>
        <w:ind w:firstLine="709"/>
        <w:jc w:val="both"/>
        <w:rPr>
          <w:bCs/>
        </w:rPr>
      </w:pPr>
      <w:r w:rsidRPr="001543C4">
        <w:rPr>
          <w:bCs/>
        </w:rPr>
        <w:t>Специалист отдела экономического развития проверяет заявление и представленные документы на соответствие установленным требованиям.</w:t>
      </w:r>
    </w:p>
    <w:p w:rsidR="007F59C3" w:rsidRPr="001543C4" w:rsidRDefault="007F59C3" w:rsidP="002E757C">
      <w:pPr>
        <w:ind w:firstLine="709"/>
        <w:jc w:val="both"/>
      </w:pPr>
      <w:r w:rsidRPr="001543C4">
        <w:rPr>
          <w:bCs/>
        </w:rPr>
        <w:t>При наличии оснований для отказа в предоставлении муниципальной услуги, указанных в пункте 31 административного регламента, специалист отдела экономического развития</w:t>
      </w:r>
      <w:r w:rsidR="002E757C" w:rsidRPr="001543C4">
        <w:rPr>
          <w:bCs/>
        </w:rPr>
        <w:t xml:space="preserve"> обеспечивает подготовку, согласование уведомления об отказе в предоставлении муниципальной услуги </w:t>
      </w:r>
      <w:r w:rsidR="002E757C" w:rsidRPr="001543C4">
        <w:t>направл</w:t>
      </w:r>
      <w:r w:rsidR="002E757C" w:rsidRPr="001543C4">
        <w:t>я</w:t>
      </w:r>
      <w:r w:rsidR="002E757C" w:rsidRPr="001543C4">
        <w:t>ет должностному лицу, уполномоченному на принятие решения, для по</w:t>
      </w:r>
      <w:r w:rsidR="002E757C" w:rsidRPr="001543C4">
        <w:t>д</w:t>
      </w:r>
      <w:r w:rsidR="002E757C" w:rsidRPr="001543C4">
        <w:t>писания.</w:t>
      </w:r>
    </w:p>
    <w:p w:rsidR="004C5C1E" w:rsidRPr="001543C4" w:rsidRDefault="002E757C" w:rsidP="004C5C1E">
      <w:pPr>
        <w:ind w:firstLine="709"/>
        <w:jc w:val="both"/>
        <w:rPr>
          <w:bCs/>
        </w:rPr>
      </w:pPr>
      <w:r w:rsidRPr="001543C4">
        <w:t>При отсутствии оснований для отказа  в предоставлении муниц</w:t>
      </w:r>
      <w:r w:rsidRPr="001543C4">
        <w:t>и</w:t>
      </w:r>
      <w:r w:rsidRPr="001543C4">
        <w:t>пальной услуги, специалист отдела экономического развития</w:t>
      </w:r>
      <w:r w:rsidR="004C5C1E" w:rsidRPr="001543C4">
        <w:t xml:space="preserve"> передает з</w:t>
      </w:r>
      <w:r w:rsidR="004C5C1E" w:rsidRPr="001543C4">
        <w:t>а</w:t>
      </w:r>
      <w:r w:rsidR="004C5C1E" w:rsidRPr="001543C4">
        <w:t xml:space="preserve">явление с пакетом документов секретарю </w:t>
      </w:r>
      <w:r w:rsidR="00D70B91" w:rsidRPr="001543C4">
        <w:t xml:space="preserve">конкурсной </w:t>
      </w:r>
      <w:r w:rsidR="004C5C1E" w:rsidRPr="001543C4">
        <w:t xml:space="preserve">комиссии по отбору субъектов малого и среднего предпринимательства </w:t>
      </w:r>
      <w:r w:rsidR="004C5C1E" w:rsidRPr="001543C4">
        <w:rPr>
          <w:bCs/>
        </w:rPr>
        <w:t>для предоставления субсидий из бюджета Ипатовского городского округа Ставропольского края (далее – комиссия</w:t>
      </w:r>
      <w:r w:rsidR="00492743" w:rsidRPr="001543C4">
        <w:rPr>
          <w:bCs/>
        </w:rPr>
        <w:t>, конкурсный отбор</w:t>
      </w:r>
      <w:r w:rsidR="004C5C1E" w:rsidRPr="001543C4">
        <w:rPr>
          <w:bCs/>
        </w:rPr>
        <w:t>).</w:t>
      </w:r>
    </w:p>
    <w:p w:rsidR="004C5C1E" w:rsidRPr="001543C4" w:rsidRDefault="004C5C1E" w:rsidP="004C5C1E">
      <w:pPr>
        <w:ind w:firstLine="709"/>
        <w:jc w:val="both"/>
        <w:rPr>
          <w:bCs/>
        </w:rPr>
      </w:pPr>
      <w:r w:rsidRPr="001543C4">
        <w:rPr>
          <w:bCs/>
        </w:rPr>
        <w:t>2) Проведение конкурса по отбору субъектов малого и среднего предпринимательства для предоставления субсидий из бюджета Ипато</w:t>
      </w:r>
      <w:r w:rsidRPr="001543C4">
        <w:rPr>
          <w:bCs/>
        </w:rPr>
        <w:t>в</w:t>
      </w:r>
      <w:r w:rsidRPr="001543C4">
        <w:rPr>
          <w:bCs/>
        </w:rPr>
        <w:t>ского городского округа Ставропольского края.</w:t>
      </w:r>
    </w:p>
    <w:p w:rsidR="002E757C" w:rsidRPr="001543C4" w:rsidRDefault="00492743" w:rsidP="002E757C">
      <w:pPr>
        <w:ind w:firstLine="709"/>
        <w:jc w:val="both"/>
      </w:pPr>
      <w:r w:rsidRPr="001543C4">
        <w:t>Оценка по критериям конкурсного отбора осуществля</w:t>
      </w:r>
      <w:r w:rsidR="0051661E" w:rsidRPr="001543C4">
        <w:t xml:space="preserve">ется комиссией в соответствии </w:t>
      </w:r>
      <w:r w:rsidRPr="001543C4">
        <w:t>с Порядком предоставления субсидий субъектам малого и среднего предпринимательства из бюджета Ипатовского городского округа Ставропольского края</w:t>
      </w:r>
      <w:r w:rsidR="0051661E" w:rsidRPr="001543C4">
        <w:t>, утвержденным постановлением администрации Ипатовского городского округа Ставропольского края от 18 февраля 2022 г. № 176.</w:t>
      </w:r>
    </w:p>
    <w:p w:rsidR="003B7697" w:rsidRPr="001543C4" w:rsidRDefault="003B7697" w:rsidP="003B7697">
      <w:pPr>
        <w:suppressAutoHyphens/>
        <w:autoSpaceDE w:val="0"/>
        <w:ind w:firstLine="709"/>
        <w:jc w:val="both"/>
      </w:pPr>
      <w:r w:rsidRPr="001543C4">
        <w:lastRenderedPageBreak/>
        <w:t xml:space="preserve">Субсидии предоставляются субъектам предпринимательства, набравшим не менее 61,5 баллов. Субсидии предоставляются субъектам предпринимательства, набравшим наибольшее количество баллов. </w:t>
      </w:r>
    </w:p>
    <w:p w:rsidR="003B7697" w:rsidRPr="001543C4" w:rsidRDefault="003B7697" w:rsidP="003B7697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1543C4">
        <w:rPr>
          <w:lang w:eastAsia="ru-RU"/>
        </w:rPr>
        <w:t>В случае если несколько субъектов предпринимательства - победит</w:t>
      </w:r>
      <w:r w:rsidRPr="001543C4">
        <w:rPr>
          <w:lang w:eastAsia="ru-RU"/>
        </w:rPr>
        <w:t>е</w:t>
      </w:r>
      <w:r w:rsidRPr="001543C4">
        <w:rPr>
          <w:lang w:eastAsia="ru-RU"/>
        </w:rPr>
        <w:t>лей конкурсного отбора набрали равное количество баллов и при этом средств, предусмотренных договором, и объемов бюджетных ассигнований, предусмотренных на выплату субсидий, недостаточно для предоставления субсидии каждому из указанных победителей конкурсного отбора, субс</w:t>
      </w:r>
      <w:r w:rsidRPr="001543C4">
        <w:rPr>
          <w:lang w:eastAsia="ru-RU"/>
        </w:rPr>
        <w:t>и</w:t>
      </w:r>
      <w:r w:rsidRPr="001543C4">
        <w:rPr>
          <w:lang w:eastAsia="ru-RU"/>
        </w:rPr>
        <w:t>дия предоставляется победителю конкурсного отбора, представившему д</w:t>
      </w:r>
      <w:r w:rsidRPr="001543C4">
        <w:rPr>
          <w:lang w:eastAsia="ru-RU"/>
        </w:rPr>
        <w:t>о</w:t>
      </w:r>
      <w:r w:rsidRPr="001543C4">
        <w:rPr>
          <w:lang w:eastAsia="ru-RU"/>
        </w:rPr>
        <w:t>кументы ранее других победителей конкурсного отбора, набравших равное количество баллов.</w:t>
      </w:r>
    </w:p>
    <w:p w:rsidR="003B7697" w:rsidRPr="001543C4" w:rsidRDefault="003B7697" w:rsidP="003B7697">
      <w:pPr>
        <w:jc w:val="both"/>
      </w:pPr>
      <w:r w:rsidRPr="001543C4">
        <w:t xml:space="preserve">         Секретарь комиссии на основании ее решения в течение трех дней оформляет протокол ее заседания, который подписывается председателем конкурсной комиссии, секретарем и всеми членами конкурсной комиссии, участвовавшими в ее заседании, где указывает принятое решение по ка</w:t>
      </w:r>
      <w:r w:rsidRPr="001543C4">
        <w:t>ж</w:t>
      </w:r>
      <w:r w:rsidRPr="001543C4">
        <w:t>дому заявителю.</w:t>
      </w:r>
    </w:p>
    <w:p w:rsidR="00D51C3D" w:rsidRPr="001543C4" w:rsidRDefault="00272020" w:rsidP="00D51C3D">
      <w:pPr>
        <w:jc w:val="both"/>
        <w:rPr>
          <w:bCs/>
        </w:rPr>
      </w:pPr>
      <w:r w:rsidRPr="001543C4">
        <w:rPr>
          <w:bCs/>
        </w:rPr>
        <w:t xml:space="preserve">        3) Заключение договора о предоставлении субсидии.</w:t>
      </w:r>
    </w:p>
    <w:p w:rsidR="00272020" w:rsidRPr="001543C4" w:rsidRDefault="00272020" w:rsidP="00272020">
      <w:pPr>
        <w:ind w:firstLine="709"/>
        <w:jc w:val="both"/>
      </w:pPr>
      <w:r w:rsidRPr="001543C4">
        <w:rPr>
          <w:bCs/>
        </w:rPr>
        <w:t xml:space="preserve">Специалист отдела экономического развития на основании протокола заседания комиссии готовит проект договора о предоставлении субсидии  и передает  </w:t>
      </w:r>
      <w:r w:rsidRPr="001543C4">
        <w:t>должностному лицу, уполномоченному на подписание.</w:t>
      </w:r>
    </w:p>
    <w:p w:rsidR="00D0010D" w:rsidRPr="001543C4" w:rsidRDefault="00D0010D" w:rsidP="00D0010D">
      <w:pPr>
        <w:autoSpaceDE w:val="0"/>
        <w:autoSpaceDN w:val="0"/>
        <w:adjustRightInd w:val="0"/>
        <w:jc w:val="both"/>
        <w:rPr>
          <w:lang w:eastAsia="ru-RU"/>
        </w:rPr>
      </w:pPr>
      <w:r w:rsidRPr="001543C4">
        <w:t xml:space="preserve">          </w:t>
      </w:r>
      <w:r w:rsidR="007840AC" w:rsidRPr="001543C4">
        <w:t>7</w:t>
      </w:r>
      <w:r w:rsidRPr="001543C4">
        <w:t>3</w:t>
      </w:r>
      <w:r w:rsidR="007840AC" w:rsidRPr="001543C4">
        <w:t xml:space="preserve">. </w:t>
      </w:r>
      <w:r w:rsidR="00D20214" w:rsidRPr="001543C4">
        <w:t xml:space="preserve">Критерием принятия решения является </w:t>
      </w:r>
      <w:r w:rsidRPr="001543C4">
        <w:rPr>
          <w:lang w:eastAsia="ru-RU"/>
        </w:rPr>
        <w:t>принятие комиссией р</w:t>
      </w:r>
      <w:r w:rsidRPr="001543C4">
        <w:rPr>
          <w:lang w:eastAsia="ru-RU"/>
        </w:rPr>
        <w:t>е</w:t>
      </w:r>
      <w:r w:rsidRPr="001543C4">
        <w:rPr>
          <w:lang w:eastAsia="ru-RU"/>
        </w:rPr>
        <w:t>шения о предоставлении субсидии заявителю.</w:t>
      </w:r>
    </w:p>
    <w:p w:rsidR="00272020" w:rsidRPr="001543C4" w:rsidRDefault="007840AC">
      <w:pPr>
        <w:ind w:firstLine="708"/>
        <w:jc w:val="both"/>
      </w:pPr>
      <w:r w:rsidRPr="001543C4">
        <w:t>7</w:t>
      </w:r>
      <w:r w:rsidR="00D0010D" w:rsidRPr="001543C4">
        <w:t>4</w:t>
      </w:r>
      <w:r w:rsidRPr="001543C4">
        <w:t xml:space="preserve">. </w:t>
      </w:r>
      <w:r w:rsidR="00D20214" w:rsidRPr="001543C4">
        <w:t xml:space="preserve">Результатом исполнения административной процедуры является </w:t>
      </w:r>
      <w:r w:rsidR="00272020" w:rsidRPr="001543C4">
        <w:t>подписанный договор о предоставлении субсидии либо уведомление об о</w:t>
      </w:r>
      <w:r w:rsidR="00272020" w:rsidRPr="001543C4">
        <w:t>т</w:t>
      </w:r>
      <w:r w:rsidR="00272020" w:rsidRPr="001543C4">
        <w:t>казе в предоставлении муниципальной услуги.</w:t>
      </w:r>
    </w:p>
    <w:p w:rsidR="00272020" w:rsidRPr="001543C4" w:rsidRDefault="00272020">
      <w:pPr>
        <w:ind w:firstLine="708"/>
        <w:jc w:val="both"/>
      </w:pPr>
      <w:r w:rsidRPr="001543C4">
        <w:t>7</w:t>
      </w:r>
      <w:r w:rsidR="00D0010D" w:rsidRPr="001543C4">
        <w:t>5</w:t>
      </w:r>
      <w:r w:rsidRPr="001543C4">
        <w:t>. Максимальный срок исполнения административной процедуры</w:t>
      </w:r>
      <w:r w:rsidR="001C7371" w:rsidRPr="001543C4">
        <w:t xml:space="preserve"> </w:t>
      </w:r>
      <w:r w:rsidR="00D0010D" w:rsidRPr="001543C4">
        <w:t xml:space="preserve"> составляет 14 </w:t>
      </w:r>
      <w:r w:rsidR="001C7371" w:rsidRPr="001543C4">
        <w:t xml:space="preserve"> рабочих дней</w:t>
      </w:r>
      <w:r w:rsidR="0084676A" w:rsidRPr="001543C4">
        <w:t>.</w:t>
      </w:r>
      <w:r w:rsidR="001C7371" w:rsidRPr="001543C4">
        <w:t xml:space="preserve"> </w:t>
      </w:r>
    </w:p>
    <w:p w:rsidR="00272020" w:rsidRPr="001543C4" w:rsidRDefault="00272020" w:rsidP="00272020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1543C4">
        <w:t xml:space="preserve">  7</w:t>
      </w:r>
      <w:r w:rsidR="00D0010D" w:rsidRPr="001543C4">
        <w:t>6</w:t>
      </w:r>
      <w:r w:rsidRPr="001543C4">
        <w:t xml:space="preserve">. </w:t>
      </w:r>
      <w:r w:rsidRPr="001543C4">
        <w:rPr>
          <w:lang w:eastAsia="ru-RU"/>
        </w:rPr>
        <w:t>Способом фиксации результата данной административной проц</w:t>
      </w:r>
      <w:r w:rsidRPr="001543C4">
        <w:rPr>
          <w:lang w:eastAsia="ru-RU"/>
        </w:rPr>
        <w:t>е</w:t>
      </w:r>
      <w:r w:rsidRPr="001543C4">
        <w:rPr>
          <w:lang w:eastAsia="ru-RU"/>
        </w:rPr>
        <w:t>дуры является зарегистрированный документ, являющийся результатом предоставления муниципальной услуги.</w:t>
      </w:r>
    </w:p>
    <w:p w:rsidR="00272020" w:rsidRPr="001543C4" w:rsidRDefault="00272020">
      <w:pPr>
        <w:ind w:firstLine="708"/>
        <w:jc w:val="both"/>
      </w:pPr>
    </w:p>
    <w:p w:rsidR="00FA1599" w:rsidRPr="001543C4" w:rsidRDefault="00272020" w:rsidP="00FA1599">
      <w:pPr>
        <w:autoSpaceDE w:val="0"/>
        <w:ind w:firstLine="540"/>
        <w:jc w:val="center"/>
        <w:rPr>
          <w:b/>
        </w:rPr>
      </w:pPr>
      <w:r w:rsidRPr="001543C4">
        <w:rPr>
          <w:b/>
        </w:rPr>
        <w:t>В</w:t>
      </w:r>
      <w:r w:rsidR="00FA1599" w:rsidRPr="001543C4">
        <w:rPr>
          <w:b/>
        </w:rPr>
        <w:t>ыдача (направление) заявителю результата предоставления м</w:t>
      </w:r>
      <w:r w:rsidR="00FA1599" w:rsidRPr="001543C4">
        <w:rPr>
          <w:b/>
        </w:rPr>
        <w:t>у</w:t>
      </w:r>
      <w:r w:rsidR="00FA1599" w:rsidRPr="001543C4">
        <w:rPr>
          <w:b/>
        </w:rPr>
        <w:t>ниципальной услуги</w:t>
      </w:r>
    </w:p>
    <w:p w:rsidR="00FA1599" w:rsidRPr="001543C4" w:rsidRDefault="00FA1599" w:rsidP="00FA1599">
      <w:pPr>
        <w:autoSpaceDE w:val="0"/>
        <w:ind w:firstLine="540"/>
        <w:jc w:val="center"/>
      </w:pPr>
    </w:p>
    <w:p w:rsidR="00841B37" w:rsidRPr="001543C4" w:rsidRDefault="007840AC" w:rsidP="00841B37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543C4">
        <w:t>7</w:t>
      </w:r>
      <w:r w:rsidR="00D0010D" w:rsidRPr="001543C4">
        <w:t>7</w:t>
      </w:r>
      <w:r w:rsidRPr="001543C4">
        <w:t xml:space="preserve">. </w:t>
      </w:r>
      <w:r w:rsidR="00841B37" w:rsidRPr="001543C4">
        <w:rPr>
          <w:bCs/>
          <w:lang w:eastAsia="ru-RU"/>
        </w:rPr>
        <w:t>Основанием для начала выполнения административной процед</w:t>
      </w:r>
      <w:r w:rsidR="00841B37" w:rsidRPr="001543C4">
        <w:rPr>
          <w:bCs/>
          <w:lang w:eastAsia="ru-RU"/>
        </w:rPr>
        <w:t>у</w:t>
      </w:r>
      <w:r w:rsidR="00841B37" w:rsidRPr="001543C4">
        <w:rPr>
          <w:bCs/>
          <w:lang w:eastAsia="ru-RU"/>
        </w:rPr>
        <w:t>ры является наличие подписанного решения о предоставлении (об отказе в предоставлении) муниципальной услуги.</w:t>
      </w:r>
    </w:p>
    <w:p w:rsidR="00841B37" w:rsidRPr="001543C4" w:rsidRDefault="00841B37" w:rsidP="00841B37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543C4">
        <w:rPr>
          <w:bCs/>
          <w:lang w:eastAsia="ru-RU"/>
        </w:rPr>
        <w:t>7</w:t>
      </w:r>
      <w:r w:rsidR="00D0010D" w:rsidRPr="001543C4">
        <w:rPr>
          <w:bCs/>
          <w:lang w:eastAsia="ru-RU"/>
        </w:rPr>
        <w:t>8</w:t>
      </w:r>
      <w:r w:rsidRPr="001543C4">
        <w:rPr>
          <w:bCs/>
          <w:lang w:eastAsia="ru-RU"/>
        </w:rPr>
        <w:t>. Содержание административной процедуры включает в себя н</w:t>
      </w:r>
      <w:r w:rsidRPr="001543C4">
        <w:rPr>
          <w:bCs/>
          <w:lang w:eastAsia="ru-RU"/>
        </w:rPr>
        <w:t>а</w:t>
      </w:r>
      <w:r w:rsidRPr="001543C4">
        <w:rPr>
          <w:bCs/>
          <w:lang w:eastAsia="ru-RU"/>
        </w:rPr>
        <w:t>правление заявителю результата предоставления муниципальной услуги.</w:t>
      </w:r>
    </w:p>
    <w:p w:rsidR="00841B37" w:rsidRPr="001543C4" w:rsidRDefault="00841B37" w:rsidP="00841B37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543C4">
        <w:rPr>
          <w:bCs/>
          <w:lang w:eastAsia="ru-RU"/>
        </w:rPr>
        <w:t>7</w:t>
      </w:r>
      <w:r w:rsidR="00D0010D" w:rsidRPr="001543C4">
        <w:rPr>
          <w:bCs/>
          <w:lang w:eastAsia="ru-RU"/>
        </w:rPr>
        <w:t>9</w:t>
      </w:r>
      <w:r w:rsidRPr="001543C4">
        <w:rPr>
          <w:bCs/>
          <w:lang w:eastAsia="ru-RU"/>
        </w:rPr>
        <w:t>. Специалист отдела, предоставляющий муниципальную услугу, регистрирует результат предоставления муниципальной услуги в устано</w:t>
      </w:r>
      <w:r w:rsidRPr="001543C4">
        <w:rPr>
          <w:bCs/>
          <w:lang w:eastAsia="ru-RU"/>
        </w:rPr>
        <w:t>в</w:t>
      </w:r>
      <w:r w:rsidRPr="001543C4">
        <w:rPr>
          <w:bCs/>
          <w:lang w:eastAsia="ru-RU"/>
        </w:rPr>
        <w:t>ленном порядке и направляет заявителю способом, указанным в заявлении: почтовой связью, вручает лично.</w:t>
      </w:r>
    </w:p>
    <w:p w:rsidR="00841B37" w:rsidRPr="001543C4" w:rsidRDefault="00D0010D" w:rsidP="00841B37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543C4">
        <w:rPr>
          <w:bCs/>
          <w:lang w:eastAsia="ru-RU"/>
        </w:rPr>
        <w:lastRenderedPageBreak/>
        <w:t>80</w:t>
      </w:r>
      <w:r w:rsidR="00841B37" w:rsidRPr="001543C4">
        <w:rPr>
          <w:bCs/>
          <w:lang w:eastAsia="ru-RU"/>
        </w:rPr>
        <w:t>. Максимальный срок выполнения данной административной пр</w:t>
      </w:r>
      <w:r w:rsidR="00841B37" w:rsidRPr="001543C4">
        <w:rPr>
          <w:bCs/>
          <w:lang w:eastAsia="ru-RU"/>
        </w:rPr>
        <w:t>о</w:t>
      </w:r>
      <w:r w:rsidR="00841B37" w:rsidRPr="001543C4">
        <w:rPr>
          <w:bCs/>
          <w:lang w:eastAsia="ru-RU"/>
        </w:rPr>
        <w:t>цедуры составляет 5 рабочих дня со дня принятия решения о предоставл</w:t>
      </w:r>
      <w:r w:rsidR="00841B37" w:rsidRPr="001543C4">
        <w:rPr>
          <w:bCs/>
          <w:lang w:eastAsia="ru-RU"/>
        </w:rPr>
        <w:t>е</w:t>
      </w:r>
      <w:r w:rsidR="00841B37" w:rsidRPr="001543C4">
        <w:rPr>
          <w:bCs/>
          <w:lang w:eastAsia="ru-RU"/>
        </w:rPr>
        <w:t>нии (об отказе в предоставлении) муниципальной услуги.</w:t>
      </w:r>
    </w:p>
    <w:p w:rsidR="00841B37" w:rsidRPr="001543C4" w:rsidRDefault="00841B37" w:rsidP="00841B37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543C4">
        <w:rPr>
          <w:bCs/>
          <w:lang w:eastAsia="ru-RU"/>
        </w:rPr>
        <w:t>8</w:t>
      </w:r>
      <w:r w:rsidR="00D0010D" w:rsidRPr="001543C4">
        <w:rPr>
          <w:bCs/>
          <w:lang w:eastAsia="ru-RU"/>
        </w:rPr>
        <w:t>1</w:t>
      </w:r>
      <w:r w:rsidRPr="001543C4">
        <w:rPr>
          <w:bCs/>
          <w:lang w:eastAsia="ru-RU"/>
        </w:rPr>
        <w:t>. Должностным лицом, ответственным за выдачу (направление) р</w:t>
      </w:r>
      <w:r w:rsidRPr="001543C4">
        <w:rPr>
          <w:bCs/>
          <w:lang w:eastAsia="ru-RU"/>
        </w:rPr>
        <w:t>е</w:t>
      </w:r>
      <w:r w:rsidRPr="001543C4">
        <w:rPr>
          <w:bCs/>
          <w:lang w:eastAsia="ru-RU"/>
        </w:rPr>
        <w:t>зультата предоставления муниципальной услуги, является специалист о</w:t>
      </w:r>
      <w:r w:rsidRPr="001543C4">
        <w:rPr>
          <w:bCs/>
          <w:lang w:eastAsia="ru-RU"/>
        </w:rPr>
        <w:t>т</w:t>
      </w:r>
      <w:r w:rsidRPr="001543C4">
        <w:rPr>
          <w:bCs/>
          <w:lang w:eastAsia="ru-RU"/>
        </w:rPr>
        <w:t>дела экономического развития.</w:t>
      </w:r>
    </w:p>
    <w:p w:rsidR="00841B37" w:rsidRPr="001543C4" w:rsidRDefault="00D0010D" w:rsidP="00841B37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543C4">
        <w:rPr>
          <w:bCs/>
          <w:lang w:eastAsia="ru-RU"/>
        </w:rPr>
        <w:t>82</w:t>
      </w:r>
      <w:r w:rsidR="00841B37" w:rsidRPr="001543C4">
        <w:rPr>
          <w:bCs/>
          <w:lang w:eastAsia="ru-RU"/>
        </w:rPr>
        <w:t>. Критерием принятия решения о выдаче (направлении) заявителю результата муниципальной услуги является подписанный документ, я</w:t>
      </w:r>
      <w:r w:rsidR="00841B37" w:rsidRPr="001543C4">
        <w:rPr>
          <w:bCs/>
          <w:lang w:eastAsia="ru-RU"/>
        </w:rPr>
        <w:t>в</w:t>
      </w:r>
      <w:r w:rsidR="00841B37" w:rsidRPr="001543C4">
        <w:rPr>
          <w:bCs/>
          <w:lang w:eastAsia="ru-RU"/>
        </w:rPr>
        <w:t>ляющийся результатом предоставления муниципальной услуги.</w:t>
      </w:r>
    </w:p>
    <w:p w:rsidR="00841B37" w:rsidRPr="001543C4" w:rsidRDefault="00841B37" w:rsidP="00841B37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543C4">
        <w:rPr>
          <w:bCs/>
          <w:lang w:eastAsia="ru-RU"/>
        </w:rPr>
        <w:t>8</w:t>
      </w:r>
      <w:r w:rsidR="00D0010D" w:rsidRPr="001543C4">
        <w:rPr>
          <w:bCs/>
          <w:lang w:eastAsia="ru-RU"/>
        </w:rPr>
        <w:t>3</w:t>
      </w:r>
      <w:r w:rsidRPr="001543C4">
        <w:rPr>
          <w:bCs/>
          <w:lang w:eastAsia="ru-RU"/>
        </w:rPr>
        <w:t>. Результатом выполнения данной административной процедуры является выдача заявителю решения о предоставлении (об отказе в предо</w:t>
      </w:r>
      <w:r w:rsidRPr="001543C4">
        <w:rPr>
          <w:bCs/>
          <w:lang w:eastAsia="ru-RU"/>
        </w:rPr>
        <w:t>с</w:t>
      </w:r>
      <w:r w:rsidRPr="001543C4">
        <w:rPr>
          <w:bCs/>
          <w:lang w:eastAsia="ru-RU"/>
        </w:rPr>
        <w:t>тавлении) муниципальной услуги.</w:t>
      </w:r>
    </w:p>
    <w:p w:rsidR="00841B37" w:rsidRPr="001543C4" w:rsidRDefault="00841B37" w:rsidP="00841B37">
      <w:pPr>
        <w:autoSpaceDE w:val="0"/>
        <w:ind w:firstLine="709"/>
        <w:jc w:val="both"/>
      </w:pPr>
    </w:p>
    <w:p w:rsidR="00841B37" w:rsidRPr="001543C4" w:rsidRDefault="00841B37" w:rsidP="00841B37">
      <w:pPr>
        <w:autoSpaceDE w:val="0"/>
        <w:ind w:firstLine="709"/>
        <w:jc w:val="both"/>
      </w:pPr>
    </w:p>
    <w:p w:rsidR="00D94126" w:rsidRPr="001543C4" w:rsidRDefault="00841B37" w:rsidP="00793E0F">
      <w:pPr>
        <w:autoSpaceDE w:val="0"/>
        <w:autoSpaceDN w:val="0"/>
        <w:adjustRightInd w:val="0"/>
        <w:ind w:firstLine="539"/>
        <w:jc w:val="center"/>
        <w:rPr>
          <w:b/>
          <w:lang w:eastAsia="ru-RU"/>
        </w:rPr>
      </w:pPr>
      <w:r w:rsidRPr="001543C4">
        <w:rPr>
          <w:b/>
          <w:lang w:eastAsia="ru-RU"/>
        </w:rPr>
        <w:t>П</w:t>
      </w:r>
      <w:r w:rsidR="00D94126" w:rsidRPr="001543C4">
        <w:rPr>
          <w:b/>
          <w:lang w:eastAsia="ru-RU"/>
        </w:rPr>
        <w:t>орядок исправления допущенных опечаток и ошибок в выда</w:t>
      </w:r>
      <w:r w:rsidR="00D94126" w:rsidRPr="001543C4">
        <w:rPr>
          <w:b/>
          <w:lang w:eastAsia="ru-RU"/>
        </w:rPr>
        <w:t>н</w:t>
      </w:r>
      <w:r w:rsidR="00D94126" w:rsidRPr="001543C4">
        <w:rPr>
          <w:b/>
          <w:lang w:eastAsia="ru-RU"/>
        </w:rPr>
        <w:t>ных в результате предоставления муниципал</w:t>
      </w:r>
      <w:r w:rsidR="00793E0F" w:rsidRPr="001543C4">
        <w:rPr>
          <w:b/>
          <w:lang w:eastAsia="ru-RU"/>
        </w:rPr>
        <w:t>ьной услуги документах</w:t>
      </w:r>
    </w:p>
    <w:p w:rsidR="00793E0F" w:rsidRPr="001543C4" w:rsidRDefault="00793E0F" w:rsidP="00793E0F">
      <w:pPr>
        <w:autoSpaceDE w:val="0"/>
        <w:autoSpaceDN w:val="0"/>
        <w:adjustRightInd w:val="0"/>
        <w:ind w:firstLine="539"/>
        <w:jc w:val="center"/>
        <w:rPr>
          <w:b/>
          <w:lang w:eastAsia="ru-RU"/>
        </w:rPr>
      </w:pPr>
    </w:p>
    <w:p w:rsidR="00D94126" w:rsidRPr="001543C4" w:rsidRDefault="00527EF8" w:rsidP="00D94126">
      <w:pPr>
        <w:autoSpaceDE w:val="0"/>
        <w:autoSpaceDN w:val="0"/>
        <w:adjustRightInd w:val="0"/>
        <w:ind w:firstLine="709"/>
        <w:jc w:val="both"/>
      </w:pPr>
      <w:r w:rsidRPr="001543C4">
        <w:t>8</w:t>
      </w:r>
      <w:r w:rsidR="00D0010D" w:rsidRPr="001543C4">
        <w:t>4</w:t>
      </w:r>
      <w:r w:rsidR="00793E0F" w:rsidRPr="001543C4">
        <w:t xml:space="preserve">. </w:t>
      </w:r>
      <w:r w:rsidR="00D94126" w:rsidRPr="001543C4">
        <w:t>Заявитель вправе представить письменное обращение об испра</w:t>
      </w:r>
      <w:r w:rsidR="00D94126" w:rsidRPr="001543C4">
        <w:t>в</w:t>
      </w:r>
      <w:r w:rsidR="00D94126" w:rsidRPr="001543C4">
        <w:t>лении допущенных опечаток и ошибок в выданных в результате предоста</w:t>
      </w:r>
      <w:r w:rsidR="00D94126" w:rsidRPr="001543C4">
        <w:t>в</w:t>
      </w:r>
      <w:r w:rsidR="00D94126" w:rsidRPr="001543C4">
        <w:t>ления муниципальной услуги документах в администрацию округа неп</w:t>
      </w:r>
      <w:r w:rsidR="00D94126" w:rsidRPr="001543C4">
        <w:t>о</w:t>
      </w:r>
      <w:r w:rsidR="00D94126" w:rsidRPr="001543C4">
        <w:t>средственно, направить почтовым отправлением или оформить в форме электронного документа, подписанного электронной подписью.</w:t>
      </w:r>
    </w:p>
    <w:p w:rsidR="00D94126" w:rsidRPr="001543C4" w:rsidRDefault="00D94126" w:rsidP="00D94126">
      <w:pPr>
        <w:autoSpaceDE w:val="0"/>
        <w:autoSpaceDN w:val="0"/>
        <w:adjustRightInd w:val="0"/>
        <w:ind w:firstLine="709"/>
        <w:jc w:val="both"/>
      </w:pPr>
      <w:r w:rsidRPr="001543C4">
        <w:t>Должностное лицо администрации округа, ответственное за регис</w:t>
      </w:r>
      <w:r w:rsidRPr="001543C4">
        <w:t>т</w:t>
      </w:r>
      <w:r w:rsidRPr="001543C4">
        <w:t>рацию обращений, осуществляет регистрацию письменного обращения с прилагаемыми документами, в день его поступления в администрацию о</w:t>
      </w:r>
      <w:r w:rsidRPr="001543C4">
        <w:t>к</w:t>
      </w:r>
      <w:r w:rsidRPr="001543C4">
        <w:t>руга и в течение одного рабочего дня передается специалисту отдела эк</w:t>
      </w:r>
      <w:r w:rsidRPr="001543C4">
        <w:t>о</w:t>
      </w:r>
      <w:r w:rsidRPr="001543C4">
        <w:t xml:space="preserve">номического </w:t>
      </w:r>
      <w:r w:rsidR="0023374C" w:rsidRPr="001543C4">
        <w:t xml:space="preserve">развития </w:t>
      </w:r>
      <w:r w:rsidRPr="001543C4">
        <w:t>ответственному за предоставление муниципальной услуги.</w:t>
      </w:r>
    </w:p>
    <w:p w:rsidR="00D94126" w:rsidRPr="001543C4" w:rsidRDefault="00FA1599" w:rsidP="00D94126">
      <w:pPr>
        <w:autoSpaceDE w:val="0"/>
        <w:autoSpaceDN w:val="0"/>
        <w:adjustRightInd w:val="0"/>
        <w:ind w:firstLine="709"/>
        <w:jc w:val="both"/>
      </w:pPr>
      <w:r w:rsidRPr="001543C4">
        <w:t>8</w:t>
      </w:r>
      <w:r w:rsidR="00D0010D" w:rsidRPr="001543C4">
        <w:t>5</w:t>
      </w:r>
      <w:r w:rsidR="007419EA" w:rsidRPr="001543C4">
        <w:t xml:space="preserve">. </w:t>
      </w:r>
      <w:r w:rsidR="00D94126" w:rsidRPr="001543C4">
        <w:t xml:space="preserve">Специалист отдела экономического развития, ответственный за предоставление муниципальной услуги в срок, не превышающий </w:t>
      </w:r>
      <w:r w:rsidR="00D0010D" w:rsidRPr="001543C4">
        <w:t>10</w:t>
      </w:r>
      <w:r w:rsidR="00D94126" w:rsidRPr="001543C4">
        <w:t xml:space="preserve"> раб</w:t>
      </w:r>
      <w:r w:rsidR="00D94126" w:rsidRPr="001543C4">
        <w:t>о</w:t>
      </w:r>
      <w:r w:rsidR="00D94126" w:rsidRPr="001543C4">
        <w:t>чих дней со дня поступления письменного обращения в администрацию о</w:t>
      </w:r>
      <w:r w:rsidR="00D94126" w:rsidRPr="001543C4">
        <w:t>к</w:t>
      </w:r>
      <w:r w:rsidR="00D94126" w:rsidRPr="001543C4">
        <w:t>руга, рассматривает письменное обращение и исправляет допущенные оп</w:t>
      </w:r>
      <w:r w:rsidR="00D94126" w:rsidRPr="001543C4">
        <w:t>е</w:t>
      </w:r>
      <w:r w:rsidR="00D94126" w:rsidRPr="001543C4">
        <w:t>чатки и (или) ошибки в выданных в результате предоставления муниц</w:t>
      </w:r>
      <w:r w:rsidR="00D94126" w:rsidRPr="001543C4">
        <w:t>и</w:t>
      </w:r>
      <w:r w:rsidR="00D94126" w:rsidRPr="001543C4">
        <w:t>паль</w:t>
      </w:r>
      <w:r w:rsidR="00793E0F" w:rsidRPr="001543C4">
        <w:t>ной услуги документах</w:t>
      </w:r>
      <w:r w:rsidR="00D94126" w:rsidRPr="001543C4">
        <w:t>.</w:t>
      </w:r>
    </w:p>
    <w:p w:rsidR="00793E0F" w:rsidRPr="001543C4" w:rsidRDefault="00793E0F" w:rsidP="00D94126">
      <w:pPr>
        <w:autoSpaceDE w:val="0"/>
        <w:autoSpaceDN w:val="0"/>
        <w:adjustRightInd w:val="0"/>
        <w:ind w:firstLine="709"/>
        <w:jc w:val="both"/>
      </w:pPr>
    </w:p>
    <w:p w:rsidR="00A752B1" w:rsidRPr="001543C4" w:rsidRDefault="00A752B1" w:rsidP="00793E0F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1543C4">
        <w:rPr>
          <w:b/>
          <w:bCs/>
        </w:rPr>
        <w:t>Варианты предоставления муниципальной услуги, включающие порядок предоставления указанной услуги отдельным категориям за</w:t>
      </w:r>
      <w:r w:rsidRPr="001543C4">
        <w:rPr>
          <w:b/>
          <w:bCs/>
        </w:rPr>
        <w:t>я</w:t>
      </w:r>
      <w:r w:rsidRPr="001543C4">
        <w:rPr>
          <w:b/>
          <w:bCs/>
        </w:rPr>
        <w:t>вителей, объединенных общими признаками, в том числе в отношении результата муниципальной услуги, за полу</w:t>
      </w:r>
      <w:r w:rsidR="00793E0F" w:rsidRPr="001543C4">
        <w:rPr>
          <w:b/>
          <w:bCs/>
        </w:rPr>
        <w:t>чением которого они обр</w:t>
      </w:r>
      <w:r w:rsidR="00793E0F" w:rsidRPr="001543C4">
        <w:rPr>
          <w:b/>
          <w:bCs/>
        </w:rPr>
        <w:t>а</w:t>
      </w:r>
      <w:r w:rsidR="00793E0F" w:rsidRPr="001543C4">
        <w:rPr>
          <w:b/>
          <w:bCs/>
        </w:rPr>
        <w:t>тились</w:t>
      </w:r>
    </w:p>
    <w:p w:rsidR="00793E0F" w:rsidRPr="001543C4" w:rsidRDefault="00793E0F" w:rsidP="00793E0F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D20214" w:rsidRPr="001543C4" w:rsidRDefault="00FA1599" w:rsidP="006D6F0D">
      <w:pPr>
        <w:autoSpaceDE w:val="0"/>
        <w:autoSpaceDN w:val="0"/>
        <w:adjustRightInd w:val="0"/>
        <w:ind w:firstLine="709"/>
        <w:jc w:val="both"/>
      </w:pPr>
      <w:r w:rsidRPr="001543C4">
        <w:t>8</w:t>
      </w:r>
      <w:r w:rsidR="00D0010D" w:rsidRPr="001543C4">
        <w:t>6</w:t>
      </w:r>
      <w:r w:rsidR="007419EA" w:rsidRPr="001543C4">
        <w:t xml:space="preserve">. </w:t>
      </w:r>
      <w:r w:rsidR="006D6F0D" w:rsidRPr="001543C4">
        <w:t>Порядок предоставления муниципальной услуги не зависит от к</w:t>
      </w:r>
      <w:r w:rsidR="006D6F0D" w:rsidRPr="001543C4">
        <w:t>а</w:t>
      </w:r>
      <w:r w:rsidR="006D6F0D" w:rsidRPr="001543C4">
        <w:t>тегории объединенных общими признаками заявителей, указанных в пун</w:t>
      </w:r>
      <w:r w:rsidR="006D6F0D" w:rsidRPr="001543C4">
        <w:t>к</w:t>
      </w:r>
      <w:r w:rsidR="006D6F0D" w:rsidRPr="001543C4">
        <w:t>те 3 настоящего административного регламента. В связи с этим варианты предоставления муниципальной услуги, включающие порядок предоста</w:t>
      </w:r>
      <w:r w:rsidR="006D6F0D" w:rsidRPr="001543C4">
        <w:t>в</w:t>
      </w:r>
      <w:r w:rsidR="006D6F0D" w:rsidRPr="001543C4">
        <w:lastRenderedPageBreak/>
        <w:t>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которой они обратились, не устанавливаются.</w:t>
      </w:r>
    </w:p>
    <w:p w:rsidR="006D6F0D" w:rsidRPr="001543C4" w:rsidRDefault="006D6F0D">
      <w:pPr>
        <w:autoSpaceDE w:val="0"/>
        <w:jc w:val="center"/>
        <w:rPr>
          <w:b/>
        </w:rPr>
      </w:pPr>
    </w:p>
    <w:p w:rsidR="006D6F0D" w:rsidRPr="001543C4" w:rsidRDefault="006D6F0D">
      <w:pPr>
        <w:autoSpaceDE w:val="0"/>
        <w:jc w:val="center"/>
        <w:rPr>
          <w:b/>
        </w:rPr>
      </w:pPr>
    </w:p>
    <w:p w:rsidR="00D20214" w:rsidRPr="001543C4" w:rsidRDefault="00112862">
      <w:pPr>
        <w:autoSpaceDE w:val="0"/>
        <w:jc w:val="center"/>
        <w:rPr>
          <w:b/>
        </w:rPr>
      </w:pPr>
      <w:r w:rsidRPr="001543C4">
        <w:rPr>
          <w:b/>
          <w:lang w:val="en-US"/>
        </w:rPr>
        <w:t>IV</w:t>
      </w:r>
      <w:r w:rsidRPr="001543C4">
        <w:rPr>
          <w:b/>
        </w:rPr>
        <w:t xml:space="preserve">. </w:t>
      </w:r>
      <w:r w:rsidR="00D20214" w:rsidRPr="001543C4">
        <w:rPr>
          <w:b/>
        </w:rPr>
        <w:t>Формы контроля за исполнением</w:t>
      </w:r>
    </w:p>
    <w:p w:rsidR="00D20214" w:rsidRPr="001543C4" w:rsidRDefault="00D20214">
      <w:pPr>
        <w:autoSpaceDE w:val="0"/>
        <w:jc w:val="center"/>
        <w:rPr>
          <w:b/>
        </w:rPr>
      </w:pPr>
      <w:r w:rsidRPr="001543C4">
        <w:rPr>
          <w:b/>
        </w:rPr>
        <w:t>административного регламента</w:t>
      </w:r>
    </w:p>
    <w:p w:rsidR="00D20214" w:rsidRPr="001543C4" w:rsidRDefault="00D20214">
      <w:pPr>
        <w:autoSpaceDE w:val="0"/>
        <w:ind w:firstLine="709"/>
        <w:jc w:val="center"/>
      </w:pPr>
    </w:p>
    <w:p w:rsidR="006A0967" w:rsidRPr="001543C4" w:rsidRDefault="00D20214" w:rsidP="006A0967">
      <w:pPr>
        <w:pStyle w:val="afe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C4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контроля за соблюдением и исполнением ответственными должностными </w:t>
      </w:r>
      <w:r w:rsidR="006D6F0D" w:rsidRPr="001543C4">
        <w:rPr>
          <w:rFonts w:ascii="Times New Roman" w:hAnsi="Times New Roman" w:cs="Times New Roman"/>
          <w:b/>
          <w:sz w:val="28"/>
          <w:szCs w:val="28"/>
        </w:rPr>
        <w:t>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6D6F0D" w:rsidRPr="001543C4" w:rsidRDefault="006D6F0D" w:rsidP="006A0967">
      <w:pPr>
        <w:pStyle w:val="afe"/>
        <w:ind w:firstLine="708"/>
        <w:jc w:val="center"/>
      </w:pPr>
    </w:p>
    <w:p w:rsidR="006D6F0D" w:rsidRPr="001543C4" w:rsidRDefault="00527EF8">
      <w:pPr>
        <w:pStyle w:val="af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>8</w:t>
      </w:r>
      <w:r w:rsidR="00D0010D" w:rsidRPr="001543C4">
        <w:rPr>
          <w:rFonts w:ascii="Times New Roman" w:hAnsi="Times New Roman" w:cs="Times New Roman"/>
          <w:sz w:val="28"/>
          <w:szCs w:val="28"/>
        </w:rPr>
        <w:t>7</w:t>
      </w:r>
      <w:r w:rsidR="006A0967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>Текущий контроль за</w:t>
      </w:r>
      <w:r w:rsidR="006D6F0D" w:rsidRPr="001543C4">
        <w:rPr>
          <w:rFonts w:ascii="Times New Roman" w:hAnsi="Times New Roman" w:cs="Times New Roman"/>
          <w:sz w:val="28"/>
          <w:szCs w:val="28"/>
        </w:rPr>
        <w:t>:</w:t>
      </w:r>
    </w:p>
    <w:p w:rsidR="00D20214" w:rsidRPr="001543C4" w:rsidRDefault="006D6F0D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1)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 полнотой, доступностью и качеством предоставления муниципальной услуги осуществляется начальником отдела экономического развития, либо лицом его замещающим, путем проведения выборочных проверок соблюдения и исполнения должностными лицами положений административного регламента и опроса мнения заявителей.</w:t>
      </w:r>
    </w:p>
    <w:p w:rsidR="00D20214" w:rsidRPr="001543C4" w:rsidRDefault="006D6F0D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2) с</w:t>
      </w:r>
      <w:r w:rsidR="00D20214" w:rsidRPr="001543C4">
        <w:rPr>
          <w:rFonts w:ascii="Times New Roman" w:hAnsi="Times New Roman" w:cs="Times New Roman"/>
          <w:sz w:val="28"/>
          <w:szCs w:val="28"/>
        </w:rPr>
        <w:t>облюдение</w:t>
      </w:r>
      <w:r w:rsidRPr="001543C4">
        <w:rPr>
          <w:rFonts w:ascii="Times New Roman" w:hAnsi="Times New Roman" w:cs="Times New Roman"/>
          <w:sz w:val="28"/>
          <w:szCs w:val="28"/>
        </w:rPr>
        <w:t>м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документов осуществляется начальником отдела экономического развития, либо лицом его замещающим, путем проведения проверок соблюдения и исполнения должностными лицами отдела экономического развития, предоставляющими муниципальную услугу, положений административного регламента, иных нормативных правовых актах Российской Федерации и нормативных правовых актов Ставропольского края.</w:t>
      </w:r>
    </w:p>
    <w:p w:rsidR="00D20214" w:rsidRPr="001543C4" w:rsidRDefault="00D20214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 осуществляется постоянно, при каждом обращении заявителя за предоставлением муниципальной услуги.</w:t>
      </w:r>
    </w:p>
    <w:p w:rsidR="006A0967" w:rsidRPr="001543C4" w:rsidRDefault="00FA1599" w:rsidP="006A0967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8</w:t>
      </w:r>
      <w:r w:rsidR="00D0010D" w:rsidRPr="001543C4">
        <w:rPr>
          <w:rFonts w:ascii="Times New Roman" w:hAnsi="Times New Roman" w:cs="Times New Roman"/>
          <w:sz w:val="28"/>
          <w:szCs w:val="28"/>
        </w:rPr>
        <w:t>8</w:t>
      </w:r>
      <w:r w:rsidR="006A0967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ответственности, в соответствии с законодательством Российской Федерации и законодательством Ставропольского края.</w:t>
      </w:r>
    </w:p>
    <w:p w:rsidR="006A0967" w:rsidRPr="001543C4" w:rsidRDefault="006A0967" w:rsidP="006A0967">
      <w:pPr>
        <w:pStyle w:val="af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20214" w:rsidRPr="001543C4" w:rsidRDefault="00D20214" w:rsidP="006A0967">
      <w:pPr>
        <w:pStyle w:val="afe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C4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форма контроля за полнотой и качеством пред</w:t>
      </w:r>
      <w:r w:rsidR="006D6F0D" w:rsidRPr="001543C4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6A0967" w:rsidRPr="001543C4" w:rsidRDefault="006A0967" w:rsidP="006A0967">
      <w:pPr>
        <w:pStyle w:val="afe"/>
        <w:ind w:firstLine="708"/>
        <w:jc w:val="center"/>
      </w:pPr>
    </w:p>
    <w:p w:rsidR="00D20214" w:rsidRPr="001543C4" w:rsidRDefault="00FA1599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8</w:t>
      </w:r>
      <w:r w:rsidR="00D0010D" w:rsidRPr="001543C4">
        <w:rPr>
          <w:rFonts w:ascii="Times New Roman" w:hAnsi="Times New Roman" w:cs="Times New Roman"/>
          <w:sz w:val="28"/>
          <w:szCs w:val="28"/>
        </w:rPr>
        <w:t>9</w:t>
      </w:r>
      <w:r w:rsidR="006A0967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Последующий контроль за исполнением положений административного регламента осуществляется посредством проведения </w:t>
      </w:r>
      <w:r w:rsidR="00D20214" w:rsidRPr="001543C4">
        <w:rPr>
          <w:rFonts w:ascii="Times New Roman" w:hAnsi="Times New Roman" w:cs="Times New Roman"/>
          <w:sz w:val="28"/>
          <w:szCs w:val="28"/>
        </w:rPr>
        <w:lastRenderedPageBreak/>
        <w:t>проверок соблюдения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(бездействия) должностных лиц отдела экономического развития.</w:t>
      </w:r>
    </w:p>
    <w:p w:rsidR="00D20214" w:rsidRPr="001543C4" w:rsidRDefault="00D20214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D20214" w:rsidRPr="001543C4" w:rsidRDefault="00D0010D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90</w:t>
      </w:r>
      <w:r w:rsidR="006A0967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>Для проведения плановой и внеплановой проверки полноты и качества предоставления муниципальной услуги в администрации округа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проверке.</w:t>
      </w:r>
    </w:p>
    <w:p w:rsidR="00D20214" w:rsidRPr="001543C4" w:rsidRDefault="00D0010D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91</w:t>
      </w:r>
      <w:r w:rsidR="006A0967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Плановые проверки осуществляются на основании годового плана работы </w:t>
      </w:r>
      <w:r w:rsidR="00174C8A" w:rsidRPr="001543C4"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="00D20214" w:rsidRPr="001543C4">
        <w:rPr>
          <w:rFonts w:ascii="Times New Roman" w:hAnsi="Times New Roman" w:cs="Times New Roman"/>
          <w:sz w:val="28"/>
          <w:szCs w:val="28"/>
        </w:rPr>
        <w:t>.</w:t>
      </w:r>
    </w:p>
    <w:p w:rsidR="00D20214" w:rsidRPr="001543C4" w:rsidRDefault="00D0010D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92</w:t>
      </w:r>
      <w:r w:rsidR="006A0967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 xml:space="preserve">Внеплановые проверки осуществляются на основании распорядительных документов </w:t>
      </w:r>
      <w:r w:rsidR="00174C8A" w:rsidRPr="001543C4"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="00D20214" w:rsidRPr="001543C4">
        <w:rPr>
          <w:rFonts w:ascii="Times New Roman" w:hAnsi="Times New Roman" w:cs="Times New Roman"/>
          <w:sz w:val="28"/>
          <w:szCs w:val="28"/>
        </w:rPr>
        <w:t>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вопросы). Проверки также проводятся по конкретному обращению заинтересованного лица.</w:t>
      </w:r>
    </w:p>
    <w:p w:rsidR="00D20214" w:rsidRPr="001543C4" w:rsidRDefault="006915F9">
      <w:pPr>
        <w:pStyle w:val="af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3C4">
        <w:rPr>
          <w:rFonts w:ascii="Times New Roman" w:hAnsi="Times New Roman" w:cs="Times New Roman"/>
          <w:sz w:val="28"/>
          <w:szCs w:val="28"/>
        </w:rPr>
        <w:t>9</w:t>
      </w:r>
      <w:r w:rsidR="00D0010D" w:rsidRPr="001543C4">
        <w:rPr>
          <w:rFonts w:ascii="Times New Roman" w:hAnsi="Times New Roman" w:cs="Times New Roman"/>
          <w:sz w:val="28"/>
          <w:szCs w:val="28"/>
        </w:rPr>
        <w:t>3</w:t>
      </w:r>
      <w:r w:rsidR="006A0967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>Внеплановые проверки полноты и качества предоставления муниципальной услуги проводятся на основании обращения граждан.</w:t>
      </w:r>
    </w:p>
    <w:p w:rsidR="006A0967" w:rsidRPr="001543C4" w:rsidRDefault="006A0967" w:rsidP="000F31CD">
      <w:pPr>
        <w:pStyle w:val="af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6D6E" w:rsidRPr="001543C4" w:rsidRDefault="004A4208" w:rsidP="002A6D6E">
      <w:pPr>
        <w:pStyle w:val="afe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43C4">
        <w:rPr>
          <w:rFonts w:ascii="Times New Roman" w:hAnsi="Times New Roman" w:cs="Times New Roman"/>
          <w:b/>
          <w:sz w:val="28"/>
          <w:szCs w:val="28"/>
          <w:lang w:eastAsia="ru-RU"/>
        </w:rPr>
        <w:t>Ответственность должностных лиц, предоставляющих муниципальную услугу, многофункционального центра предоставления государственных и муниципальных услуг, организаций</w:t>
      </w:r>
      <w:r w:rsidR="000F31CD" w:rsidRPr="001543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указанных в </w:t>
      </w:r>
      <w:hyperlink r:id="rId44" w:history="1">
        <w:r w:rsidR="000F31CD" w:rsidRPr="001543C4">
          <w:rPr>
            <w:rFonts w:ascii="Times New Roman" w:hAnsi="Times New Roman" w:cs="Times New Roman"/>
            <w:b/>
            <w:sz w:val="28"/>
            <w:szCs w:val="28"/>
            <w:lang w:eastAsia="ru-RU"/>
          </w:rPr>
          <w:t>части 1.1 статьи 16</w:t>
        </w:r>
      </w:hyperlink>
      <w:r w:rsidR="000F31CD" w:rsidRPr="001543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Федерального закона</w:t>
      </w:r>
      <w:r w:rsidR="006915F9" w:rsidRPr="001543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6915F9" w:rsidRPr="001543C4">
        <w:rPr>
          <w:rFonts w:ascii="Times New Roman" w:hAnsi="Times New Roman"/>
          <w:b/>
          <w:sz w:val="28"/>
          <w:szCs w:val="28"/>
        </w:rPr>
        <w:t xml:space="preserve">Об организации предоставления государственных и муниципальных услуг» </w:t>
      </w:r>
      <w:r w:rsidR="000F31CD" w:rsidRPr="001543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их работников за решения и действия (бездействие), принимаемые (осуществляемые) в ходе пред</w:t>
      </w:r>
      <w:r w:rsidRPr="001543C4">
        <w:rPr>
          <w:rFonts w:ascii="Times New Roman" w:hAnsi="Times New Roman" w:cs="Times New Roman"/>
          <w:b/>
          <w:sz w:val="28"/>
          <w:szCs w:val="28"/>
          <w:lang w:eastAsia="ru-RU"/>
        </w:rPr>
        <w:t>оставления муниципальной услуги</w:t>
      </w:r>
    </w:p>
    <w:p w:rsidR="004A4208" w:rsidRPr="001543C4" w:rsidRDefault="004A4208" w:rsidP="004A4208">
      <w:pPr>
        <w:pStyle w:val="afe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4208" w:rsidRPr="001543C4" w:rsidRDefault="00E45CDF" w:rsidP="004A4208">
      <w:pPr>
        <w:pStyle w:val="afe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43C4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0010D" w:rsidRPr="001543C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A4208" w:rsidRPr="001543C4">
        <w:rPr>
          <w:rFonts w:ascii="Times New Roman" w:hAnsi="Times New Roman" w:cs="Times New Roman"/>
          <w:sz w:val="28"/>
          <w:szCs w:val="28"/>
          <w:lang w:eastAsia="ru-RU"/>
        </w:rPr>
        <w:t xml:space="preserve">. Должностные лица, отдела экономического развития,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исполнением положений административного регламента и правовых актов Российской Федерации и Ставропольского края, устанавливающих требования к предоставлению муниципальной услуги. </w:t>
      </w:r>
    </w:p>
    <w:p w:rsidR="004A4208" w:rsidRPr="001543C4" w:rsidRDefault="004A4208" w:rsidP="004A4208">
      <w:pPr>
        <w:pStyle w:val="afe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43C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Персональная ответственность должностных лиц отдела экономического развития,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4A4208" w:rsidRPr="001543C4" w:rsidRDefault="00E45CDF" w:rsidP="004A4208">
      <w:pPr>
        <w:pStyle w:val="afe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43C4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0010D" w:rsidRPr="001543C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4A4208" w:rsidRPr="001543C4">
        <w:rPr>
          <w:rFonts w:ascii="Times New Roman" w:hAnsi="Times New Roman" w:cs="Times New Roman"/>
          <w:sz w:val="28"/>
          <w:szCs w:val="28"/>
          <w:lang w:eastAsia="ru-RU"/>
        </w:rPr>
        <w:t>. В случае выявления нарушений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2A6D6E" w:rsidRPr="001543C4" w:rsidRDefault="002A6D6E" w:rsidP="000756B4">
      <w:pPr>
        <w:pStyle w:val="afe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214" w:rsidRPr="001543C4" w:rsidRDefault="00D20214" w:rsidP="002A6D6E">
      <w:pPr>
        <w:pStyle w:val="afe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C4">
        <w:rPr>
          <w:rFonts w:ascii="Times New Roman" w:hAnsi="Times New Roman" w:cs="Times New Roman"/>
          <w:b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</w:t>
      </w:r>
      <w:r w:rsidR="002A6D6E" w:rsidRPr="001543C4">
        <w:rPr>
          <w:rFonts w:ascii="Times New Roman" w:hAnsi="Times New Roman" w:cs="Times New Roman"/>
          <w:b/>
          <w:sz w:val="28"/>
          <w:szCs w:val="28"/>
        </w:rPr>
        <w:t>н, их объединений и организаций</w:t>
      </w:r>
    </w:p>
    <w:p w:rsidR="002A6D6E" w:rsidRPr="001543C4" w:rsidRDefault="002A6D6E" w:rsidP="002A6D6E">
      <w:pPr>
        <w:pStyle w:val="afe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214" w:rsidRPr="001543C4" w:rsidRDefault="00E45CDF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9</w:t>
      </w:r>
      <w:r w:rsidR="00D0010D" w:rsidRPr="001543C4">
        <w:rPr>
          <w:rFonts w:ascii="Times New Roman" w:hAnsi="Times New Roman" w:cs="Times New Roman"/>
          <w:sz w:val="28"/>
          <w:szCs w:val="28"/>
        </w:rPr>
        <w:t>6</w:t>
      </w:r>
      <w:r w:rsidR="002A6D6E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отдела экономического развития при предоставлении им муниципальной услуги.</w:t>
      </w:r>
    </w:p>
    <w:p w:rsidR="00D20214" w:rsidRPr="001543C4" w:rsidRDefault="00D20214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 xml:space="preserve"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соответствующие органы. </w:t>
      </w:r>
    </w:p>
    <w:p w:rsidR="00D20214" w:rsidRPr="001543C4" w:rsidRDefault="00E45CDF">
      <w:pPr>
        <w:pStyle w:val="afe"/>
        <w:ind w:firstLine="708"/>
        <w:jc w:val="both"/>
      </w:pPr>
      <w:r w:rsidRPr="001543C4">
        <w:rPr>
          <w:rFonts w:ascii="Times New Roman" w:hAnsi="Times New Roman" w:cs="Times New Roman"/>
          <w:sz w:val="28"/>
          <w:szCs w:val="28"/>
        </w:rPr>
        <w:t>9</w:t>
      </w:r>
      <w:r w:rsidR="00D0010D" w:rsidRPr="001543C4">
        <w:rPr>
          <w:rFonts w:ascii="Times New Roman" w:hAnsi="Times New Roman" w:cs="Times New Roman"/>
          <w:sz w:val="28"/>
          <w:szCs w:val="28"/>
        </w:rPr>
        <w:t>7</w:t>
      </w:r>
      <w:r w:rsidR="002A6D6E" w:rsidRPr="001543C4">
        <w:rPr>
          <w:rFonts w:ascii="Times New Roman" w:hAnsi="Times New Roman" w:cs="Times New Roman"/>
          <w:sz w:val="28"/>
          <w:szCs w:val="28"/>
        </w:rPr>
        <w:t xml:space="preserve">. </w:t>
      </w:r>
      <w:r w:rsidR="00D20214" w:rsidRPr="001543C4">
        <w:rPr>
          <w:rFonts w:ascii="Times New Roman" w:hAnsi="Times New Roman" w:cs="Times New Roman"/>
          <w:sz w:val="28"/>
          <w:szCs w:val="28"/>
        </w:rPr>
        <w:t>Жалоба может быть представлена на личном приеме, направлена почтовым отправлением или в электронной форме с использованием информационных ресурсов в информационно – телекоммуникационной сети «Инт</w:t>
      </w:r>
      <w:r w:rsidR="000756B4" w:rsidRPr="001543C4">
        <w:rPr>
          <w:rFonts w:ascii="Times New Roman" w:hAnsi="Times New Roman" w:cs="Times New Roman"/>
          <w:sz w:val="28"/>
          <w:szCs w:val="28"/>
        </w:rPr>
        <w:t>ернет» и Единого портала, Регионального портала.</w:t>
      </w:r>
    </w:p>
    <w:p w:rsidR="00D20214" w:rsidRPr="001543C4" w:rsidRDefault="00D20214">
      <w:pPr>
        <w:pStyle w:val="afe"/>
        <w:jc w:val="both"/>
        <w:rPr>
          <w:rFonts w:ascii="Times New Roman" w:hAnsi="Times New Roman" w:cs="Times New Roman"/>
          <w:sz w:val="28"/>
          <w:szCs w:val="28"/>
        </w:rPr>
      </w:pPr>
    </w:p>
    <w:p w:rsidR="0007662F" w:rsidRPr="001543C4" w:rsidRDefault="0007662F" w:rsidP="0007662F">
      <w:pPr>
        <w:pStyle w:val="af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C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543C4">
        <w:rPr>
          <w:rFonts w:ascii="Times New Roman" w:hAnsi="Times New Roman" w:cs="Times New Roman"/>
          <w:b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</w:t>
      </w:r>
      <w:r w:rsidR="006B117F" w:rsidRPr="001543C4">
        <w:rPr>
          <w:rFonts w:ascii="Times New Roman" w:hAnsi="Times New Roman"/>
          <w:b/>
          <w:sz w:val="28"/>
          <w:szCs w:val="28"/>
        </w:rPr>
        <w:t>«Об организации предоставления государственных и муниципальных услуг»</w:t>
      </w:r>
      <w:r w:rsidRPr="001543C4">
        <w:rPr>
          <w:rFonts w:ascii="Times New Roman" w:hAnsi="Times New Roman" w:cs="Times New Roman"/>
          <w:b/>
          <w:sz w:val="28"/>
          <w:szCs w:val="28"/>
        </w:rPr>
        <w:t>, а также должностных лиц, муниципальных служащих, работников</w:t>
      </w:r>
    </w:p>
    <w:p w:rsidR="0007662F" w:rsidRPr="001543C4" w:rsidRDefault="0007662F" w:rsidP="0007662F">
      <w:pPr>
        <w:pStyle w:val="af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0EA" w:rsidRPr="001543C4" w:rsidRDefault="0007662F" w:rsidP="0007662F">
      <w:pPr>
        <w:pStyle w:val="af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C4">
        <w:rPr>
          <w:rFonts w:ascii="Times New Roman" w:hAnsi="Times New Roman" w:cs="Times New Roman"/>
          <w:b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</w:p>
    <w:p w:rsidR="0007662F" w:rsidRPr="001543C4" w:rsidRDefault="0007662F" w:rsidP="0007662F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07662F" w:rsidRPr="001543C4" w:rsidRDefault="000F31CD" w:rsidP="0007662F">
      <w:pPr>
        <w:pStyle w:val="afe"/>
        <w:jc w:val="both"/>
        <w:rPr>
          <w:rFonts w:ascii="Times New Roman" w:hAnsi="Times New Roman"/>
          <w:sz w:val="28"/>
          <w:szCs w:val="28"/>
        </w:rPr>
      </w:pPr>
      <w:r w:rsidRPr="001543C4">
        <w:rPr>
          <w:rFonts w:ascii="Times New Roman" w:hAnsi="Times New Roman"/>
          <w:sz w:val="28"/>
          <w:szCs w:val="28"/>
        </w:rPr>
        <w:tab/>
      </w:r>
      <w:r w:rsidR="006B117F" w:rsidRPr="001543C4">
        <w:rPr>
          <w:rFonts w:ascii="Times New Roman" w:hAnsi="Times New Roman"/>
          <w:sz w:val="28"/>
          <w:szCs w:val="28"/>
        </w:rPr>
        <w:t>9</w:t>
      </w:r>
      <w:r w:rsidR="00D0010D" w:rsidRPr="001543C4">
        <w:rPr>
          <w:rFonts w:ascii="Times New Roman" w:hAnsi="Times New Roman"/>
          <w:sz w:val="28"/>
          <w:szCs w:val="28"/>
        </w:rPr>
        <w:t>8</w:t>
      </w:r>
      <w:r w:rsidR="0007662F" w:rsidRPr="001543C4">
        <w:rPr>
          <w:rFonts w:ascii="Times New Roman" w:hAnsi="Times New Roman"/>
          <w:sz w:val="28"/>
          <w:szCs w:val="28"/>
        </w:rPr>
        <w:t xml:space="preserve">. Заявители имеют право подать жалобу на решение и (или) действие (бездействие) отдела экономического развития, предоставляющего муниципальную услугу, его должностных лиц, </w:t>
      </w:r>
      <w:r w:rsidR="0007662F" w:rsidRPr="001543C4">
        <w:rPr>
          <w:rFonts w:ascii="Times New Roman" w:hAnsi="Times New Roman"/>
          <w:sz w:val="28"/>
          <w:szCs w:val="28"/>
        </w:rPr>
        <w:lastRenderedPageBreak/>
        <w:t>муниципальных служащих</w:t>
      </w:r>
      <w:r w:rsidR="006B117F" w:rsidRPr="001543C4">
        <w:rPr>
          <w:rFonts w:ascii="Times New Roman" w:hAnsi="Times New Roman"/>
          <w:sz w:val="28"/>
          <w:szCs w:val="28"/>
        </w:rPr>
        <w:t xml:space="preserve"> привлекаемых организаций</w:t>
      </w:r>
      <w:r w:rsidR="0007662F" w:rsidRPr="001543C4">
        <w:rPr>
          <w:rFonts w:ascii="Times New Roman" w:hAnsi="Times New Roman"/>
          <w:sz w:val="28"/>
          <w:szCs w:val="28"/>
        </w:rPr>
        <w:t>, а также их работников.</w:t>
      </w:r>
    </w:p>
    <w:p w:rsidR="0007662F" w:rsidRPr="001543C4" w:rsidRDefault="006B117F" w:rsidP="0007662F">
      <w:pPr>
        <w:pStyle w:val="afe"/>
        <w:ind w:firstLine="708"/>
        <w:jc w:val="both"/>
        <w:rPr>
          <w:rFonts w:ascii="Times New Roman" w:hAnsi="Times New Roman"/>
          <w:sz w:val="28"/>
          <w:szCs w:val="28"/>
        </w:rPr>
      </w:pPr>
      <w:r w:rsidRPr="001543C4">
        <w:rPr>
          <w:rFonts w:ascii="Times New Roman" w:hAnsi="Times New Roman"/>
          <w:sz w:val="28"/>
          <w:szCs w:val="28"/>
        </w:rPr>
        <w:t>9</w:t>
      </w:r>
      <w:r w:rsidR="00D0010D" w:rsidRPr="001543C4">
        <w:rPr>
          <w:rFonts w:ascii="Times New Roman" w:hAnsi="Times New Roman"/>
          <w:sz w:val="28"/>
          <w:szCs w:val="28"/>
        </w:rPr>
        <w:t>9</w:t>
      </w:r>
      <w:r w:rsidR="0007662F" w:rsidRPr="001543C4">
        <w:rPr>
          <w:rFonts w:ascii="Times New Roman" w:hAnsi="Times New Roman"/>
          <w:sz w:val="28"/>
          <w:szCs w:val="28"/>
        </w:rPr>
        <w:t xml:space="preserve">. Заявитель может обратиться с жалобой по основаниям и в порядке, предусмотренном статьями 11.1 и 11.2 Федерального закона </w:t>
      </w:r>
      <w:r w:rsidRPr="001543C4">
        <w:rPr>
          <w:rFonts w:ascii="Times New Roman" w:hAnsi="Times New Roman"/>
          <w:b/>
          <w:sz w:val="28"/>
          <w:szCs w:val="28"/>
        </w:rPr>
        <w:t>«</w:t>
      </w:r>
      <w:r w:rsidRPr="001543C4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услуг»</w:t>
      </w:r>
      <w:r w:rsidR="0007662F" w:rsidRPr="001543C4">
        <w:rPr>
          <w:rFonts w:ascii="Times New Roman" w:hAnsi="Times New Roman"/>
          <w:sz w:val="28"/>
          <w:szCs w:val="28"/>
        </w:rPr>
        <w:t>.</w:t>
      </w:r>
    </w:p>
    <w:p w:rsidR="0007662F" w:rsidRPr="001543C4" w:rsidRDefault="0007662F" w:rsidP="0007662F">
      <w:pPr>
        <w:pStyle w:val="afe"/>
        <w:jc w:val="both"/>
        <w:rPr>
          <w:rFonts w:ascii="Times New Roman" w:hAnsi="Times New Roman"/>
          <w:sz w:val="28"/>
          <w:szCs w:val="28"/>
        </w:rPr>
      </w:pPr>
    </w:p>
    <w:p w:rsidR="0007662F" w:rsidRPr="001543C4" w:rsidRDefault="0007662F" w:rsidP="0007662F">
      <w:pPr>
        <w:pStyle w:val="afe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543C4">
        <w:rPr>
          <w:rFonts w:ascii="Times New Roman" w:hAnsi="Times New Roman"/>
          <w:b/>
          <w:sz w:val="28"/>
          <w:szCs w:val="28"/>
        </w:rPr>
        <w:t xml:space="preserve">Органы государственной власти, </w:t>
      </w:r>
      <w:r w:rsidR="006B117F" w:rsidRPr="001543C4">
        <w:rPr>
          <w:rFonts w:ascii="Times New Roman" w:hAnsi="Times New Roman"/>
          <w:b/>
          <w:sz w:val="28"/>
          <w:szCs w:val="28"/>
        </w:rPr>
        <w:t>многофункциональные центры пре</w:t>
      </w:r>
      <w:r w:rsidRPr="001543C4">
        <w:rPr>
          <w:rFonts w:ascii="Times New Roman" w:hAnsi="Times New Roman"/>
          <w:b/>
          <w:sz w:val="28"/>
          <w:szCs w:val="28"/>
        </w:rPr>
        <w:t>доставления государственных и муниципа</w:t>
      </w:r>
      <w:r w:rsidR="006B117F" w:rsidRPr="001543C4">
        <w:rPr>
          <w:rFonts w:ascii="Times New Roman" w:hAnsi="Times New Roman"/>
          <w:b/>
          <w:sz w:val="28"/>
          <w:szCs w:val="28"/>
        </w:rPr>
        <w:t>льных услуг, органы местного са</w:t>
      </w:r>
      <w:r w:rsidRPr="001543C4">
        <w:rPr>
          <w:rFonts w:ascii="Times New Roman" w:hAnsi="Times New Roman"/>
          <w:b/>
          <w:sz w:val="28"/>
          <w:szCs w:val="28"/>
        </w:rPr>
        <w:t>моуправления, являющиеся учредителями многофункционального центра предоставления государственных и муни</w:t>
      </w:r>
      <w:r w:rsidR="006B117F" w:rsidRPr="001543C4">
        <w:rPr>
          <w:rFonts w:ascii="Times New Roman" w:hAnsi="Times New Roman"/>
          <w:b/>
          <w:sz w:val="28"/>
          <w:szCs w:val="28"/>
        </w:rPr>
        <w:t>ципальных услуг, а также органи</w:t>
      </w:r>
      <w:r w:rsidRPr="001543C4">
        <w:rPr>
          <w:rFonts w:ascii="Times New Roman" w:hAnsi="Times New Roman"/>
          <w:b/>
          <w:sz w:val="28"/>
          <w:szCs w:val="28"/>
        </w:rPr>
        <w:t xml:space="preserve">зации, указанные в части 1.1 статьи 16 Федерального закона </w:t>
      </w:r>
      <w:r w:rsidR="006B117F" w:rsidRPr="001543C4">
        <w:rPr>
          <w:rFonts w:ascii="Times New Roman" w:hAnsi="Times New Roman"/>
          <w:b/>
          <w:sz w:val="28"/>
          <w:szCs w:val="28"/>
        </w:rPr>
        <w:t>«Об организации предоставления государственных и муниципальных услуг»</w:t>
      </w:r>
      <w:r w:rsidRPr="001543C4">
        <w:rPr>
          <w:rFonts w:ascii="Times New Roman" w:hAnsi="Times New Roman"/>
          <w:b/>
          <w:sz w:val="28"/>
          <w:szCs w:val="28"/>
        </w:rPr>
        <w:t>, и уполномоченные на рассмотрение жало</w:t>
      </w:r>
      <w:r w:rsidR="006B117F" w:rsidRPr="001543C4">
        <w:rPr>
          <w:rFonts w:ascii="Times New Roman" w:hAnsi="Times New Roman"/>
          <w:b/>
          <w:sz w:val="28"/>
          <w:szCs w:val="28"/>
        </w:rPr>
        <w:t>бы лица,  которым может быть на</w:t>
      </w:r>
      <w:r w:rsidRPr="001543C4">
        <w:rPr>
          <w:rFonts w:ascii="Times New Roman" w:hAnsi="Times New Roman"/>
          <w:b/>
          <w:sz w:val="28"/>
          <w:szCs w:val="28"/>
        </w:rPr>
        <w:t>правлена жалоба заявителя в досудебном (внесудебном) порядке</w:t>
      </w:r>
    </w:p>
    <w:p w:rsidR="0007662F" w:rsidRPr="001543C4" w:rsidRDefault="0007662F" w:rsidP="0007662F">
      <w:pPr>
        <w:pStyle w:val="afe"/>
        <w:jc w:val="both"/>
        <w:rPr>
          <w:rFonts w:ascii="Times New Roman" w:hAnsi="Times New Roman"/>
          <w:sz w:val="28"/>
          <w:szCs w:val="28"/>
        </w:rPr>
      </w:pPr>
    </w:p>
    <w:p w:rsidR="0007662F" w:rsidRPr="001543C4" w:rsidRDefault="004B063F" w:rsidP="0007662F">
      <w:pPr>
        <w:pStyle w:val="afe"/>
        <w:ind w:firstLine="708"/>
        <w:jc w:val="both"/>
        <w:rPr>
          <w:rFonts w:ascii="Times New Roman" w:hAnsi="Times New Roman"/>
          <w:sz w:val="28"/>
          <w:szCs w:val="28"/>
        </w:rPr>
      </w:pPr>
      <w:r w:rsidRPr="001543C4">
        <w:rPr>
          <w:rFonts w:ascii="Times New Roman" w:hAnsi="Times New Roman"/>
          <w:sz w:val="28"/>
          <w:szCs w:val="28"/>
        </w:rPr>
        <w:t>100</w:t>
      </w:r>
      <w:r w:rsidR="0007662F" w:rsidRPr="001543C4">
        <w:rPr>
          <w:rFonts w:ascii="Times New Roman" w:hAnsi="Times New Roman"/>
          <w:sz w:val="28"/>
          <w:szCs w:val="28"/>
        </w:rPr>
        <w:t>. Жалоба может быть подана заявите</w:t>
      </w:r>
      <w:r w:rsidR="006B117F" w:rsidRPr="001543C4">
        <w:rPr>
          <w:rFonts w:ascii="Times New Roman" w:hAnsi="Times New Roman"/>
          <w:sz w:val="28"/>
          <w:szCs w:val="28"/>
        </w:rPr>
        <w:t>лем или его уполномоченным пред</w:t>
      </w:r>
      <w:r w:rsidR="0007662F" w:rsidRPr="001543C4">
        <w:rPr>
          <w:rFonts w:ascii="Times New Roman" w:hAnsi="Times New Roman"/>
          <w:sz w:val="28"/>
          <w:szCs w:val="28"/>
        </w:rPr>
        <w:t xml:space="preserve">ставителем: </w:t>
      </w:r>
    </w:p>
    <w:p w:rsidR="0007662F" w:rsidRPr="001543C4" w:rsidRDefault="0007662F" w:rsidP="0007662F">
      <w:pPr>
        <w:pStyle w:val="afe"/>
        <w:ind w:firstLine="708"/>
        <w:jc w:val="both"/>
        <w:rPr>
          <w:rFonts w:ascii="Times New Roman" w:hAnsi="Times New Roman"/>
          <w:sz w:val="28"/>
          <w:szCs w:val="28"/>
        </w:rPr>
      </w:pPr>
      <w:r w:rsidRPr="001543C4">
        <w:rPr>
          <w:rFonts w:ascii="Times New Roman" w:hAnsi="Times New Roman"/>
          <w:sz w:val="28"/>
          <w:szCs w:val="28"/>
        </w:rPr>
        <w:t>1) на имя главы Ипатовского городского округа Ставропольского края, в случае если обжалуются решения начальника отдела экономического развития, предоставляющего муниципальную услугу, и его должностных лиц, муниципальных служащих;</w:t>
      </w:r>
    </w:p>
    <w:p w:rsidR="0007662F" w:rsidRPr="001543C4" w:rsidRDefault="0007662F" w:rsidP="0007662F">
      <w:pPr>
        <w:pStyle w:val="afe"/>
        <w:ind w:firstLine="708"/>
        <w:jc w:val="both"/>
        <w:rPr>
          <w:rFonts w:ascii="Times New Roman" w:hAnsi="Times New Roman"/>
          <w:sz w:val="28"/>
          <w:szCs w:val="28"/>
        </w:rPr>
      </w:pPr>
      <w:r w:rsidRPr="001543C4">
        <w:rPr>
          <w:rFonts w:ascii="Times New Roman" w:hAnsi="Times New Roman"/>
          <w:sz w:val="28"/>
          <w:szCs w:val="28"/>
        </w:rPr>
        <w:t xml:space="preserve">2) </w:t>
      </w:r>
      <w:r w:rsidR="006B117F" w:rsidRPr="001543C4">
        <w:rPr>
          <w:rFonts w:ascii="Times New Roman" w:hAnsi="Times New Roman"/>
          <w:sz w:val="28"/>
          <w:szCs w:val="28"/>
        </w:rPr>
        <w:t>на решение и действия (бездействия) привлекаемой организации на имя руководителя привлекаемой организации или иного лица, уполномоченного нормативным правовым актом органа местного самоуправления Ипатовского городского округа Ставропольского края на рассмотрение жалобы</w:t>
      </w:r>
      <w:r w:rsidR="00624BDE" w:rsidRPr="001543C4">
        <w:rPr>
          <w:rFonts w:ascii="Times New Roman" w:hAnsi="Times New Roman"/>
          <w:sz w:val="28"/>
          <w:szCs w:val="28"/>
        </w:rPr>
        <w:t>.</w:t>
      </w:r>
    </w:p>
    <w:p w:rsidR="0007662F" w:rsidRPr="001543C4" w:rsidRDefault="004B063F" w:rsidP="0007662F">
      <w:pPr>
        <w:pStyle w:val="afe"/>
        <w:ind w:firstLine="708"/>
        <w:jc w:val="both"/>
        <w:rPr>
          <w:rFonts w:ascii="Times New Roman" w:hAnsi="Times New Roman"/>
          <w:sz w:val="28"/>
          <w:szCs w:val="28"/>
        </w:rPr>
      </w:pPr>
      <w:r w:rsidRPr="001543C4">
        <w:rPr>
          <w:rFonts w:ascii="Times New Roman" w:hAnsi="Times New Roman"/>
          <w:sz w:val="28"/>
          <w:szCs w:val="28"/>
        </w:rPr>
        <w:t>101</w:t>
      </w:r>
      <w:r w:rsidR="0007662F" w:rsidRPr="001543C4">
        <w:rPr>
          <w:rFonts w:ascii="Times New Roman" w:hAnsi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761B7" w:rsidRPr="001543C4" w:rsidRDefault="00C761B7" w:rsidP="0007662F">
      <w:pPr>
        <w:pStyle w:val="afe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7662F" w:rsidRPr="001543C4" w:rsidRDefault="00C761B7" w:rsidP="0007662F">
      <w:pPr>
        <w:pStyle w:val="afe"/>
        <w:jc w:val="both"/>
        <w:rPr>
          <w:rFonts w:ascii="Times New Roman" w:hAnsi="Times New Roman"/>
          <w:b/>
          <w:sz w:val="28"/>
          <w:szCs w:val="28"/>
        </w:rPr>
      </w:pPr>
      <w:r w:rsidRPr="001543C4">
        <w:rPr>
          <w:rFonts w:ascii="Times New Roman" w:hAnsi="Times New Roman"/>
          <w:sz w:val="28"/>
          <w:szCs w:val="28"/>
        </w:rPr>
        <w:tab/>
      </w:r>
      <w:r w:rsidR="0007662F" w:rsidRPr="001543C4">
        <w:rPr>
          <w:rFonts w:ascii="Times New Roman" w:hAnsi="Times New Roman"/>
          <w:b/>
          <w:sz w:val="28"/>
          <w:szCs w:val="28"/>
        </w:rPr>
        <w:t>Способы информирования заявител</w:t>
      </w:r>
      <w:r w:rsidRPr="001543C4">
        <w:rPr>
          <w:rFonts w:ascii="Times New Roman" w:hAnsi="Times New Roman"/>
          <w:b/>
          <w:sz w:val="28"/>
          <w:szCs w:val="28"/>
        </w:rPr>
        <w:t>ей о порядке подачи и рассмотре</w:t>
      </w:r>
      <w:r w:rsidR="0007662F" w:rsidRPr="001543C4">
        <w:rPr>
          <w:rFonts w:ascii="Times New Roman" w:hAnsi="Times New Roman"/>
          <w:b/>
          <w:sz w:val="28"/>
          <w:szCs w:val="28"/>
        </w:rPr>
        <w:t>ния жалобы, в том числе с использование</w:t>
      </w:r>
      <w:r w:rsidRPr="001543C4">
        <w:rPr>
          <w:rFonts w:ascii="Times New Roman" w:hAnsi="Times New Roman"/>
          <w:b/>
          <w:sz w:val="28"/>
          <w:szCs w:val="28"/>
        </w:rPr>
        <w:t>м Единого портала и Регионально</w:t>
      </w:r>
      <w:r w:rsidR="0007662F" w:rsidRPr="001543C4">
        <w:rPr>
          <w:rFonts w:ascii="Times New Roman" w:hAnsi="Times New Roman"/>
          <w:b/>
          <w:sz w:val="28"/>
          <w:szCs w:val="28"/>
        </w:rPr>
        <w:t>го портала</w:t>
      </w:r>
    </w:p>
    <w:p w:rsidR="0007662F" w:rsidRPr="001543C4" w:rsidRDefault="0007662F" w:rsidP="0007662F">
      <w:pPr>
        <w:pStyle w:val="afe"/>
        <w:jc w:val="both"/>
        <w:rPr>
          <w:rFonts w:ascii="Times New Roman" w:hAnsi="Times New Roman"/>
          <w:sz w:val="28"/>
          <w:szCs w:val="28"/>
        </w:rPr>
      </w:pPr>
    </w:p>
    <w:p w:rsidR="0007662F" w:rsidRPr="001543C4" w:rsidRDefault="004B063F" w:rsidP="0007662F">
      <w:pPr>
        <w:pStyle w:val="afe"/>
        <w:ind w:firstLine="708"/>
        <w:jc w:val="both"/>
        <w:rPr>
          <w:rFonts w:ascii="Times New Roman" w:hAnsi="Times New Roman"/>
          <w:sz w:val="28"/>
          <w:szCs w:val="28"/>
        </w:rPr>
      </w:pPr>
      <w:r w:rsidRPr="001543C4">
        <w:rPr>
          <w:rFonts w:ascii="Times New Roman" w:hAnsi="Times New Roman"/>
          <w:sz w:val="28"/>
          <w:szCs w:val="28"/>
        </w:rPr>
        <w:t>102</w:t>
      </w:r>
      <w:r w:rsidR="0007662F" w:rsidRPr="001543C4">
        <w:rPr>
          <w:rFonts w:ascii="Times New Roman" w:hAnsi="Times New Roman"/>
          <w:sz w:val="28"/>
          <w:szCs w:val="28"/>
        </w:rPr>
        <w:t>. 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сайте, Едином портале, Регионал</w:t>
      </w:r>
      <w:r w:rsidR="00C761B7" w:rsidRPr="001543C4">
        <w:rPr>
          <w:rFonts w:ascii="Times New Roman" w:hAnsi="Times New Roman"/>
          <w:sz w:val="28"/>
          <w:szCs w:val="28"/>
        </w:rPr>
        <w:t>ьном портале, а также предостав</w:t>
      </w:r>
      <w:r w:rsidR="0007662F" w:rsidRPr="001543C4">
        <w:rPr>
          <w:rFonts w:ascii="Times New Roman" w:hAnsi="Times New Roman"/>
          <w:sz w:val="28"/>
          <w:szCs w:val="28"/>
        </w:rPr>
        <w:t>ляется в устной форме по телефону и (или) на личном приеме либо в письменной форме, почтовым отправлением или электронн</w:t>
      </w:r>
      <w:r w:rsidR="008E7912" w:rsidRPr="001543C4">
        <w:rPr>
          <w:rFonts w:ascii="Times New Roman" w:hAnsi="Times New Roman"/>
          <w:sz w:val="28"/>
          <w:szCs w:val="28"/>
        </w:rPr>
        <w:t>ым сообщением по адресу, указан</w:t>
      </w:r>
      <w:r w:rsidR="0007662F" w:rsidRPr="001543C4">
        <w:rPr>
          <w:rFonts w:ascii="Times New Roman" w:hAnsi="Times New Roman"/>
          <w:sz w:val="28"/>
          <w:szCs w:val="28"/>
        </w:rPr>
        <w:t>ному заявителем (его представителем).</w:t>
      </w:r>
    </w:p>
    <w:p w:rsidR="004C00EA" w:rsidRPr="001543C4" w:rsidRDefault="000F31CD" w:rsidP="0007662F">
      <w:pPr>
        <w:pStyle w:val="afe"/>
        <w:jc w:val="both"/>
        <w:rPr>
          <w:rFonts w:ascii="Times New Roman" w:hAnsi="Times New Roman"/>
          <w:sz w:val="28"/>
          <w:szCs w:val="28"/>
        </w:rPr>
      </w:pPr>
      <w:r w:rsidRPr="001543C4">
        <w:rPr>
          <w:rFonts w:ascii="Times New Roman" w:hAnsi="Times New Roman"/>
          <w:sz w:val="28"/>
          <w:szCs w:val="28"/>
        </w:rPr>
        <w:tab/>
      </w:r>
    </w:p>
    <w:p w:rsidR="000F31CD" w:rsidRPr="001543C4" w:rsidRDefault="000F31CD" w:rsidP="004C00EA">
      <w:pPr>
        <w:pStyle w:val="afe"/>
        <w:jc w:val="center"/>
        <w:rPr>
          <w:rFonts w:ascii="Times New Roman" w:hAnsi="Times New Roman"/>
          <w:b/>
          <w:kern w:val="1"/>
          <w:sz w:val="28"/>
          <w:szCs w:val="28"/>
        </w:rPr>
      </w:pPr>
      <w:r w:rsidRPr="001543C4">
        <w:rPr>
          <w:rFonts w:ascii="Times New Roman" w:hAnsi="Times New Roman"/>
          <w:b/>
          <w:sz w:val="28"/>
          <w:szCs w:val="28"/>
        </w:rPr>
        <w:lastRenderedPageBreak/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</w:t>
      </w:r>
      <w:r w:rsidRPr="001543C4">
        <w:rPr>
          <w:rFonts w:ascii="Times New Roman" w:hAnsi="Times New Roman"/>
          <w:b/>
          <w:kern w:val="1"/>
          <w:sz w:val="28"/>
          <w:szCs w:val="28"/>
        </w:rPr>
        <w:t>«Об организации предоставления государственных и муниципальных услуг», а также их должностных лиц, мун</w:t>
      </w:r>
      <w:r w:rsidR="004C00EA" w:rsidRPr="001543C4">
        <w:rPr>
          <w:rFonts w:ascii="Times New Roman" w:hAnsi="Times New Roman"/>
          <w:b/>
          <w:kern w:val="1"/>
          <w:sz w:val="28"/>
          <w:szCs w:val="28"/>
        </w:rPr>
        <w:t>иципальных служащих, работников</w:t>
      </w:r>
    </w:p>
    <w:p w:rsidR="004C00EA" w:rsidRPr="001543C4" w:rsidRDefault="004C00EA" w:rsidP="004C00EA">
      <w:pPr>
        <w:pStyle w:val="afe"/>
        <w:jc w:val="center"/>
        <w:rPr>
          <w:rFonts w:ascii="Times New Roman" w:hAnsi="Times New Roman"/>
          <w:b/>
          <w:kern w:val="1"/>
          <w:sz w:val="28"/>
          <w:szCs w:val="28"/>
        </w:rPr>
      </w:pPr>
    </w:p>
    <w:p w:rsidR="00261AC3" w:rsidRPr="001543C4" w:rsidRDefault="000F31CD" w:rsidP="000F31CD">
      <w:pPr>
        <w:pStyle w:val="afe"/>
        <w:jc w:val="both"/>
        <w:rPr>
          <w:rFonts w:ascii="Times New Roman" w:hAnsi="Times New Roman"/>
          <w:kern w:val="1"/>
          <w:sz w:val="28"/>
          <w:szCs w:val="28"/>
        </w:rPr>
      </w:pPr>
      <w:r w:rsidRPr="001543C4">
        <w:rPr>
          <w:rFonts w:ascii="Times New Roman" w:hAnsi="Times New Roman"/>
          <w:kern w:val="1"/>
          <w:sz w:val="28"/>
          <w:szCs w:val="28"/>
        </w:rPr>
        <w:tab/>
      </w:r>
      <w:r w:rsidR="00261AC3" w:rsidRPr="001543C4">
        <w:rPr>
          <w:rFonts w:ascii="Times New Roman" w:hAnsi="Times New Roman"/>
          <w:kern w:val="1"/>
          <w:sz w:val="28"/>
          <w:szCs w:val="28"/>
        </w:rPr>
        <w:t>10</w:t>
      </w:r>
      <w:r w:rsidR="004B063F" w:rsidRPr="001543C4">
        <w:rPr>
          <w:rFonts w:ascii="Times New Roman" w:hAnsi="Times New Roman"/>
          <w:kern w:val="1"/>
          <w:sz w:val="28"/>
          <w:szCs w:val="28"/>
        </w:rPr>
        <w:t>3</w:t>
      </w:r>
      <w:r w:rsidR="004C00EA" w:rsidRPr="001543C4">
        <w:rPr>
          <w:rFonts w:ascii="Times New Roman" w:hAnsi="Times New Roman"/>
          <w:kern w:val="1"/>
          <w:sz w:val="28"/>
          <w:szCs w:val="28"/>
        </w:rPr>
        <w:t xml:space="preserve">. </w:t>
      </w:r>
      <w:r w:rsidRPr="001543C4">
        <w:rPr>
          <w:rFonts w:ascii="Times New Roman" w:hAnsi="Times New Roman"/>
          <w:sz w:val="28"/>
          <w:szCs w:val="28"/>
        </w:rPr>
        <w:t xml:space="preserve">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</w:t>
      </w:r>
      <w:r w:rsidRPr="001543C4">
        <w:rPr>
          <w:rFonts w:ascii="Times New Roman" w:hAnsi="Times New Roman"/>
          <w:kern w:val="1"/>
          <w:sz w:val="28"/>
          <w:szCs w:val="28"/>
        </w:rPr>
        <w:t>«Об организации предоставления государственных и муниципальных услуг», а также их должностных лиц, муниципальных служащих,</w:t>
      </w:r>
      <w:r w:rsidR="00261AC3" w:rsidRPr="001543C4">
        <w:rPr>
          <w:rFonts w:ascii="Times New Roman" w:hAnsi="Times New Roman"/>
          <w:kern w:val="1"/>
          <w:sz w:val="28"/>
          <w:szCs w:val="28"/>
        </w:rPr>
        <w:t xml:space="preserve"> привлекаемых организаций, работников привлекаемых организаций, регулируется:</w:t>
      </w:r>
    </w:p>
    <w:p w:rsidR="00261AC3" w:rsidRPr="001543C4" w:rsidRDefault="00261AC3" w:rsidP="00261AC3">
      <w:pPr>
        <w:autoSpaceDE w:val="0"/>
        <w:ind w:firstLine="709"/>
        <w:jc w:val="both"/>
      </w:pPr>
      <w:r w:rsidRPr="001543C4">
        <w:t>1) Федеральным законом «Об организации предоставления госуда</w:t>
      </w:r>
      <w:r w:rsidRPr="001543C4">
        <w:t>р</w:t>
      </w:r>
      <w:r w:rsidRPr="001543C4">
        <w:t>ственных и муниципальных услуг»;</w:t>
      </w:r>
    </w:p>
    <w:p w:rsidR="00261AC3" w:rsidRPr="001543C4" w:rsidRDefault="00261AC3" w:rsidP="00261AC3">
      <w:pPr>
        <w:autoSpaceDE w:val="0"/>
        <w:ind w:firstLine="709"/>
        <w:jc w:val="both"/>
      </w:pPr>
      <w:r w:rsidRPr="001543C4">
        <w:rPr>
          <w:color w:val="000000"/>
        </w:rPr>
        <w:t>2) Федеральным законом от 02 мая 2006 г. № 59-ФЗ «О порядке ра</w:t>
      </w:r>
      <w:r w:rsidRPr="001543C4">
        <w:rPr>
          <w:color w:val="000000"/>
        </w:rPr>
        <w:t>с</w:t>
      </w:r>
      <w:r w:rsidRPr="001543C4">
        <w:rPr>
          <w:color w:val="000000"/>
        </w:rPr>
        <w:t>смотрения обращений граждан Российской Федерации»;</w:t>
      </w:r>
    </w:p>
    <w:p w:rsidR="00261AC3" w:rsidRPr="001543C4" w:rsidRDefault="00261AC3" w:rsidP="00261AC3">
      <w:pPr>
        <w:autoSpaceDE w:val="0"/>
        <w:ind w:firstLine="709"/>
        <w:jc w:val="both"/>
      </w:pPr>
      <w:r w:rsidRPr="001543C4">
        <w:t xml:space="preserve">3) </w:t>
      </w:r>
      <w:hyperlink r:id="rId45" w:history="1">
        <w:r w:rsidRPr="001543C4">
          <w:rPr>
            <w:rStyle w:val="a4"/>
            <w:color w:val="auto"/>
            <w:u w:val="none"/>
          </w:rPr>
          <w:t>постановлением</w:t>
        </w:r>
      </w:hyperlink>
      <w:r w:rsidRPr="001543C4">
        <w:t xml:space="preserve"> Правительства Российской Федерации от 16 авг</w:t>
      </w:r>
      <w:r w:rsidRPr="001543C4">
        <w:t>у</w:t>
      </w:r>
      <w:r w:rsidRPr="001543C4">
        <w:t>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</w:t>
      </w:r>
      <w:r w:rsidRPr="001543C4">
        <w:t>у</w:t>
      </w:r>
      <w:r w:rsidRPr="001543C4">
        <w:t>дарственных корпораций, наделенных в соответствии с федеральными з</w:t>
      </w:r>
      <w:r w:rsidRPr="001543C4">
        <w:t>а</w:t>
      </w:r>
      <w:r w:rsidRPr="001543C4">
        <w:t>конами полномочиями по предоставлению государственных услуг в уст</w:t>
      </w:r>
      <w:r w:rsidRPr="001543C4">
        <w:t>а</w:t>
      </w:r>
      <w:r w:rsidRPr="001543C4">
        <w:t>новленной сфере деятельности, и их должностных лиц, организаций, пр</w:t>
      </w:r>
      <w:r w:rsidRPr="001543C4">
        <w:t>е</w:t>
      </w:r>
      <w:r w:rsidRPr="001543C4">
        <w:t>дусмотренных частью 1.1 статьи 16 Федерального закона «Об организации предоставления государственных и муниципальных услуг», и их работн</w:t>
      </w:r>
      <w:r w:rsidRPr="001543C4">
        <w:t>и</w:t>
      </w:r>
      <w:r w:rsidRPr="001543C4">
        <w:t>ков, а также многофункциональных центров предоставления государстве</w:t>
      </w:r>
      <w:r w:rsidRPr="001543C4">
        <w:t>н</w:t>
      </w:r>
      <w:r w:rsidRPr="001543C4">
        <w:t>ных и муниципальных услуг и их работников»;</w:t>
      </w:r>
    </w:p>
    <w:p w:rsidR="00261AC3" w:rsidRPr="001543C4" w:rsidRDefault="00261AC3" w:rsidP="00261AC3">
      <w:pPr>
        <w:pStyle w:val="afe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1543C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543C4">
        <w:rPr>
          <w:rFonts w:ascii="Times New Roman" w:hAnsi="Times New Roman" w:cs="Times New Roman"/>
          <w:kern w:val="1"/>
          <w:sz w:val="28"/>
          <w:szCs w:val="28"/>
        </w:rPr>
        <w:t>4)</w:t>
      </w:r>
      <w:r w:rsidR="000F31CD" w:rsidRPr="001543C4">
        <w:rPr>
          <w:rFonts w:ascii="Times New Roman" w:hAnsi="Times New Roman" w:cs="Times New Roman"/>
          <w:kern w:val="1"/>
          <w:sz w:val="28"/>
          <w:szCs w:val="28"/>
        </w:rPr>
        <w:t xml:space="preserve"> постановлением администрации Ипатовского городского округа Ставропольского края от 15 марта 2018 г. № 235 «Об 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1.1. статьи 16 Федерального закона «Об организации предоставления государственных и муниципальных услуг», и их работ</w:t>
      </w:r>
      <w:r w:rsidR="00F94A14" w:rsidRPr="001543C4">
        <w:rPr>
          <w:rFonts w:ascii="Times New Roman" w:hAnsi="Times New Roman" w:cs="Times New Roman"/>
          <w:kern w:val="1"/>
          <w:sz w:val="28"/>
          <w:szCs w:val="28"/>
        </w:rPr>
        <w:t>ников</w:t>
      </w:r>
      <w:r w:rsidRPr="001543C4">
        <w:rPr>
          <w:rFonts w:ascii="Times New Roman" w:hAnsi="Times New Roman" w:cs="Times New Roman"/>
          <w:kern w:val="1"/>
          <w:sz w:val="28"/>
          <w:szCs w:val="28"/>
        </w:rPr>
        <w:t>.</w:t>
      </w:r>
    </w:p>
    <w:p w:rsidR="00460ECE" w:rsidRDefault="009D46F3">
      <w:pPr>
        <w:rPr>
          <w:rFonts w:ascii="Arial" w:eastAsia="Arial" w:hAnsi="Arial" w:cs="Arial"/>
          <w:sz w:val="20"/>
          <w:szCs w:val="20"/>
        </w:rPr>
      </w:pPr>
      <w:r w:rsidRPr="009D46F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3" type="#_x0000_t32" style="position:absolute;margin-left:141.4pt;margin-top:23.7pt;width:217.3pt;height:0;z-index:251667456" o:connectortype="straight"/>
        </w:pict>
      </w:r>
      <w:r w:rsidR="00460ECE">
        <w:br w:type="page"/>
      </w:r>
    </w:p>
    <w:p w:rsidR="00D20214" w:rsidRPr="001543C4" w:rsidRDefault="00FC44C8" w:rsidP="00460ECE">
      <w:pPr>
        <w:pageBreakBefore/>
        <w:suppressAutoHyphens/>
        <w:spacing w:line="240" w:lineRule="exact"/>
        <w:ind w:left="5103" w:right="-58" w:firstLine="1"/>
        <w:jc w:val="both"/>
      </w:pPr>
      <w:r w:rsidRPr="001543C4">
        <w:lastRenderedPageBreak/>
        <w:t xml:space="preserve">Приложение </w:t>
      </w:r>
      <w:r w:rsidR="00D20214" w:rsidRPr="001543C4">
        <w:t>1</w:t>
      </w:r>
    </w:p>
    <w:p w:rsidR="00D20214" w:rsidRPr="001543C4" w:rsidRDefault="00D20214" w:rsidP="00460ECE">
      <w:pPr>
        <w:pStyle w:val="ConsPlusTitle"/>
        <w:widowControl/>
        <w:spacing w:line="240" w:lineRule="exact"/>
        <w:ind w:left="5103" w:right="-58" w:firstLine="1"/>
        <w:jc w:val="both"/>
      </w:pPr>
      <w:r w:rsidRPr="001543C4">
        <w:rPr>
          <w:b w:val="0"/>
        </w:rPr>
        <w:t xml:space="preserve">к </w:t>
      </w:r>
      <w:r w:rsidR="00FC44C8" w:rsidRPr="001543C4">
        <w:rPr>
          <w:b w:val="0"/>
        </w:rPr>
        <w:t>а</w:t>
      </w:r>
      <w:r w:rsidRPr="001543C4">
        <w:rPr>
          <w:b w:val="0"/>
        </w:rPr>
        <w:t xml:space="preserve">дминистративному регламенту предоставления </w:t>
      </w:r>
      <w:r w:rsidR="00FC44C8" w:rsidRPr="001543C4">
        <w:rPr>
          <w:b w:val="0"/>
        </w:rPr>
        <w:t xml:space="preserve">администрацией Ипатовского городского округа Ставропольского края </w:t>
      </w:r>
      <w:r w:rsidRPr="001543C4">
        <w:rPr>
          <w:b w:val="0"/>
        </w:rPr>
        <w:t xml:space="preserve">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</w:t>
      </w:r>
      <w:r w:rsidR="00E96102" w:rsidRPr="001543C4">
        <w:rPr>
          <w:b w:val="0"/>
        </w:rPr>
        <w:t>»</w:t>
      </w:r>
    </w:p>
    <w:p w:rsidR="00D20214" w:rsidRPr="001543C4" w:rsidRDefault="00D20214" w:rsidP="00460ECE">
      <w:pPr>
        <w:suppressAutoHyphens/>
        <w:spacing w:line="240" w:lineRule="exact"/>
        <w:ind w:left="5103" w:right="-58" w:firstLine="1"/>
        <w:jc w:val="both"/>
      </w:pPr>
    </w:p>
    <w:p w:rsidR="00D20214" w:rsidRPr="001543C4" w:rsidRDefault="00D20214" w:rsidP="00460ECE">
      <w:pPr>
        <w:suppressAutoHyphens/>
        <w:spacing w:line="240" w:lineRule="exact"/>
        <w:ind w:left="5103" w:right="-58" w:firstLine="1"/>
        <w:jc w:val="both"/>
      </w:pPr>
    </w:p>
    <w:p w:rsidR="00D20214" w:rsidRPr="001543C4" w:rsidRDefault="00D20214" w:rsidP="00460ECE">
      <w:pPr>
        <w:spacing w:line="240" w:lineRule="exact"/>
        <w:ind w:left="5103" w:right="-143"/>
        <w:jc w:val="right"/>
      </w:pPr>
      <w:r w:rsidRPr="001543C4">
        <w:t>Форма</w:t>
      </w:r>
    </w:p>
    <w:p w:rsidR="00D20214" w:rsidRPr="001543C4" w:rsidRDefault="00D20214" w:rsidP="00460ECE">
      <w:pPr>
        <w:spacing w:line="240" w:lineRule="exact"/>
        <w:ind w:left="5103" w:right="-143"/>
        <w:jc w:val="both"/>
      </w:pPr>
    </w:p>
    <w:p w:rsidR="00D20214" w:rsidRPr="001543C4" w:rsidRDefault="00D20214" w:rsidP="00460ECE">
      <w:pPr>
        <w:spacing w:line="240" w:lineRule="exact"/>
        <w:ind w:left="5103" w:right="-143"/>
        <w:jc w:val="both"/>
      </w:pPr>
    </w:p>
    <w:p w:rsidR="00460ECE" w:rsidRDefault="00460ECE" w:rsidP="00460ECE">
      <w:pPr>
        <w:spacing w:line="240" w:lineRule="exact"/>
        <w:ind w:left="5103" w:right="-143"/>
        <w:jc w:val="both"/>
      </w:pPr>
      <w:r>
        <w:t>Главе Ипатовского</w:t>
      </w:r>
    </w:p>
    <w:p w:rsidR="00460ECE" w:rsidRDefault="00D20214" w:rsidP="00460ECE">
      <w:pPr>
        <w:spacing w:line="240" w:lineRule="exact"/>
        <w:ind w:left="5103" w:right="-143"/>
        <w:jc w:val="both"/>
      </w:pPr>
      <w:r w:rsidRPr="001543C4">
        <w:t>городского ок</w:t>
      </w:r>
      <w:r w:rsidR="00460ECE">
        <w:t>руга</w:t>
      </w:r>
    </w:p>
    <w:p w:rsidR="00D20214" w:rsidRPr="001543C4" w:rsidRDefault="00D20214" w:rsidP="00460ECE">
      <w:pPr>
        <w:spacing w:line="240" w:lineRule="exact"/>
        <w:ind w:left="5103" w:right="-143"/>
        <w:jc w:val="both"/>
      </w:pPr>
      <w:r w:rsidRPr="001543C4">
        <w:t>Ставропольского края</w:t>
      </w:r>
    </w:p>
    <w:p w:rsidR="00D20214" w:rsidRPr="001543C4" w:rsidRDefault="00D20214" w:rsidP="00460ECE">
      <w:pPr>
        <w:spacing w:line="240" w:lineRule="exact"/>
        <w:ind w:left="5529"/>
        <w:jc w:val="both"/>
      </w:pPr>
    </w:p>
    <w:p w:rsidR="00D20214" w:rsidRPr="001543C4" w:rsidRDefault="00D20214" w:rsidP="00460ECE">
      <w:pPr>
        <w:spacing w:line="240" w:lineRule="exact"/>
        <w:ind w:left="5103"/>
        <w:jc w:val="both"/>
      </w:pPr>
      <w:r w:rsidRPr="001543C4">
        <w:t>Ф.И.О.</w:t>
      </w:r>
    </w:p>
    <w:p w:rsidR="00D20214" w:rsidRPr="001543C4" w:rsidRDefault="00D20214" w:rsidP="00460ECE">
      <w:pPr>
        <w:suppressAutoHyphens/>
        <w:spacing w:line="240" w:lineRule="exact"/>
        <w:ind w:left="5387"/>
      </w:pPr>
    </w:p>
    <w:p w:rsidR="00D20214" w:rsidRPr="001543C4" w:rsidRDefault="00D20214" w:rsidP="00460ECE">
      <w:pPr>
        <w:suppressAutoHyphens/>
        <w:spacing w:line="240" w:lineRule="exact"/>
        <w:ind w:left="5387"/>
      </w:pPr>
    </w:p>
    <w:p w:rsidR="00BA2172" w:rsidRPr="001543C4" w:rsidRDefault="00BA2172" w:rsidP="00BA2172">
      <w:pPr>
        <w:pStyle w:val="ConsPlusTitle"/>
        <w:widowControl/>
        <w:spacing w:line="240" w:lineRule="exact"/>
        <w:jc w:val="center"/>
      </w:pPr>
      <w:r w:rsidRPr="001543C4">
        <w:rPr>
          <w:b w:val="0"/>
          <w:sz w:val="24"/>
          <w:szCs w:val="24"/>
        </w:rPr>
        <w:t>ЗАЯВЛЕНИЕ</w:t>
      </w:r>
    </w:p>
    <w:p w:rsidR="00BA2172" w:rsidRPr="001543C4" w:rsidRDefault="00BA2172" w:rsidP="00BA2172">
      <w:pPr>
        <w:pStyle w:val="ConsPlusTitle"/>
        <w:widowControl/>
        <w:spacing w:line="240" w:lineRule="exact"/>
        <w:jc w:val="center"/>
        <w:rPr>
          <w:sz w:val="24"/>
          <w:szCs w:val="24"/>
        </w:rPr>
      </w:pPr>
    </w:p>
    <w:p w:rsidR="00BA2172" w:rsidRPr="001543C4" w:rsidRDefault="00BA2172" w:rsidP="00BA2172">
      <w:pPr>
        <w:pStyle w:val="ConsPlusTitle"/>
        <w:widowControl/>
        <w:spacing w:line="240" w:lineRule="exact"/>
        <w:jc w:val="center"/>
      </w:pPr>
      <w:r w:rsidRPr="001543C4">
        <w:rPr>
          <w:b w:val="0"/>
          <w:bCs w:val="0"/>
        </w:rPr>
        <w:t>на получение субсидии за счет средств бюджета Ипатовского городского округа Ставропольского края субъектом малого и среднего  предпринимательства</w:t>
      </w:r>
    </w:p>
    <w:p w:rsidR="00BA2172" w:rsidRPr="001543C4" w:rsidRDefault="00BA2172" w:rsidP="00BA2172">
      <w:pPr>
        <w:pStyle w:val="ConsPlusTitle"/>
        <w:widowControl/>
        <w:jc w:val="center"/>
        <w:rPr>
          <w:sz w:val="24"/>
          <w:szCs w:val="24"/>
        </w:rPr>
      </w:pPr>
    </w:p>
    <w:p w:rsidR="00BA2172" w:rsidRPr="001543C4" w:rsidRDefault="00BA2172" w:rsidP="00BA2172">
      <w:pPr>
        <w:suppressAutoHyphens/>
        <w:ind w:firstLine="550"/>
        <w:jc w:val="both"/>
      </w:pPr>
      <w:r w:rsidRPr="001543C4">
        <w:t>Прошу Вас рассмотреть вопрос о предоставлении субсидии за счет средств бюджета Ипатовского городского округа Ставропольского края на компенсацию части затрат, связанных с приобретением оборудования в целях создания и (или) модернизации производства товаров (работ, услуг) в рамках реализации подпрограммы «Развитие малого и среднего предпринимательства на территории Ипатовского городского округа Ставропольского края»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</w:t>
      </w:r>
    </w:p>
    <w:p w:rsidR="00BA2172" w:rsidRPr="001543C4" w:rsidRDefault="00BA2172" w:rsidP="00BA2172">
      <w:pPr>
        <w:suppressAutoHyphens/>
        <w:jc w:val="both"/>
      </w:pPr>
      <w:r w:rsidRPr="001543C4">
        <w:t xml:space="preserve">__________________________________________________________________ </w:t>
      </w:r>
    </w:p>
    <w:p w:rsidR="00BA2172" w:rsidRPr="001543C4" w:rsidRDefault="00BA2172" w:rsidP="00BA2172">
      <w:pPr>
        <w:suppressAutoHyphens/>
        <w:jc w:val="center"/>
      </w:pPr>
      <w:r w:rsidRPr="001543C4">
        <w:rPr>
          <w:sz w:val="20"/>
          <w:szCs w:val="20"/>
        </w:rPr>
        <w:t>(полное фирменное наименование юридического лица или Ф.И.О. индивидуального предпринимателя)</w:t>
      </w:r>
    </w:p>
    <w:p w:rsidR="00BA2172" w:rsidRPr="001543C4" w:rsidRDefault="00BA2172" w:rsidP="00BA2172">
      <w:pPr>
        <w:suppressAutoHyphens/>
        <w:jc w:val="both"/>
      </w:pPr>
      <w:r w:rsidRPr="001543C4">
        <w:t xml:space="preserve">на финансирование части целевых расходов, произведенных в соответствии с бизнес-планом _____________________________________________________  </w:t>
      </w:r>
    </w:p>
    <w:p w:rsidR="00BA2172" w:rsidRPr="001543C4" w:rsidRDefault="00BA2172" w:rsidP="00BA2172">
      <w:pPr>
        <w:suppressAutoHyphens/>
        <w:ind w:left="1843"/>
        <w:jc w:val="center"/>
      </w:pPr>
      <w:r w:rsidRPr="001543C4">
        <w:rPr>
          <w:sz w:val="20"/>
          <w:szCs w:val="20"/>
        </w:rPr>
        <w:t>(наименование проекта)</w:t>
      </w:r>
    </w:p>
    <w:p w:rsidR="00BA2172" w:rsidRPr="001543C4" w:rsidRDefault="00BA2172" w:rsidP="00BA2172">
      <w:pPr>
        <w:suppressAutoHyphens/>
        <w:jc w:val="both"/>
      </w:pPr>
      <w:r w:rsidRPr="001543C4">
        <w:t>в сумме ________________ рублей ___ копеек.</w:t>
      </w:r>
    </w:p>
    <w:p w:rsidR="00BA2172" w:rsidRPr="001543C4" w:rsidRDefault="00BA2172" w:rsidP="00BA2172">
      <w:pPr>
        <w:suppressAutoHyphens/>
        <w:ind w:firstLine="708"/>
        <w:jc w:val="both"/>
      </w:pPr>
      <w:r w:rsidRPr="001543C4">
        <w:t>Представленный бизнес-план прошу отнести к приоритетной целевой группе по виду экономической деятельности: ________________________________________________________________</w:t>
      </w:r>
    </w:p>
    <w:p w:rsidR="00BA2172" w:rsidRPr="001543C4" w:rsidRDefault="00261AC3" w:rsidP="00BA2172">
      <w:pPr>
        <w:suppressAutoHyphens/>
        <w:ind w:firstLine="708"/>
        <w:jc w:val="center"/>
      </w:pPr>
      <w:r w:rsidRPr="001543C4">
        <w:rPr>
          <w:sz w:val="20"/>
          <w:szCs w:val="20"/>
        </w:rPr>
        <w:t>(наименование</w:t>
      </w:r>
      <w:r w:rsidR="00BA2172" w:rsidRPr="001543C4">
        <w:rPr>
          <w:sz w:val="20"/>
          <w:szCs w:val="20"/>
        </w:rPr>
        <w:t>)</w:t>
      </w:r>
      <w:r w:rsidR="00BA2172" w:rsidRPr="001543C4">
        <w:t>.</w:t>
      </w:r>
    </w:p>
    <w:p w:rsidR="00BA2172" w:rsidRPr="001543C4" w:rsidRDefault="00BA2172" w:rsidP="00BA2172">
      <w:pPr>
        <w:suppressAutoHyphens/>
        <w:ind w:firstLine="720"/>
        <w:jc w:val="both"/>
      </w:pPr>
      <w:r w:rsidRPr="001543C4">
        <w:lastRenderedPageBreak/>
        <w:t>Бизнес-планом _______________________________________________.</w:t>
      </w:r>
    </w:p>
    <w:p w:rsidR="00BA2172" w:rsidRPr="001543C4" w:rsidRDefault="00BA2172" w:rsidP="00BA2172">
      <w:pPr>
        <w:suppressAutoHyphens/>
        <w:ind w:left="2694"/>
        <w:jc w:val="center"/>
      </w:pPr>
      <w:r w:rsidRPr="001543C4">
        <w:rPr>
          <w:sz w:val="20"/>
          <w:szCs w:val="20"/>
        </w:rPr>
        <w:t>(наименование проекта)</w:t>
      </w:r>
    </w:p>
    <w:p w:rsidR="00BA2172" w:rsidRPr="001543C4" w:rsidRDefault="00BA2172" w:rsidP="00BA2172">
      <w:pPr>
        <w:suppressAutoHyphens/>
        <w:jc w:val="both"/>
      </w:pPr>
      <w:r w:rsidRPr="001543C4">
        <w:t>предусмотрен следующий  вид экономической деятельности: ________________________________________________________________.</w:t>
      </w:r>
    </w:p>
    <w:p w:rsidR="00BA2172" w:rsidRPr="001543C4" w:rsidRDefault="00BA2172" w:rsidP="00BA2172">
      <w:pPr>
        <w:suppressAutoHyphens/>
        <w:ind w:firstLine="550"/>
        <w:jc w:val="both"/>
      </w:pPr>
    </w:p>
    <w:p w:rsidR="00BA2172" w:rsidRPr="001543C4" w:rsidRDefault="00BA2172" w:rsidP="00BA2172">
      <w:pPr>
        <w:suppressAutoHyphens/>
        <w:ind w:firstLine="550"/>
        <w:jc w:val="both"/>
      </w:pPr>
      <w:r w:rsidRPr="001543C4">
        <w:t>Достоверность представленной информации гарантирую.</w:t>
      </w:r>
    </w:p>
    <w:p w:rsidR="00BA2172" w:rsidRPr="001543C4" w:rsidRDefault="00BA2172" w:rsidP="00BA2172">
      <w:pPr>
        <w:suppressAutoHyphens/>
        <w:ind w:firstLine="550"/>
        <w:jc w:val="both"/>
      </w:pPr>
      <w:r w:rsidRPr="001543C4">
        <w:t>Приложение:</w:t>
      </w:r>
    </w:p>
    <w:p w:rsidR="00BA2172" w:rsidRPr="001543C4" w:rsidRDefault="00BA2172" w:rsidP="00BA2172">
      <w:pPr>
        <w:numPr>
          <w:ilvl w:val="3"/>
          <w:numId w:val="4"/>
        </w:numPr>
        <w:tabs>
          <w:tab w:val="clear" w:pos="2880"/>
          <w:tab w:val="left" w:pos="709"/>
          <w:tab w:val="num" w:pos="1800"/>
        </w:tabs>
        <w:suppressAutoHyphens/>
        <w:autoSpaceDE w:val="0"/>
        <w:ind w:left="993" w:hanging="284"/>
        <w:jc w:val="both"/>
      </w:pPr>
      <w:r w:rsidRPr="001543C4">
        <w:t xml:space="preserve">Анкета заявителя;  </w:t>
      </w:r>
    </w:p>
    <w:p w:rsidR="00BA2172" w:rsidRPr="001543C4" w:rsidRDefault="00BA2172" w:rsidP="00BA2172">
      <w:pPr>
        <w:suppressAutoHyphens/>
        <w:autoSpaceDE w:val="0"/>
        <w:ind w:left="709"/>
        <w:jc w:val="both"/>
      </w:pPr>
      <w:r w:rsidRPr="001543C4">
        <w:t>2. Для юридического лица:</w:t>
      </w:r>
    </w:p>
    <w:p w:rsidR="00BA2172" w:rsidRPr="001543C4" w:rsidRDefault="00BA2172" w:rsidP="00BA2172">
      <w:pPr>
        <w:autoSpaceDE w:val="0"/>
        <w:ind w:firstLine="709"/>
        <w:jc w:val="both"/>
      </w:pPr>
      <w:r w:rsidRPr="001543C4">
        <w:t>2.1. Копии учредительных документов и всех изменений к ним, зав</w:t>
      </w:r>
      <w:r w:rsidRPr="001543C4">
        <w:t>е</w:t>
      </w:r>
      <w:r w:rsidRPr="001543C4">
        <w:t>ренные нотариально;</w:t>
      </w:r>
    </w:p>
    <w:p w:rsidR="00BA2172" w:rsidRPr="001543C4" w:rsidRDefault="00BA2172" w:rsidP="00BA2172">
      <w:pPr>
        <w:autoSpaceDE w:val="0"/>
        <w:ind w:firstLine="709"/>
        <w:jc w:val="both"/>
      </w:pPr>
      <w:r w:rsidRPr="001543C4">
        <w:t xml:space="preserve">2.2. Копии бухгалтерского баланса и отчета о прибыли и убытках за последний финансовый год и на последнюю отчетную дату текущего года с отметкой или с протоколом входного контроля Межрайонной инспекции Федеральной налоговой службы России № 3 по Ставропольскому краю по месту постановки на налоговый учет;  </w:t>
      </w:r>
    </w:p>
    <w:p w:rsidR="00BA2172" w:rsidRPr="001543C4" w:rsidRDefault="00BA2172" w:rsidP="00BA2172">
      <w:pPr>
        <w:autoSpaceDE w:val="0"/>
        <w:ind w:firstLine="709"/>
        <w:jc w:val="both"/>
      </w:pPr>
      <w:r w:rsidRPr="001543C4">
        <w:t xml:space="preserve">3. Для индивидуального предпринимателя: </w:t>
      </w:r>
    </w:p>
    <w:p w:rsidR="00BA2172" w:rsidRPr="001543C4" w:rsidRDefault="00BA2172" w:rsidP="00BA2172">
      <w:pPr>
        <w:autoSpaceDE w:val="0"/>
        <w:ind w:left="720"/>
        <w:jc w:val="both"/>
      </w:pPr>
      <w:r w:rsidRPr="001543C4">
        <w:t>3.1. Копию документа, удостоверяющего личность, заверенную нот</w:t>
      </w:r>
      <w:r w:rsidRPr="001543C4">
        <w:t>а</w:t>
      </w:r>
      <w:r w:rsidRPr="001543C4">
        <w:t>риально;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>3.2. Копию налоговой декларации за последний отчетный период с отметкой или протоколом входного контроля Межрайонной инспекции Ф</w:t>
      </w:r>
      <w:r w:rsidRPr="001543C4">
        <w:t>е</w:t>
      </w:r>
      <w:r w:rsidRPr="001543C4">
        <w:t xml:space="preserve">деральной налоговой службы России № 3 по Ставропольскому краю по месту постановки на налоговый учет; 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>4. Копию лицензии на право осуществления соответствующей де</w:t>
      </w:r>
      <w:r w:rsidRPr="001543C4">
        <w:t>я</w:t>
      </w:r>
      <w:r w:rsidRPr="001543C4">
        <w:t>тельности (в случае, если осуществляемый вид деятельности подлежит л</w:t>
      </w:r>
      <w:r w:rsidRPr="001543C4">
        <w:t>и</w:t>
      </w:r>
      <w:r w:rsidRPr="001543C4">
        <w:t>цензированию);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 xml:space="preserve"> 5. Бизнес - план (технико-экономическое обоснование) по выбра</w:t>
      </w:r>
      <w:r w:rsidRPr="001543C4">
        <w:t>н</w:t>
      </w:r>
      <w:r w:rsidRPr="001543C4">
        <w:t xml:space="preserve">ному виду деятельности;  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 xml:space="preserve">6. </w:t>
      </w:r>
      <w:r w:rsidRPr="001543C4">
        <w:rPr>
          <w:color w:val="111111"/>
        </w:rPr>
        <w:t>Справку с указанием</w:t>
      </w:r>
      <w:r w:rsidRPr="001543C4">
        <w:t>среднего уровня заработной платы всех р</w:t>
      </w:r>
      <w:r w:rsidRPr="001543C4">
        <w:t>а</w:t>
      </w:r>
      <w:r w:rsidRPr="001543C4">
        <w:t>ботников;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>7. Копии договоров, обеспечивающих целевые расходы;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>8. Иные документы.</w:t>
      </w:r>
    </w:p>
    <w:p w:rsidR="00BA2172" w:rsidRPr="001543C4" w:rsidRDefault="00BA2172" w:rsidP="00BA2172">
      <w:pPr>
        <w:suppressAutoHyphens/>
        <w:autoSpaceDE w:val="0"/>
        <w:ind w:firstLine="550"/>
        <w:jc w:val="both"/>
      </w:pPr>
    </w:p>
    <w:p w:rsidR="00BA2172" w:rsidRPr="001543C4" w:rsidRDefault="00BA2172" w:rsidP="00BA2172">
      <w:pPr>
        <w:suppressAutoHyphens/>
        <w:autoSpaceDE w:val="0"/>
        <w:ind w:firstLine="550"/>
        <w:jc w:val="both"/>
      </w:pP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>Руководитель юридического лица</w:t>
      </w: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 xml:space="preserve">(Ф.И.О. индивидуального </w:t>
      </w: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>предпринимателя)                   _________________    ______________________</w:t>
      </w: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 xml:space="preserve">                                                          (подпись)                 (расшифровка подписи)</w:t>
      </w: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ab/>
      </w:r>
      <w:r w:rsidRPr="001543C4">
        <w:tab/>
      </w:r>
      <w:r w:rsidRPr="001543C4">
        <w:tab/>
      </w:r>
      <w:r w:rsidRPr="001543C4">
        <w:tab/>
      </w:r>
      <w:r w:rsidRPr="001543C4">
        <w:tab/>
      </w:r>
      <w:r w:rsidRPr="001543C4">
        <w:tab/>
        <w:t>М.П.</w:t>
      </w:r>
      <w:r w:rsidRPr="001543C4">
        <w:tab/>
      </w:r>
      <w:r w:rsidRPr="001543C4">
        <w:tab/>
      </w:r>
      <w:r w:rsidRPr="001543C4">
        <w:tab/>
      </w:r>
    </w:p>
    <w:p w:rsidR="00460ECE" w:rsidRDefault="00460ECE" w:rsidP="00BA2172">
      <w:pPr>
        <w:suppressAutoHyphens/>
        <w:spacing w:line="240" w:lineRule="exact"/>
        <w:jc w:val="both"/>
      </w:pP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>(дата)</w:t>
      </w:r>
    </w:p>
    <w:p w:rsidR="00460ECE" w:rsidRDefault="009D46F3">
      <w:r>
        <w:rPr>
          <w:noProof/>
          <w:lang w:eastAsia="ru-RU"/>
        </w:rPr>
        <w:pict>
          <v:shape id="_x0000_s1171" type="#_x0000_t32" style="position:absolute;margin-left:86.25pt;margin-top:36pt;width:258.8pt;height:0;z-index:251665408" o:connectortype="straight"/>
        </w:pict>
      </w:r>
      <w:r w:rsidR="00460ECE">
        <w:br w:type="page"/>
      </w:r>
    </w:p>
    <w:p w:rsidR="00BA2172" w:rsidRPr="001543C4" w:rsidRDefault="00BA2172" w:rsidP="00BA2172"/>
    <w:p w:rsidR="00D20214" w:rsidRPr="001543C4" w:rsidRDefault="00FC44C8" w:rsidP="00460ECE">
      <w:pPr>
        <w:spacing w:line="240" w:lineRule="exact"/>
        <w:ind w:left="5103"/>
        <w:jc w:val="both"/>
      </w:pPr>
      <w:r w:rsidRPr="001543C4">
        <w:t>Приложение</w:t>
      </w:r>
      <w:r w:rsidR="00D20214" w:rsidRPr="001543C4">
        <w:t xml:space="preserve"> 2</w:t>
      </w:r>
    </w:p>
    <w:p w:rsidR="00D20214" w:rsidRPr="001543C4" w:rsidRDefault="00D20214" w:rsidP="00460ECE">
      <w:pPr>
        <w:pStyle w:val="ConsPlusTitle"/>
        <w:widowControl/>
        <w:spacing w:line="240" w:lineRule="exact"/>
        <w:ind w:left="5103"/>
        <w:jc w:val="both"/>
      </w:pPr>
      <w:r w:rsidRPr="001543C4">
        <w:rPr>
          <w:b w:val="0"/>
        </w:rPr>
        <w:t xml:space="preserve">к </w:t>
      </w:r>
      <w:r w:rsidR="006319E6" w:rsidRPr="001543C4">
        <w:rPr>
          <w:b w:val="0"/>
        </w:rPr>
        <w:t>а</w:t>
      </w:r>
      <w:r w:rsidRPr="001543C4">
        <w:rPr>
          <w:b w:val="0"/>
        </w:rPr>
        <w:t>дминистративному регламенту предоставления</w:t>
      </w:r>
      <w:r w:rsidR="00FC44C8" w:rsidRPr="001543C4">
        <w:rPr>
          <w:b w:val="0"/>
        </w:rPr>
        <w:t xml:space="preserve"> администрацией Ипатовского городского округа Ставропольского края</w:t>
      </w:r>
      <w:r w:rsidRPr="001543C4">
        <w:rPr>
          <w:b w:val="0"/>
        </w:rPr>
        <w:t xml:space="preserve"> 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D20214" w:rsidRPr="001543C4" w:rsidRDefault="00D20214" w:rsidP="00460ECE">
      <w:pPr>
        <w:suppressAutoHyphens/>
        <w:spacing w:line="240" w:lineRule="exact"/>
        <w:ind w:left="5103"/>
      </w:pPr>
    </w:p>
    <w:p w:rsidR="006319E6" w:rsidRPr="001543C4" w:rsidRDefault="006319E6" w:rsidP="00460ECE">
      <w:pPr>
        <w:tabs>
          <w:tab w:val="left" w:pos="1440"/>
        </w:tabs>
        <w:suppressAutoHyphens/>
        <w:spacing w:line="240" w:lineRule="exact"/>
        <w:ind w:left="5103"/>
        <w:jc w:val="right"/>
        <w:rPr>
          <w:lang w:eastAsia="ar-SA"/>
        </w:rPr>
      </w:pPr>
    </w:p>
    <w:p w:rsidR="00D20214" w:rsidRPr="001543C4" w:rsidRDefault="00460ECE" w:rsidP="00460ECE">
      <w:pPr>
        <w:tabs>
          <w:tab w:val="left" w:pos="1440"/>
        </w:tabs>
        <w:suppressAutoHyphens/>
        <w:spacing w:line="240" w:lineRule="exact"/>
        <w:ind w:left="5103"/>
        <w:jc w:val="right"/>
        <w:rPr>
          <w:lang w:eastAsia="ar-SA"/>
        </w:rPr>
      </w:pPr>
      <w:r>
        <w:rPr>
          <w:lang w:eastAsia="ar-SA"/>
        </w:rPr>
        <w:t>Форма</w:t>
      </w:r>
    </w:p>
    <w:p w:rsidR="006319E6" w:rsidRPr="001543C4" w:rsidRDefault="006319E6" w:rsidP="00460ECE">
      <w:pPr>
        <w:tabs>
          <w:tab w:val="left" w:pos="1440"/>
        </w:tabs>
        <w:suppressAutoHyphens/>
        <w:spacing w:line="240" w:lineRule="exact"/>
        <w:ind w:left="5103"/>
        <w:jc w:val="right"/>
      </w:pPr>
    </w:p>
    <w:p w:rsidR="00D20214" w:rsidRPr="001543C4" w:rsidRDefault="00D20214">
      <w:pPr>
        <w:rPr>
          <w:lang w:eastAsia="ar-SA"/>
        </w:rPr>
      </w:pPr>
    </w:p>
    <w:p w:rsidR="00D20214" w:rsidRPr="001543C4" w:rsidRDefault="00D20214">
      <w:pPr>
        <w:jc w:val="center"/>
      </w:pPr>
      <w:r w:rsidRPr="001543C4">
        <w:rPr>
          <w:b/>
        </w:rPr>
        <w:t>СОГЛАСИЕ НА ОБРАБОТКУ ПЕРСОНАЛЬНЫХ ДАННЫХ</w:t>
      </w:r>
    </w:p>
    <w:p w:rsidR="00D20214" w:rsidRPr="001543C4" w:rsidRDefault="00D20214">
      <w:pPr>
        <w:rPr>
          <w:b/>
        </w:rPr>
      </w:pPr>
    </w:p>
    <w:p w:rsidR="00D20214" w:rsidRPr="001543C4" w:rsidRDefault="00D20214">
      <w:r w:rsidRPr="001543C4">
        <w:t xml:space="preserve">Я, _________________________________________________________________  </w:t>
      </w:r>
    </w:p>
    <w:p w:rsidR="00D20214" w:rsidRPr="001543C4" w:rsidRDefault="00D20214">
      <w:pPr>
        <w:jc w:val="center"/>
      </w:pPr>
      <w:r w:rsidRPr="001543C4">
        <w:rPr>
          <w:vertAlign w:val="superscript"/>
        </w:rPr>
        <w:t>Фамилия, имя, отчество субъекта персональных данных</w:t>
      </w:r>
    </w:p>
    <w:p w:rsidR="00D20214" w:rsidRPr="001543C4" w:rsidRDefault="00D20214">
      <w:r w:rsidRPr="001543C4">
        <w:t>зарегистрированный (ая) по адресу: ________________________________________________________________,</w:t>
      </w:r>
    </w:p>
    <w:p w:rsidR="00D20214" w:rsidRPr="001543C4" w:rsidRDefault="00D20214">
      <w:r w:rsidRPr="001543C4">
        <w:t>документ, удостоверяющий личность: ________________________________________________________________,</w:t>
      </w:r>
    </w:p>
    <w:p w:rsidR="00D20214" w:rsidRPr="001543C4" w:rsidRDefault="00D20214">
      <w:pPr>
        <w:jc w:val="center"/>
      </w:pPr>
      <w:r w:rsidRPr="001543C4">
        <w:rPr>
          <w:vertAlign w:val="superscript"/>
        </w:rPr>
        <w:tab/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  <w:t>вид документа, № документа, когда и кем выдан</w:t>
      </w:r>
    </w:p>
    <w:p w:rsidR="00D20214" w:rsidRPr="001543C4" w:rsidRDefault="00D20214">
      <w:pPr>
        <w:jc w:val="both"/>
      </w:pPr>
      <w:r w:rsidRPr="001543C4">
        <w:t>даю согласие на обработку моих персональных данных.</w:t>
      </w:r>
    </w:p>
    <w:p w:rsidR="00D20214" w:rsidRPr="001543C4" w:rsidRDefault="00D20214">
      <w:pPr>
        <w:jc w:val="both"/>
      </w:pPr>
      <w:r w:rsidRPr="001543C4">
        <w:t>Перечень персональных данных, на обработку которых дается согласие</w:t>
      </w:r>
      <w:r w:rsidRPr="001543C4">
        <w:rPr>
          <w:rStyle w:val="a7"/>
        </w:rPr>
        <w:footnoteReference w:id="2"/>
      </w:r>
      <w:r w:rsidRPr="001543C4">
        <w:t>: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Паспортные данные;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Государственная регистрация в качестве юридического лица или ИП;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Идентификационный номер налогоплательщика;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Банковские реквизиты;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Вид деятельности субъекта;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Контактный телефон.</w:t>
      </w:r>
    </w:p>
    <w:p w:rsidR="00D20214" w:rsidRPr="001543C4" w:rsidRDefault="00D20214">
      <w:pPr>
        <w:jc w:val="both"/>
      </w:pPr>
      <w:r w:rsidRPr="001543C4">
        <w:t>Перечень действий с персональными данными, на совершение которых д</w:t>
      </w:r>
      <w:r w:rsidRPr="001543C4">
        <w:t>а</w:t>
      </w:r>
      <w:r w:rsidRPr="001543C4">
        <w:t>ется согласие, общее описание используемых оператором способов обр</w:t>
      </w:r>
      <w:r w:rsidRPr="001543C4">
        <w:t>а</w:t>
      </w:r>
      <w:r w:rsidRPr="001543C4">
        <w:t>ботки: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t>Получение персональных данных у субъекта персональных данных, а также у третьих лиц, в случае дополнительного согласия субъекта;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t>Хранение персональных данных (в электронном виде и на бумажном носителе);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t>Уточнение (обновление, изменение) персональных данных;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lastRenderedPageBreak/>
        <w:t>Использование персональных данных  в связи с предоставлением м</w:t>
      </w:r>
      <w:r w:rsidRPr="001543C4">
        <w:t>у</w:t>
      </w:r>
      <w:r w:rsidRPr="001543C4">
        <w:t>ниципальной поддержки субъекту малого и среднего предприним</w:t>
      </w:r>
      <w:r w:rsidRPr="001543C4">
        <w:t>а</w:t>
      </w:r>
      <w:r w:rsidRPr="001543C4">
        <w:t>тельства;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t>Передача персональных данных субъекта в порядке, предусмотре</w:t>
      </w:r>
      <w:r w:rsidRPr="001543C4">
        <w:t>н</w:t>
      </w:r>
      <w:r w:rsidRPr="001543C4">
        <w:t>ном законодательством РФ.</w:t>
      </w:r>
    </w:p>
    <w:p w:rsidR="00D20214" w:rsidRPr="001543C4" w:rsidRDefault="00D20214">
      <w:pPr>
        <w:jc w:val="both"/>
      </w:pPr>
      <w:r w:rsidRPr="001543C4">
        <w:t>Настоящее согласие дается на весь срок получения поддержки субъектом малого и среднего предпринимательства.</w:t>
      </w:r>
    </w:p>
    <w:p w:rsidR="00D20214" w:rsidRPr="001543C4" w:rsidRDefault="00D20214" w:rsidP="00244824">
      <w:pPr>
        <w:jc w:val="both"/>
      </w:pPr>
      <w:r w:rsidRPr="001543C4">
        <w:t xml:space="preserve">Порядок отзыва настоящего согласия  </w:t>
      </w:r>
      <w:r w:rsidRPr="001543C4">
        <w:rPr>
          <w:b/>
          <w:i/>
          <w:u w:val="single"/>
        </w:rPr>
        <w:t>по личному заявлению субъекта персональных данных</w:t>
      </w:r>
      <w:r w:rsidRPr="001543C4">
        <w:t>.</w:t>
      </w:r>
      <w:r w:rsidRPr="001543C4">
        <w:tab/>
      </w:r>
      <w:r w:rsidRPr="001543C4">
        <w:tab/>
      </w:r>
      <w:r w:rsidRPr="001543C4">
        <w:tab/>
      </w:r>
      <w:r w:rsidRPr="001543C4">
        <w:tab/>
      </w:r>
    </w:p>
    <w:p w:rsidR="00D20214" w:rsidRPr="001543C4" w:rsidRDefault="00D20214">
      <w:r w:rsidRPr="001543C4">
        <w:rPr>
          <w:vertAlign w:val="superscript"/>
        </w:rPr>
        <w:t>подпись</w:t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  <w:t xml:space="preserve">   расшифровка подписи</w:t>
      </w:r>
      <w:r w:rsidRPr="001543C4">
        <w:rPr>
          <w:vertAlign w:val="superscript"/>
        </w:rPr>
        <w:tab/>
      </w:r>
      <w:r w:rsidRPr="001543C4">
        <w:t>«___» _____________ 20____г.</w:t>
      </w:r>
    </w:p>
    <w:p w:rsidR="00460ECE" w:rsidRDefault="009D46F3">
      <w:r>
        <w:rPr>
          <w:noProof/>
          <w:lang w:eastAsia="ru-RU"/>
        </w:rPr>
        <w:pict>
          <v:shape id="_x0000_s1172" type="#_x0000_t32" style="position:absolute;margin-left:72.65pt;margin-top:46.95pt;width:258.8pt;height:0;z-index:251666432" o:connectortype="straight"/>
        </w:pict>
      </w:r>
      <w:r w:rsidR="00460ECE">
        <w:br w:type="page"/>
      </w:r>
    </w:p>
    <w:p w:rsidR="00D20214" w:rsidRPr="001543C4" w:rsidRDefault="00FC44C8" w:rsidP="00460ECE">
      <w:pPr>
        <w:pageBreakBefore/>
        <w:suppressAutoHyphens/>
        <w:autoSpaceDE w:val="0"/>
        <w:spacing w:line="240" w:lineRule="exact"/>
        <w:ind w:left="4961"/>
        <w:jc w:val="both"/>
      </w:pPr>
      <w:r w:rsidRPr="001543C4">
        <w:lastRenderedPageBreak/>
        <w:t xml:space="preserve">Приложение </w:t>
      </w:r>
      <w:r w:rsidR="00D20214" w:rsidRPr="001543C4">
        <w:t>3</w:t>
      </w:r>
    </w:p>
    <w:p w:rsidR="00D20214" w:rsidRPr="001543C4" w:rsidRDefault="00D20214" w:rsidP="00460ECE">
      <w:pPr>
        <w:pStyle w:val="ConsPlusTitle"/>
        <w:widowControl/>
        <w:spacing w:line="240" w:lineRule="exact"/>
        <w:ind w:left="4961"/>
        <w:jc w:val="both"/>
        <w:rPr>
          <w:b w:val="0"/>
        </w:rPr>
      </w:pPr>
      <w:r w:rsidRPr="001543C4">
        <w:rPr>
          <w:b w:val="0"/>
        </w:rPr>
        <w:t xml:space="preserve">к </w:t>
      </w:r>
      <w:r w:rsidR="006319E6" w:rsidRPr="001543C4">
        <w:rPr>
          <w:b w:val="0"/>
        </w:rPr>
        <w:t>а</w:t>
      </w:r>
      <w:r w:rsidRPr="001543C4">
        <w:rPr>
          <w:b w:val="0"/>
        </w:rPr>
        <w:t xml:space="preserve">дминистративному регламенту предоставления </w:t>
      </w:r>
      <w:r w:rsidR="00FC44C8" w:rsidRPr="001543C4">
        <w:rPr>
          <w:b w:val="0"/>
        </w:rPr>
        <w:t xml:space="preserve">администрацией Ипатовского городского округа Ставропольского края </w:t>
      </w:r>
      <w:r w:rsidRPr="001543C4">
        <w:rPr>
          <w:b w:val="0"/>
        </w:rPr>
        <w:t xml:space="preserve">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E96102" w:rsidRPr="001543C4" w:rsidRDefault="00E96102" w:rsidP="00460ECE">
      <w:pPr>
        <w:pStyle w:val="ConsPlusTitle"/>
        <w:widowControl/>
        <w:spacing w:line="240" w:lineRule="exact"/>
        <w:ind w:left="4961"/>
        <w:jc w:val="both"/>
        <w:rPr>
          <w:b w:val="0"/>
        </w:rPr>
      </w:pPr>
    </w:p>
    <w:p w:rsidR="00E96102" w:rsidRPr="001543C4" w:rsidRDefault="00E96102" w:rsidP="00460ECE">
      <w:pPr>
        <w:pStyle w:val="ConsPlusTitle"/>
        <w:widowControl/>
        <w:spacing w:line="240" w:lineRule="exact"/>
        <w:ind w:left="4961"/>
        <w:jc w:val="both"/>
      </w:pPr>
    </w:p>
    <w:p w:rsidR="00D20214" w:rsidRPr="001543C4" w:rsidRDefault="00D20214" w:rsidP="00460ECE">
      <w:pPr>
        <w:tabs>
          <w:tab w:val="left" w:pos="4275"/>
          <w:tab w:val="left" w:pos="6225"/>
        </w:tabs>
        <w:suppressAutoHyphens/>
        <w:spacing w:line="240" w:lineRule="exact"/>
        <w:ind w:left="4961"/>
        <w:jc w:val="right"/>
      </w:pPr>
      <w:r w:rsidRPr="001543C4">
        <w:t>Форма</w:t>
      </w: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</w:pPr>
      <w:r w:rsidRPr="001543C4">
        <w:t>АНКЕТА</w:t>
      </w: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  <w:rPr>
          <w:sz w:val="24"/>
          <w:szCs w:val="24"/>
        </w:rPr>
      </w:pP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</w:pPr>
      <w:r w:rsidRPr="001543C4">
        <w:t xml:space="preserve">субъекта малого и среднего предпринимательства, претендующего на получение субсидии за счет средств бюджета Ипатовского городского округа Ставропольского края </w:t>
      </w: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</w:pP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</w:pPr>
    </w:p>
    <w:tbl>
      <w:tblPr>
        <w:tblW w:w="9947" w:type="dxa"/>
        <w:tblInd w:w="-200" w:type="dxa"/>
        <w:tblLayout w:type="fixed"/>
        <w:tblLook w:val="0000"/>
      </w:tblPr>
      <w:tblGrid>
        <w:gridCol w:w="5128"/>
        <w:gridCol w:w="4819"/>
      </w:tblGrid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</w:pPr>
            <w:r w:rsidRPr="001543C4">
              <w:rPr>
                <w:rFonts w:ascii="Times New Roman" w:hAnsi="Times New Roman" w:cs="Times New Roman"/>
              </w:rPr>
              <w:t>1. Для юридического лица: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</w:pPr>
            <w:r w:rsidRPr="001543C4">
              <w:rPr>
                <w:rFonts w:ascii="Times New Roman" w:hAnsi="Times New Roman" w:cs="Times New Roman"/>
              </w:rPr>
              <w:t xml:space="preserve">а) Полное и сокращенное наименование юридического лица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</w:pPr>
            <w:r w:rsidRPr="001543C4">
              <w:rPr>
                <w:rFonts w:ascii="Times New Roman" w:hAnsi="Times New Roman" w:cs="Times New Roman"/>
              </w:rPr>
              <w:t xml:space="preserve">б) Предыдущие полные и сокращенные наименования юридического лица с указанием даты переименования и подтверждением правопреемственности 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0959" w:rsidRPr="001543C4" w:rsidTr="001543C4">
        <w:trPr>
          <w:trHeight w:val="4115"/>
        </w:trPr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</w:pPr>
            <w:r w:rsidRPr="001543C4">
              <w:rPr>
                <w:b w:val="0"/>
                <w:bCs w:val="0"/>
                <w:sz w:val="28"/>
              </w:rPr>
              <w:t>в) Регистрационные данные:</w:t>
            </w:r>
          </w:p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pacing w:before="0"/>
              <w:ind w:left="0" w:firstLine="426"/>
            </w:pPr>
            <w:r w:rsidRPr="001543C4">
              <w:rPr>
                <w:sz w:val="28"/>
              </w:rPr>
              <w:t>Дата, место и орган регистрации</w:t>
            </w:r>
          </w:p>
          <w:p w:rsidR="00D20959" w:rsidRPr="001543C4" w:rsidRDefault="00D20959" w:rsidP="0056581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43C4">
              <w:rPr>
                <w:rFonts w:ascii="Times New Roman" w:hAnsi="Times New Roman" w:cs="Times New Roman"/>
              </w:rPr>
              <w:t>(на основании Свидетельства о государственной регистрации);</w:t>
            </w:r>
          </w:p>
          <w:p w:rsidR="00D20959" w:rsidRPr="001543C4" w:rsidRDefault="00D20959" w:rsidP="0056581D">
            <w:pPr>
              <w:pStyle w:val="ConsPlusNonforma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543C4">
              <w:rPr>
                <w:rFonts w:ascii="Times New Roman" w:hAnsi="Times New Roman" w:cs="Times New Roman"/>
              </w:rPr>
              <w:t xml:space="preserve">Учредители (перечислить наименования и организационно – правовую форму всех учредителей, с указанием доли в уставном капитале) (на основании Учредительных документов); </w:t>
            </w:r>
          </w:p>
          <w:p w:rsidR="00D20959" w:rsidRPr="001543C4" w:rsidRDefault="00D20959" w:rsidP="0056581D">
            <w:pPr>
              <w:pStyle w:val="ConsPlusNonformat"/>
              <w:ind w:firstLine="426"/>
              <w:rPr>
                <w:rFonts w:ascii="Times New Roman" w:hAnsi="Times New Roman" w:cs="Times New Roman"/>
              </w:rPr>
            </w:pPr>
            <w:r w:rsidRPr="001543C4">
              <w:rPr>
                <w:rFonts w:ascii="Times New Roman" w:hAnsi="Times New Roman" w:cs="Times New Roman"/>
              </w:rPr>
              <w:t xml:space="preserve">Срок деятельности юридического лица (с учетом правопреемственности); </w:t>
            </w:r>
          </w:p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pacing w:before="0"/>
              <w:ind w:left="0" w:firstLine="426"/>
            </w:pPr>
            <w:r w:rsidRPr="001543C4">
              <w:rPr>
                <w:sz w:val="28"/>
              </w:rPr>
              <w:t xml:space="preserve">Размер уставного капитала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rPr>
          <w:trHeight w:val="1105"/>
        </w:trPr>
        <w:tc>
          <w:tcPr>
            <w:tcW w:w="5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</w:pPr>
            <w:r w:rsidRPr="001543C4">
              <w:rPr>
                <w:b w:val="0"/>
                <w:bCs w:val="0"/>
                <w:sz w:val="28"/>
              </w:rPr>
              <w:t>г) Регистрационный номер страхователя указанный в уведомление о регистрации юридического лица в территориальном органе Пенсионного фонда Российской Федерации по месту нахождения на территории Российской Федерации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napToGrid w:val="0"/>
              <w:spacing w:before="0" w:after="0"/>
              <w:ind w:left="864" w:hanging="864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lastRenderedPageBreak/>
              <w:t>1. Для индивидуального предпринимателя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napToGrid w:val="0"/>
              <w:spacing w:before="0" w:after="0"/>
              <w:ind w:left="864" w:hanging="864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t>а) Ф.И.О. индивидуального предпринимателя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  <w:rPr>
                <w:b w:val="0"/>
              </w:rPr>
            </w:pPr>
            <w:r w:rsidRPr="001543C4">
              <w:rPr>
                <w:b w:val="0"/>
                <w:bCs w:val="0"/>
                <w:sz w:val="28"/>
              </w:rPr>
              <w:t>б) Регистрационные данные:</w:t>
            </w:r>
          </w:p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t xml:space="preserve">      Дата, место и орган регистрации (на основании Свидетельства о государственной регистрации);</w:t>
            </w:r>
          </w:p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pacing w:before="0" w:after="0"/>
              <w:ind w:firstLine="426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t xml:space="preserve">Срок деятельности индивидуального предпринимателя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  <w:rPr>
                <w:b w:val="0"/>
              </w:rPr>
            </w:pPr>
            <w:r w:rsidRPr="001543C4">
              <w:rPr>
                <w:b w:val="0"/>
                <w:bCs w:val="0"/>
                <w:sz w:val="28"/>
              </w:rPr>
              <w:t>в) Страховой номер индивидуального лицевого счета гражданина в системе обязательного пенсионного страхования (СНИЛС)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napToGrid w:val="0"/>
              <w:spacing w:before="0" w:after="0"/>
              <w:ind w:left="864" w:hanging="864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t xml:space="preserve">2. ИНН, КПП, ОГРН, ОКПО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</w:pPr>
            <w:r w:rsidRPr="001543C4">
              <w:rPr>
                <w:b w:val="0"/>
                <w:bCs w:val="0"/>
                <w:sz w:val="28"/>
              </w:rPr>
              <w:t xml:space="preserve">3. Юридический адрес: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  <w:r w:rsidRPr="001543C4">
              <w:rPr>
                <w:bCs/>
              </w:rPr>
              <w:t>4. Фактический адрес: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rPr>
          <w:trHeight w:val="509"/>
        </w:trPr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jc w:val="both"/>
            </w:pPr>
            <w:r w:rsidRPr="001543C4">
              <w:t xml:space="preserve">5. Руководитель юридического лица </w:t>
            </w:r>
          </w:p>
          <w:p w:rsidR="00D20959" w:rsidRPr="001543C4" w:rsidRDefault="00D20959" w:rsidP="0056581D">
            <w:pPr>
              <w:suppressAutoHyphens/>
              <w:jc w:val="both"/>
            </w:pPr>
            <w:r w:rsidRPr="001543C4">
              <w:t>(Ф.И.О. индивидуального предпринимателя):</w:t>
            </w:r>
          </w:p>
          <w:p w:rsidR="00D20959" w:rsidRPr="001543C4" w:rsidRDefault="00D20959" w:rsidP="0056581D">
            <w:pPr>
              <w:suppressAutoHyphens/>
              <w:jc w:val="both"/>
            </w:pPr>
            <w:r w:rsidRPr="001543C4">
              <w:t>контактный телефон/факс;</w:t>
            </w:r>
          </w:p>
          <w:p w:rsidR="00D20959" w:rsidRPr="001543C4" w:rsidRDefault="00D20959" w:rsidP="0056581D">
            <w:pPr>
              <w:suppressAutoHyphens/>
              <w:jc w:val="both"/>
            </w:pPr>
            <w:r w:rsidRPr="001543C4">
              <w:rPr>
                <w:lang w:val="en-US"/>
              </w:rPr>
              <w:t>e</w:t>
            </w:r>
            <w:r w:rsidRPr="001543C4">
              <w:t>-</w:t>
            </w:r>
            <w:r w:rsidRPr="001543C4">
              <w:rPr>
                <w:lang w:val="en-US"/>
              </w:rPr>
              <w:t>mail</w:t>
            </w:r>
            <w:r w:rsidRPr="001543C4"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jc w:val="both"/>
            </w:pPr>
            <w:r w:rsidRPr="001543C4">
              <w:t>6. Банковские реквизиты (может быть несколько):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napToGrid w:val="0"/>
              <w:spacing w:before="0"/>
              <w:ind w:left="0"/>
            </w:pPr>
            <w:r w:rsidRPr="001543C4">
              <w:rPr>
                <w:rStyle w:val="a8"/>
                <w:sz w:val="28"/>
              </w:rPr>
              <w:t>6.1. Наименование обслуживающего банка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jc w:val="both"/>
            </w:pPr>
            <w:r w:rsidRPr="001543C4">
              <w:rPr>
                <w:rStyle w:val="a8"/>
              </w:rPr>
              <w:t>6.2.</w:t>
            </w:r>
            <w:r w:rsidRPr="001543C4">
              <w:t xml:space="preserve"> Расчетный счет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napToGrid w:val="0"/>
              <w:spacing w:before="0"/>
              <w:ind w:left="0"/>
            </w:pPr>
            <w:r w:rsidRPr="001543C4">
              <w:rPr>
                <w:rStyle w:val="a8"/>
                <w:sz w:val="28"/>
              </w:rPr>
              <w:t>6.3. Корреспондентский счет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napToGrid w:val="0"/>
              <w:spacing w:before="0"/>
              <w:ind w:left="0"/>
            </w:pPr>
            <w:r w:rsidRPr="001543C4">
              <w:rPr>
                <w:rStyle w:val="a8"/>
                <w:sz w:val="28"/>
              </w:rPr>
              <w:t>6.4. Код БИК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</w:tbl>
    <w:p w:rsidR="00D20959" w:rsidRPr="001543C4" w:rsidRDefault="00D20959" w:rsidP="00D20959">
      <w:pPr>
        <w:suppressAutoHyphens/>
        <w:jc w:val="both"/>
      </w:pPr>
      <w:r w:rsidRPr="001543C4">
        <w:tab/>
        <w:t>Мы, нижеподписавшиеся, заверяем правильность всех данных, указанных в анкете.</w:t>
      </w:r>
    </w:p>
    <w:p w:rsidR="00D20959" w:rsidRPr="001543C4" w:rsidRDefault="00D20959" w:rsidP="00D20959">
      <w:pPr>
        <w:suppressAutoHyphens/>
        <w:jc w:val="both"/>
      </w:pP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Руководитель 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>юридического лица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(Ф.И.О. индивидуального 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>предпринимателя)                   _________________    ______________________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                                                          (подпись)                 (расшифровка подписи)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ab/>
      </w:r>
      <w:r w:rsidRPr="001543C4">
        <w:tab/>
      </w:r>
      <w:r w:rsidRPr="001543C4">
        <w:tab/>
      </w:r>
      <w:r w:rsidRPr="001543C4">
        <w:tab/>
      </w:r>
      <w:r w:rsidRPr="001543C4">
        <w:tab/>
      </w:r>
      <w:r w:rsidRPr="001543C4">
        <w:tab/>
        <w:t>М.П.</w:t>
      </w:r>
      <w:r w:rsidRPr="001543C4">
        <w:tab/>
      </w:r>
      <w:r w:rsidRPr="001543C4">
        <w:tab/>
      </w:r>
      <w:r w:rsidRPr="001543C4">
        <w:tab/>
        <w:t>__________________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Главный бухгалтер 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юридического лица 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(индивидуального 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>предпринимателя)                   _________________    ______________________</w:t>
      </w:r>
    </w:p>
    <w:p w:rsidR="00460ECE" w:rsidRDefault="009D46F3">
      <w:r>
        <w:rPr>
          <w:noProof/>
          <w:lang w:eastAsia="ru-RU"/>
        </w:rPr>
        <w:pict>
          <v:shape id="_x0000_s1174" type="#_x0000_t32" style="position:absolute;margin-left:146.6pt;margin-top:45.6pt;width:203pt;height:0;z-index:251668480" o:connectortype="straight"/>
        </w:pict>
      </w:r>
      <w:r w:rsidR="00D20959" w:rsidRPr="001543C4">
        <w:t xml:space="preserve">                                                          (подпись)            (расшифровка подписи)</w:t>
      </w:r>
      <w:r w:rsidR="001543C4">
        <w:t xml:space="preserve">   (дата</w:t>
      </w:r>
      <w:r w:rsidR="00460ECE">
        <w:br w:type="page"/>
      </w:r>
    </w:p>
    <w:p w:rsidR="00D20214" w:rsidRPr="001543C4" w:rsidRDefault="00201126" w:rsidP="00460ECE">
      <w:pPr>
        <w:suppressAutoHyphens/>
        <w:autoSpaceDE w:val="0"/>
        <w:spacing w:line="240" w:lineRule="exact"/>
        <w:ind w:left="5103"/>
      </w:pPr>
      <w:r w:rsidRPr="001543C4">
        <w:lastRenderedPageBreak/>
        <w:t xml:space="preserve">Приложение </w:t>
      </w:r>
      <w:r w:rsidR="00D20214" w:rsidRPr="001543C4">
        <w:t>4</w:t>
      </w:r>
    </w:p>
    <w:p w:rsidR="00D20214" w:rsidRPr="001543C4" w:rsidRDefault="00D20214" w:rsidP="00460ECE">
      <w:pPr>
        <w:pStyle w:val="ConsPlusTitle"/>
        <w:widowControl/>
        <w:spacing w:line="240" w:lineRule="exact"/>
        <w:ind w:left="5103"/>
        <w:jc w:val="both"/>
      </w:pPr>
      <w:r w:rsidRPr="001543C4">
        <w:rPr>
          <w:b w:val="0"/>
        </w:rPr>
        <w:t xml:space="preserve">к </w:t>
      </w:r>
      <w:r w:rsidR="006319E6" w:rsidRPr="001543C4">
        <w:rPr>
          <w:b w:val="0"/>
        </w:rPr>
        <w:t>а</w:t>
      </w:r>
      <w:r w:rsidRPr="001543C4">
        <w:rPr>
          <w:b w:val="0"/>
        </w:rPr>
        <w:t>дминистративному регламенту предоставления</w:t>
      </w:r>
      <w:r w:rsidR="006319E6" w:rsidRPr="001543C4">
        <w:rPr>
          <w:b w:val="0"/>
        </w:rPr>
        <w:t xml:space="preserve"> </w:t>
      </w:r>
      <w:r w:rsidR="00201126" w:rsidRPr="001543C4">
        <w:rPr>
          <w:b w:val="0"/>
        </w:rPr>
        <w:t>администрацией Ипатовского городского округа Ставропольского края</w:t>
      </w:r>
      <w:r w:rsidRPr="001543C4">
        <w:rPr>
          <w:b w:val="0"/>
        </w:rPr>
        <w:t xml:space="preserve"> 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>за счет средств бюджета муниципального образования Ставропольского края субъектам малого и среднего предпринимательства»</w:t>
      </w:r>
    </w:p>
    <w:p w:rsidR="00D20214" w:rsidRDefault="00D20214" w:rsidP="00460ECE">
      <w:pPr>
        <w:suppressAutoHyphens/>
        <w:spacing w:line="240" w:lineRule="exact"/>
        <w:ind w:left="5103"/>
        <w:jc w:val="both"/>
      </w:pPr>
    </w:p>
    <w:p w:rsidR="00460ECE" w:rsidRPr="001543C4" w:rsidRDefault="00460ECE" w:rsidP="00460ECE">
      <w:pPr>
        <w:suppressAutoHyphens/>
        <w:spacing w:line="240" w:lineRule="exact"/>
        <w:ind w:left="5103"/>
        <w:jc w:val="both"/>
      </w:pPr>
    </w:p>
    <w:p w:rsidR="00D20214" w:rsidRPr="001543C4" w:rsidRDefault="00D20214" w:rsidP="00460ECE">
      <w:pPr>
        <w:suppressAutoHyphens/>
        <w:spacing w:line="240" w:lineRule="exact"/>
        <w:ind w:left="5103"/>
        <w:jc w:val="right"/>
      </w:pPr>
      <w:r w:rsidRPr="001543C4">
        <w:t>Форма</w:t>
      </w:r>
    </w:p>
    <w:p w:rsidR="00E96102" w:rsidRPr="001543C4" w:rsidRDefault="00E96102" w:rsidP="00460ECE">
      <w:pPr>
        <w:tabs>
          <w:tab w:val="left" w:pos="4275"/>
          <w:tab w:val="left" w:pos="6225"/>
        </w:tabs>
        <w:suppressAutoHyphens/>
        <w:spacing w:line="240" w:lineRule="exact"/>
        <w:ind w:left="5103"/>
        <w:jc w:val="right"/>
      </w:pPr>
    </w:p>
    <w:p w:rsidR="00E96102" w:rsidRPr="001543C4" w:rsidRDefault="00E96102" w:rsidP="00E96102">
      <w:pPr>
        <w:suppressAutoHyphens/>
        <w:spacing w:line="240" w:lineRule="exact"/>
        <w:jc w:val="center"/>
      </w:pPr>
      <w:r w:rsidRPr="001543C4">
        <w:rPr>
          <w:b/>
          <w:bCs/>
        </w:rPr>
        <w:t>БИЗНЕС-ПЛАН</w:t>
      </w:r>
    </w:p>
    <w:p w:rsidR="00E96102" w:rsidRPr="001543C4" w:rsidRDefault="00E96102" w:rsidP="00E96102">
      <w:pPr>
        <w:suppressAutoHyphens/>
        <w:spacing w:line="240" w:lineRule="exact"/>
        <w:jc w:val="center"/>
      </w:pPr>
      <w:r w:rsidRPr="001543C4">
        <w:rPr>
          <w:b/>
          <w:bCs/>
        </w:rPr>
        <w:t>(технико-экономическое обоснование)</w:t>
      </w:r>
    </w:p>
    <w:p w:rsidR="00E96102" w:rsidRPr="001543C4" w:rsidRDefault="00E96102" w:rsidP="00E96102">
      <w:pPr>
        <w:suppressAutoHyphens/>
        <w:jc w:val="center"/>
      </w:pPr>
      <w:r w:rsidRPr="001543C4">
        <w:rPr>
          <w:b/>
          <w:bCs/>
        </w:rPr>
        <w:t>_________________________________________</w:t>
      </w:r>
    </w:p>
    <w:p w:rsidR="00E96102" w:rsidRPr="001543C4" w:rsidRDefault="00E96102" w:rsidP="00E96102">
      <w:pPr>
        <w:suppressAutoHyphens/>
        <w:ind w:firstLine="709"/>
        <w:jc w:val="center"/>
      </w:pPr>
      <w:r w:rsidRPr="001543C4">
        <w:t>(наименование проекта)</w:t>
      </w:r>
    </w:p>
    <w:p w:rsidR="00E96102" w:rsidRPr="001543C4" w:rsidRDefault="00E96102" w:rsidP="00E96102">
      <w:pPr>
        <w:suppressAutoHyphens/>
        <w:spacing w:line="240" w:lineRule="exact"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Структура бизнес-плана: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1) общее описание проекта;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2) общее описание субъекта малого (среднего) предпринимательства;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3) описание товаров, работ и услуг;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4) план маркетинга;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5) производственный план;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6) календарный план;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7) финансовый план;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8) экономическая и бюджетная эффективность.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1. Общее описание проекта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Наименование, сущность и срок  реализации предлагаемого проекта. Общая стоимость проекта (с указанием размера средств субъекта малого  и  среднего  предпринимательства, направленных на реализацию проекта). Направление деятельности по проекту. Организационно-технические мероприятия, необходимые для реализации проекта. Социальная направленность проекта (его значимость для Ставропольского края, района, поселения).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Основные результаты реализации проекта (организация выпуска нового вида продукции, увеличение оборота в натуральном и денежном выражении, организация дополнительных рабочих мест, снижение издержек на единицу продукции, предоставление услуг и т.п.) с указанием создаваемых дополнительных рабочих мест.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2. Общее описание субъекта малого и среднего предпринимательства.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Вид экономической деятельности, дата регистрации субъекта малого и среднего предпринимательства, наличие производственных помещений, находящихся в собственности или аренде (субаренде) с указанием площади, срока действия договора аренды (субаренды) и т.д. Численность работников у </w:t>
      </w:r>
      <w:r w:rsidRPr="001543C4">
        <w:rPr>
          <w:spacing w:val="-8"/>
        </w:rPr>
        <w:lastRenderedPageBreak/>
        <w:t xml:space="preserve">субъекта малого и среднего предпринимательства в настоящее время (перечислить должности, на основании штатного расписания с указанием заработной платы по категориям работников  и среднемесячной заработной платы работников). 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3. Описание товаров, работ и услуг.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Перечень и краткое описание товаров, работ и услуг, предлагаемых настоящим проектом. Их отличительные особенности и степень готовности (разработка, опытный образец, первая партия и т.п.). Отзывы экспертов или потребителей о качестве и свойствах товаров, работ и услуг при наличии таковых.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4. План маркетинга, включающий анализ рисков по проекту.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Перечень потенциальных потребителей товаров, работ и услуг, порядок осуществления и географические пределы сбыта (край, округ, населенный пункт и т.д.), конкурентные преимущества и недостатки товара, работ и услуг, уровень спроса (в том числе прогнозируемый), планируемый способ стимулирования сбыта товаров, работ и услуг.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Возможные риски при реализации проекта, механизмы их снижения. Под рисками понимается предполагаемое ухудшение итоговых показателей реализации проекта, возникающее под влиянием неопределенности (финансовые, экономические, организационные, правовые и др.).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5. Производственный план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Описание производственной программы субъекта малого и среднего  предпринимательства. Информация о прямых издержках при реализации проекта (планируемый объем производства, предоставляемых услуг, реализуемых товаров).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Общие издержки (накладные расходы), которые не связаны непосредственно с объемом производства или сбыта, планируемая численность сотрудников в рамках реализуемого проекта.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6. Календарный план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Перечень основных этапов реализации проекта и потребность в финансовых ресурсах для их реализации (приобретение оборудования, монтаж оборудования, получение лицензии, подбор персонала, проведение ремонта производственного помещения и т.д.). Обязательно указать дату выхода на полную производственную мощность.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Необходимо заполнить: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tbl>
      <w:tblPr>
        <w:tblW w:w="0" w:type="auto"/>
        <w:tblInd w:w="-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25"/>
        <w:gridCol w:w="3150"/>
        <w:gridCol w:w="1768"/>
        <w:gridCol w:w="1713"/>
        <w:gridCol w:w="2251"/>
      </w:tblGrid>
      <w:tr w:rsidR="0057730D" w:rsidRPr="001543C4" w:rsidTr="0056581D">
        <w:tc>
          <w:tcPr>
            <w:tcW w:w="625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>№   п/п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>Наименование этапа</w:t>
            </w:r>
          </w:p>
          <w:p w:rsidR="00E96102" w:rsidRPr="001543C4" w:rsidRDefault="00E96102" w:rsidP="0056581D">
            <w:pPr>
              <w:suppressAutoHyphens/>
              <w:jc w:val="center"/>
            </w:pPr>
            <w:r w:rsidRPr="001543C4">
              <w:rPr>
                <w:spacing w:val="-8"/>
              </w:rPr>
              <w:t>проекта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>Дата</w:t>
            </w:r>
          </w:p>
          <w:p w:rsidR="00E96102" w:rsidRPr="001543C4" w:rsidRDefault="00E96102" w:rsidP="0056581D">
            <w:pPr>
              <w:suppressAutoHyphens/>
              <w:jc w:val="center"/>
            </w:pPr>
            <w:r w:rsidRPr="001543C4">
              <w:rPr>
                <w:spacing w:val="-8"/>
              </w:rPr>
              <w:t>начала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>Дата</w:t>
            </w:r>
          </w:p>
          <w:p w:rsidR="00E96102" w:rsidRPr="001543C4" w:rsidRDefault="00E96102" w:rsidP="0056581D">
            <w:pPr>
              <w:suppressAutoHyphens/>
              <w:jc w:val="center"/>
            </w:pPr>
            <w:r w:rsidRPr="001543C4">
              <w:rPr>
                <w:spacing w:val="-8"/>
              </w:rPr>
              <w:t>окончания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>Стоимость  этапа</w:t>
            </w:r>
          </w:p>
        </w:tc>
      </w:tr>
      <w:tr w:rsidR="0057730D" w:rsidRPr="001543C4" w:rsidTr="0056581D">
        <w:tc>
          <w:tcPr>
            <w:tcW w:w="62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pacing w:val="-8"/>
              </w:rPr>
              <w:t xml:space="preserve">1.  </w:t>
            </w:r>
          </w:p>
        </w:tc>
        <w:tc>
          <w:tcPr>
            <w:tcW w:w="31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1768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1713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2251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</w:tr>
      <w:tr w:rsidR="0057730D" w:rsidRPr="001543C4" w:rsidTr="0056581D">
        <w:tc>
          <w:tcPr>
            <w:tcW w:w="62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pacing w:val="-8"/>
              </w:rPr>
              <w:t xml:space="preserve">2.  </w:t>
            </w:r>
          </w:p>
        </w:tc>
        <w:tc>
          <w:tcPr>
            <w:tcW w:w="31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1768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1713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2251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</w:tr>
    </w:tbl>
    <w:p w:rsidR="00E96102" w:rsidRPr="001543C4" w:rsidRDefault="00E96102" w:rsidP="00E96102">
      <w:pPr>
        <w:suppressAutoHyphens/>
        <w:ind w:firstLine="709"/>
        <w:jc w:val="both"/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lastRenderedPageBreak/>
        <w:t xml:space="preserve">7. Финансовый план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Объем и назначение финансовых ресурсов, необходимых для реализации проекта (общая стоимость проекта, в том числе бюджетные средства). Текущие финансовые обязательства (банковский кредит, заем физического лица, задолженность по оплате аренды), в случае необходимости условия возврата (проценты, сроки, прочее). Оценка эффективности проекта.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На какие цели планируется направить средства, например: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финансовые средства планируется направить на: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1) приобретение основных средств:  ________ руб.;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2) другое (указать) _______________________ руб.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В каком объеме вкладываются собственные средства, например: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Направления расходования средств: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заработная плата ______________________ руб.;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аренда _______________________________ руб.;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приобретение основных средств _________ руб.;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приобретение оборотных средств ________ руб.;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другое (указать) _______________________ руб.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8. Экономическая и бюджетная эффективность проекта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Планируемые налоговые платежи в бюджет Ставропольского края, бюджетИпатовского городского округа Ставропольского края при реализации проекта за 24 месяца с разбивкой по видам налогов.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t>Финансовый прогноз</w:t>
      </w:r>
    </w:p>
    <w:p w:rsidR="00E96102" w:rsidRPr="001543C4" w:rsidRDefault="00E96102" w:rsidP="00E96102">
      <w:pPr>
        <w:suppressAutoHyphens/>
        <w:ind w:firstLine="709"/>
        <w:jc w:val="right"/>
      </w:pPr>
      <w:r w:rsidRPr="001543C4">
        <w:t>тыс. рублей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5"/>
        <w:gridCol w:w="485"/>
        <w:gridCol w:w="540"/>
        <w:gridCol w:w="540"/>
        <w:gridCol w:w="450"/>
        <w:gridCol w:w="540"/>
        <w:gridCol w:w="570"/>
        <w:gridCol w:w="540"/>
        <w:gridCol w:w="540"/>
        <w:gridCol w:w="640"/>
        <w:gridCol w:w="710"/>
        <w:gridCol w:w="709"/>
        <w:gridCol w:w="792"/>
      </w:tblGrid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 xml:space="preserve">Месяц, порядковый номер,  название      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…..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24</w:t>
            </w: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Выручка (доходы)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Расходы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 xml:space="preserve">Начисления на заработную плату  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Налоги*: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 xml:space="preserve">  …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Прибыль (выручка  - расходы)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Сумма налогов нарастающим итогом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</w:tbl>
    <w:p w:rsidR="00E96102" w:rsidRPr="001543C4" w:rsidRDefault="00E96102" w:rsidP="00E96102">
      <w:pPr>
        <w:suppressAutoHyphens/>
        <w:ind w:firstLine="709"/>
        <w:jc w:val="both"/>
      </w:pPr>
      <w:r w:rsidRPr="001543C4">
        <w:t>* если несколько видов налогов, то заполняется с разбивкой по видам налогов.</w:t>
      </w:r>
    </w:p>
    <w:p w:rsidR="00460ECE" w:rsidRDefault="00460ECE" w:rsidP="00E96102">
      <w:pPr>
        <w:suppressAutoHyphens/>
        <w:ind w:firstLine="709"/>
        <w:jc w:val="center"/>
      </w:pPr>
    </w:p>
    <w:p w:rsidR="00E96102" w:rsidRDefault="00E96102" w:rsidP="00E96102">
      <w:pPr>
        <w:suppressAutoHyphens/>
        <w:ind w:firstLine="709"/>
        <w:jc w:val="center"/>
      </w:pPr>
      <w:r w:rsidRPr="001543C4">
        <w:t>_____________________________________________</w:t>
      </w:r>
    </w:p>
    <w:p w:rsidR="00460ECE" w:rsidRDefault="00460ECE">
      <w:r>
        <w:br w:type="page"/>
      </w:r>
    </w:p>
    <w:p w:rsidR="00D20214" w:rsidRPr="00460ECE" w:rsidRDefault="00201126" w:rsidP="00460ECE">
      <w:pPr>
        <w:suppressAutoHyphens/>
        <w:spacing w:line="240" w:lineRule="exact"/>
        <w:ind w:left="5103"/>
        <w:jc w:val="both"/>
      </w:pPr>
      <w:r w:rsidRPr="00460ECE">
        <w:lastRenderedPageBreak/>
        <w:t xml:space="preserve">Приложение </w:t>
      </w:r>
      <w:r w:rsidR="00D20214" w:rsidRPr="00460ECE">
        <w:t>5</w:t>
      </w:r>
    </w:p>
    <w:p w:rsidR="00E96102" w:rsidRPr="00460ECE" w:rsidRDefault="00D20214" w:rsidP="00460ECE">
      <w:pPr>
        <w:pStyle w:val="ConsPlusTitle"/>
        <w:widowControl/>
        <w:spacing w:line="240" w:lineRule="exact"/>
        <w:ind w:left="5103"/>
        <w:jc w:val="both"/>
      </w:pPr>
      <w:r w:rsidRPr="00460ECE">
        <w:rPr>
          <w:b w:val="0"/>
        </w:rPr>
        <w:t xml:space="preserve">к </w:t>
      </w:r>
      <w:r w:rsidR="00B119C3" w:rsidRPr="00460ECE">
        <w:rPr>
          <w:b w:val="0"/>
        </w:rPr>
        <w:t>а</w:t>
      </w:r>
      <w:r w:rsidRPr="00460ECE">
        <w:rPr>
          <w:b w:val="0"/>
        </w:rPr>
        <w:t xml:space="preserve">дминистративному регламенту предоставления </w:t>
      </w:r>
      <w:r w:rsidR="00201126" w:rsidRPr="00460ECE">
        <w:rPr>
          <w:b w:val="0"/>
        </w:rPr>
        <w:t>администрацией Ипатовского городского округа Ставропольского края</w:t>
      </w:r>
      <w:r w:rsidR="00460ECE" w:rsidRPr="00460ECE">
        <w:rPr>
          <w:b w:val="0"/>
        </w:rPr>
        <w:t xml:space="preserve"> </w:t>
      </w:r>
      <w:r w:rsidRPr="00460ECE">
        <w:rPr>
          <w:b w:val="0"/>
        </w:rPr>
        <w:t xml:space="preserve">муниципальной услуги «Предоставление </w:t>
      </w:r>
      <w:r w:rsidR="008315EC" w:rsidRPr="00460ECE">
        <w:rPr>
          <w:b w:val="0"/>
        </w:rPr>
        <w:t xml:space="preserve">субсидий </w:t>
      </w:r>
      <w:r w:rsidRPr="00460ECE">
        <w:rPr>
          <w:b w:val="0"/>
        </w:rPr>
        <w:t>за счет средств бюджета муниципального образования Ставропольского края субъектам малого</w:t>
      </w:r>
      <w:r w:rsidR="006319E6" w:rsidRPr="00460ECE">
        <w:rPr>
          <w:b w:val="0"/>
        </w:rPr>
        <w:t xml:space="preserve"> </w:t>
      </w:r>
      <w:r w:rsidR="00201126" w:rsidRPr="00460ECE">
        <w:rPr>
          <w:b w:val="0"/>
        </w:rPr>
        <w:t xml:space="preserve">и среднего </w:t>
      </w:r>
      <w:r w:rsidRPr="00460ECE">
        <w:rPr>
          <w:b w:val="0"/>
        </w:rPr>
        <w:t>предпринимательства»</w:t>
      </w:r>
    </w:p>
    <w:p w:rsidR="00E96102" w:rsidRPr="00460ECE" w:rsidRDefault="00E96102" w:rsidP="00460ECE">
      <w:pPr>
        <w:pStyle w:val="ConsPlusTitle"/>
        <w:widowControl/>
        <w:spacing w:line="240" w:lineRule="exact"/>
        <w:ind w:left="5103"/>
        <w:jc w:val="both"/>
        <w:rPr>
          <w:b w:val="0"/>
        </w:rPr>
      </w:pPr>
    </w:p>
    <w:p w:rsidR="006319E6" w:rsidRPr="00460ECE" w:rsidRDefault="006319E6" w:rsidP="00460ECE">
      <w:pPr>
        <w:spacing w:line="240" w:lineRule="exact"/>
        <w:ind w:left="5103"/>
        <w:jc w:val="both"/>
      </w:pPr>
    </w:p>
    <w:p w:rsidR="00897C83" w:rsidRPr="00460ECE" w:rsidRDefault="00897C83" w:rsidP="00460ECE">
      <w:pPr>
        <w:spacing w:line="240" w:lineRule="exact"/>
        <w:ind w:left="5103"/>
        <w:jc w:val="both"/>
      </w:pPr>
      <w:r w:rsidRPr="00460ECE">
        <w:t>Форма</w:t>
      </w:r>
    </w:p>
    <w:p w:rsidR="00897C83" w:rsidRPr="00460ECE" w:rsidRDefault="00897C83" w:rsidP="00460ECE">
      <w:pPr>
        <w:spacing w:line="240" w:lineRule="exact"/>
        <w:ind w:left="5103"/>
        <w:jc w:val="both"/>
      </w:pPr>
    </w:p>
    <w:p w:rsidR="00897C83" w:rsidRPr="00460ECE" w:rsidRDefault="00897C83" w:rsidP="00460ECE">
      <w:pPr>
        <w:spacing w:line="240" w:lineRule="exact"/>
        <w:ind w:left="5103"/>
        <w:jc w:val="both"/>
      </w:pPr>
    </w:p>
    <w:p w:rsidR="00825FB6" w:rsidRPr="001543C4" w:rsidRDefault="00E96102" w:rsidP="006319E6">
      <w:pPr>
        <w:jc w:val="center"/>
      </w:pPr>
      <w:r w:rsidRPr="001543C4">
        <w:t xml:space="preserve">Блок схема </w:t>
      </w:r>
    </w:p>
    <w:p w:rsidR="00467825" w:rsidRPr="001543C4" w:rsidRDefault="00467825" w:rsidP="00E47DCE">
      <w:pPr>
        <w:ind w:left="-709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B745A2">
            <w:pPr>
              <w:jc w:val="center"/>
              <w:rPr>
                <w:shd w:val="clear" w:color="auto" w:fill="FFFFFF"/>
              </w:rPr>
            </w:pPr>
          </w:p>
          <w:p w:rsidR="00E6790C" w:rsidRPr="001543C4" w:rsidRDefault="00E6790C" w:rsidP="00B745A2">
            <w:pPr>
              <w:jc w:val="center"/>
            </w:pPr>
            <w:r w:rsidRPr="001543C4">
              <w:rPr>
                <w:shd w:val="clear" w:color="auto" w:fill="FFFFFF"/>
              </w:rPr>
              <w:t>Информирование и консультирование  заявителя по вопросу предоставл</w:t>
            </w:r>
            <w:r w:rsidRPr="001543C4">
              <w:rPr>
                <w:shd w:val="clear" w:color="auto" w:fill="FFFFFF"/>
              </w:rPr>
              <w:t>е</w:t>
            </w:r>
            <w:r w:rsidRPr="001543C4">
              <w:rPr>
                <w:shd w:val="clear" w:color="auto" w:fill="FFFFFF"/>
              </w:rPr>
              <w:t>ния муниципальной услуги</w:t>
            </w:r>
          </w:p>
          <w:p w:rsidR="00E6790C" w:rsidRPr="001543C4" w:rsidRDefault="00E6790C" w:rsidP="00B745A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6790C" w:rsidRPr="001543C4" w:rsidRDefault="009D46F3" w:rsidP="00E6790C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67" type="#_x0000_t32" style="position:absolute;left:0;text-align:left;margin-left:246.75pt;margin-top:1.1pt;width:0;height:22.95pt;z-index:251661312;mso-position-horizontal-relative:text;mso-position-vertical-relative:text" o:connectortype="straight">
            <v:stroke endarrow="block"/>
          </v:shape>
        </w:pict>
      </w:r>
    </w:p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</w:rPr>
      </w:pPr>
    </w:p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B745A2">
            <w:pPr>
              <w:jc w:val="center"/>
              <w:rPr>
                <w:shd w:val="clear" w:color="auto" w:fill="FFFFFF"/>
              </w:rPr>
            </w:pPr>
          </w:p>
          <w:p w:rsidR="00E6790C" w:rsidRPr="001543C4" w:rsidRDefault="00E6790C" w:rsidP="00B745A2">
            <w:pPr>
              <w:jc w:val="center"/>
            </w:pPr>
            <w:r w:rsidRPr="001543C4">
              <w:rPr>
                <w:shd w:val="clear" w:color="auto" w:fill="FFFFFF"/>
              </w:rPr>
              <w:t>Приём и регистрация заявления и документов на предоставление муниц</w:t>
            </w:r>
            <w:r w:rsidRPr="001543C4">
              <w:rPr>
                <w:shd w:val="clear" w:color="auto" w:fill="FFFFFF"/>
              </w:rPr>
              <w:t>и</w:t>
            </w:r>
            <w:r w:rsidRPr="001543C4">
              <w:rPr>
                <w:shd w:val="clear" w:color="auto" w:fill="FFFFFF"/>
              </w:rPr>
              <w:t>пальной услуги</w:t>
            </w:r>
          </w:p>
          <w:p w:rsidR="00E6790C" w:rsidRPr="001543C4" w:rsidRDefault="00E6790C" w:rsidP="00B745A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</w:rPr>
      </w:pPr>
    </w:p>
    <w:p w:rsidR="00E6790C" w:rsidRPr="001543C4" w:rsidRDefault="009D46F3" w:rsidP="00E6790C">
      <w:pPr>
        <w:pStyle w:val="ConsPlusNorma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69" type="#_x0000_t32" style="position:absolute;left:0;text-align:left;margin-left:246.75pt;margin-top:-11.4pt;width:0;height:22.95pt;z-index:251663360" o:connectortype="straight">
            <v:stroke endarrow="block"/>
          </v:shape>
        </w:pict>
      </w:r>
    </w:p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B745A2">
            <w:pPr>
              <w:jc w:val="center"/>
              <w:rPr>
                <w:shd w:val="clear" w:color="auto" w:fill="FFFFFF"/>
              </w:rPr>
            </w:pPr>
          </w:p>
          <w:p w:rsidR="00E6790C" w:rsidRPr="001543C4" w:rsidRDefault="00E6790C" w:rsidP="00B745A2">
            <w:pPr>
              <w:jc w:val="center"/>
            </w:pPr>
            <w:r w:rsidRPr="001543C4">
              <w:rPr>
                <w:shd w:val="clear" w:color="auto" w:fill="FFFFFF"/>
              </w:rPr>
              <w:t>Формирование и направление межведомственных запросов</w:t>
            </w:r>
          </w:p>
          <w:p w:rsidR="00E6790C" w:rsidRPr="001543C4" w:rsidRDefault="00E6790C" w:rsidP="00B745A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6790C" w:rsidRPr="001543C4" w:rsidRDefault="009D46F3" w:rsidP="00E6790C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68" type="#_x0000_t32" style="position:absolute;left:0;text-align:left;margin-left:246.75pt;margin-top:7.15pt;width:0;height:22.95pt;z-index:251662336;mso-position-horizontal-relative:text;mso-position-vertical-relative:text" o:connectortype="straight">
            <v:stroke endarrow="block"/>
          </v:shape>
        </w:pict>
      </w:r>
    </w:p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</w:rPr>
      </w:pPr>
    </w:p>
    <w:p w:rsidR="00E6790C" w:rsidRPr="001543C4" w:rsidRDefault="00E6790C" w:rsidP="00E6790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B745A2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</w:p>
          <w:p w:rsidR="00E6790C" w:rsidRPr="001543C4" w:rsidRDefault="00E6790C" w:rsidP="00B745A2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  <w:r w:rsidRPr="001543C4">
              <w:rPr>
                <w:rFonts w:ascii="Times New Roman" w:hAnsi="Times New Roman" w:cs="Times New Roman"/>
                <w:bCs/>
              </w:rPr>
              <w:t>Принятие решения о предоставлении (об отказе в предоставлении) муниципальной услуги</w:t>
            </w:r>
          </w:p>
          <w:p w:rsidR="00E6790C" w:rsidRPr="001543C4" w:rsidRDefault="00E6790C" w:rsidP="00B745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790C" w:rsidRPr="001543C4" w:rsidRDefault="009D46F3" w:rsidP="00E679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70" type="#_x0000_t32" style="position:absolute;left:0;text-align:left;margin-left:246.75pt;margin-top:4.4pt;width:0;height:22.95pt;z-index:251664384;mso-position-horizontal-relative:text;mso-position-vertical-relative:text" o:connectortype="straight">
            <v:stroke endarrow="block"/>
          </v:shape>
        </w:pict>
      </w:r>
    </w:p>
    <w:p w:rsidR="00E6790C" w:rsidRPr="001543C4" w:rsidRDefault="00E6790C" w:rsidP="00E6790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E6790C">
            <w:pPr>
              <w:jc w:val="center"/>
            </w:pPr>
          </w:p>
          <w:p w:rsidR="00E6790C" w:rsidRPr="001543C4" w:rsidRDefault="00E6790C" w:rsidP="00E6790C">
            <w:pPr>
              <w:jc w:val="center"/>
            </w:pPr>
            <w:r w:rsidRPr="001543C4">
              <w:t>Выдача (направление) заявителю результата предоставления муниципал</w:t>
            </w:r>
            <w:r w:rsidRPr="001543C4">
              <w:t>ь</w:t>
            </w:r>
            <w:r w:rsidRPr="001543C4">
              <w:t>ной услуги</w:t>
            </w:r>
          </w:p>
          <w:p w:rsidR="00E6790C" w:rsidRPr="001543C4" w:rsidRDefault="00E6790C" w:rsidP="00E6790C">
            <w:pPr>
              <w:jc w:val="center"/>
            </w:pPr>
          </w:p>
        </w:tc>
      </w:tr>
    </w:tbl>
    <w:p w:rsidR="00FB7AF1" w:rsidRPr="001543C4" w:rsidRDefault="009D46F3" w:rsidP="00467825">
      <w:pPr>
        <w:jc w:val="right"/>
      </w:pPr>
      <w:r>
        <w:rPr>
          <w:noProof/>
          <w:lang w:eastAsia="ru-RU"/>
        </w:rPr>
        <w:pict>
          <v:shape id="_x0000_s1175" type="#_x0000_t32" style="position:absolute;left:0;text-align:left;margin-left:134.9pt;margin-top:14.95pt;width:210.15pt;height:0;z-index:251669504;mso-position-horizontal-relative:text;mso-position-vertical-relative:text" o:connectortype="straight"/>
        </w:pict>
      </w:r>
      <w:r w:rsidR="00D20214" w:rsidRPr="001543C4">
        <w:tab/>
      </w:r>
    </w:p>
    <w:p w:rsidR="00460ECE" w:rsidRDefault="00460ECE">
      <w:r>
        <w:br w:type="page"/>
      </w:r>
    </w:p>
    <w:p w:rsidR="00D20214" w:rsidRPr="001543C4" w:rsidRDefault="00B27191" w:rsidP="00460ECE">
      <w:pPr>
        <w:spacing w:line="240" w:lineRule="exact"/>
        <w:ind w:left="4961"/>
        <w:jc w:val="both"/>
      </w:pPr>
      <w:r w:rsidRPr="001543C4">
        <w:lastRenderedPageBreak/>
        <w:t xml:space="preserve">Приложение </w:t>
      </w:r>
      <w:r w:rsidR="00D20214" w:rsidRPr="001543C4">
        <w:t>6</w:t>
      </w:r>
    </w:p>
    <w:p w:rsidR="00D20214" w:rsidRPr="001543C4" w:rsidRDefault="00D20214" w:rsidP="00460ECE">
      <w:pPr>
        <w:pStyle w:val="ConsPlusTitle"/>
        <w:widowControl/>
        <w:spacing w:line="240" w:lineRule="exact"/>
        <w:ind w:left="4961"/>
        <w:jc w:val="both"/>
        <w:rPr>
          <w:b w:val="0"/>
        </w:rPr>
      </w:pPr>
      <w:r w:rsidRPr="001543C4">
        <w:rPr>
          <w:b w:val="0"/>
        </w:rPr>
        <w:t xml:space="preserve">к </w:t>
      </w:r>
      <w:r w:rsidR="001A6267" w:rsidRPr="001543C4">
        <w:rPr>
          <w:b w:val="0"/>
        </w:rPr>
        <w:t>а</w:t>
      </w:r>
      <w:r w:rsidRPr="001543C4">
        <w:rPr>
          <w:b w:val="0"/>
        </w:rPr>
        <w:t xml:space="preserve">дминистративному регламенту предоставления </w:t>
      </w:r>
      <w:r w:rsidR="00B27191" w:rsidRPr="001543C4">
        <w:rPr>
          <w:b w:val="0"/>
        </w:rPr>
        <w:t>администрацией Ипатовского городского округа Ставропольского края</w:t>
      </w:r>
      <w:r w:rsidR="001A6267" w:rsidRPr="001543C4">
        <w:rPr>
          <w:b w:val="0"/>
        </w:rPr>
        <w:t xml:space="preserve"> </w:t>
      </w:r>
      <w:r w:rsidRPr="001543C4">
        <w:rPr>
          <w:b w:val="0"/>
        </w:rPr>
        <w:t xml:space="preserve">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467825" w:rsidRDefault="00467825" w:rsidP="00460ECE">
      <w:pPr>
        <w:pStyle w:val="ConsPlusTitle"/>
        <w:widowControl/>
        <w:spacing w:line="240" w:lineRule="exact"/>
        <w:ind w:left="4961"/>
        <w:jc w:val="both"/>
      </w:pPr>
    </w:p>
    <w:p w:rsidR="00897C83" w:rsidRPr="001543C4" w:rsidRDefault="00897C83" w:rsidP="00460ECE">
      <w:pPr>
        <w:pStyle w:val="ConsPlusTitle"/>
        <w:widowControl/>
        <w:spacing w:line="240" w:lineRule="exact"/>
        <w:ind w:left="4961"/>
        <w:jc w:val="both"/>
      </w:pPr>
    </w:p>
    <w:p w:rsidR="00D20214" w:rsidRPr="00897C83" w:rsidRDefault="00897C83" w:rsidP="00460ECE">
      <w:pPr>
        <w:pStyle w:val="ConsPlusNormal0"/>
        <w:keepNext/>
        <w:spacing w:line="240" w:lineRule="exact"/>
        <w:ind w:left="4961" w:firstLine="119"/>
        <w:jc w:val="right"/>
        <w:rPr>
          <w:rFonts w:ascii="Times New Roman" w:hAnsi="Times New Roman" w:cs="Times New Roman"/>
          <w:sz w:val="28"/>
          <w:szCs w:val="28"/>
        </w:rPr>
      </w:pPr>
      <w:r w:rsidRPr="00897C83">
        <w:rPr>
          <w:rFonts w:ascii="Times New Roman" w:hAnsi="Times New Roman" w:cs="Times New Roman"/>
          <w:sz w:val="28"/>
          <w:szCs w:val="28"/>
        </w:rPr>
        <w:t>Форма</w:t>
      </w:r>
    </w:p>
    <w:p w:rsidR="00D20214" w:rsidRDefault="00D20214" w:rsidP="00460ECE">
      <w:pPr>
        <w:pStyle w:val="ConsPlusNormal0"/>
        <w:keepNext/>
        <w:spacing w:line="240" w:lineRule="exact"/>
        <w:ind w:left="4961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ECE" w:rsidRPr="001543C4" w:rsidRDefault="00460ECE" w:rsidP="00460ECE">
      <w:pPr>
        <w:pStyle w:val="ConsPlusNormal0"/>
        <w:keepNext/>
        <w:spacing w:line="240" w:lineRule="exact"/>
        <w:ind w:left="4961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214" w:rsidRPr="001543C4" w:rsidRDefault="00D20214">
      <w:pPr>
        <w:pStyle w:val="ConsPlusNormal0"/>
        <w:keepNext/>
        <w:ind w:firstLine="0"/>
        <w:jc w:val="center"/>
      </w:pPr>
      <w:r w:rsidRPr="001543C4">
        <w:rPr>
          <w:rFonts w:ascii="Times New Roman" w:hAnsi="Times New Roman" w:cs="Times New Roman"/>
          <w:b/>
          <w:sz w:val="28"/>
          <w:szCs w:val="28"/>
        </w:rPr>
        <w:t>Журнал учета заявлений субъектов малого и</w:t>
      </w:r>
      <w:r w:rsidR="001A6267" w:rsidRPr="001543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43C4">
        <w:rPr>
          <w:rFonts w:ascii="Times New Roman" w:hAnsi="Times New Roman" w:cs="Times New Roman"/>
          <w:b/>
          <w:sz w:val="28"/>
          <w:szCs w:val="28"/>
        </w:rPr>
        <w:t>среднего предпринимательства</w:t>
      </w:r>
    </w:p>
    <w:p w:rsidR="00D20214" w:rsidRPr="001543C4" w:rsidRDefault="00D20214">
      <w:pPr>
        <w:pStyle w:val="ConsPlusNormal0"/>
        <w:keepNext/>
        <w:spacing w:before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73" w:type="dxa"/>
        <w:tblInd w:w="-1026" w:type="dxa"/>
        <w:tblLayout w:type="fixed"/>
        <w:tblLook w:val="0000"/>
      </w:tblPr>
      <w:tblGrid>
        <w:gridCol w:w="992"/>
        <w:gridCol w:w="1560"/>
        <w:gridCol w:w="1134"/>
        <w:gridCol w:w="1276"/>
        <w:gridCol w:w="1134"/>
        <w:gridCol w:w="992"/>
        <w:gridCol w:w="992"/>
        <w:gridCol w:w="1134"/>
        <w:gridCol w:w="709"/>
        <w:gridCol w:w="850"/>
      </w:tblGrid>
      <w:tr w:rsidR="00D20214" w:rsidRPr="001543C4" w:rsidTr="001543C4">
        <w:trPr>
          <w:trHeight w:val="90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670B6D">
            <w:pPr>
              <w:ind w:left="-103" w:right="-108"/>
              <w:jc w:val="center"/>
            </w:pPr>
            <w:r w:rsidRPr="001543C4">
              <w:rPr>
                <w:bCs/>
                <w:sz w:val="16"/>
                <w:szCs w:val="16"/>
              </w:rPr>
              <w:t>Наименов</w:t>
            </w:r>
            <w:r w:rsidRPr="001543C4">
              <w:rPr>
                <w:bCs/>
                <w:sz w:val="16"/>
                <w:szCs w:val="16"/>
              </w:rPr>
              <w:t>а</w:t>
            </w:r>
            <w:r w:rsidRPr="001543C4">
              <w:rPr>
                <w:bCs/>
                <w:sz w:val="16"/>
                <w:szCs w:val="16"/>
              </w:rPr>
              <w:t>ние</w:t>
            </w:r>
            <w:r w:rsidR="00D20214" w:rsidRPr="001543C4">
              <w:rPr>
                <w:bCs/>
                <w:sz w:val="16"/>
                <w:szCs w:val="16"/>
              </w:rPr>
              <w:t xml:space="preserve"> субъекта малого и среднего предприним</w:t>
            </w:r>
            <w:r w:rsidR="00D20214" w:rsidRPr="001543C4">
              <w:rPr>
                <w:bCs/>
                <w:sz w:val="16"/>
                <w:szCs w:val="16"/>
              </w:rPr>
              <w:t>а</w:t>
            </w:r>
            <w:r w:rsidR="00D20214" w:rsidRPr="001543C4">
              <w:rPr>
                <w:bCs/>
                <w:sz w:val="16"/>
                <w:szCs w:val="16"/>
              </w:rPr>
              <w:t>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Дата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подачи заявления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670B6D">
            <w:pPr>
              <w:ind w:left="-1"/>
              <w:jc w:val="center"/>
            </w:pPr>
            <w:r w:rsidRPr="001543C4">
              <w:rPr>
                <w:bCs/>
                <w:sz w:val="16"/>
                <w:szCs w:val="16"/>
              </w:rPr>
              <w:t>Ответстве</w:t>
            </w:r>
            <w:r w:rsidRPr="001543C4">
              <w:rPr>
                <w:bCs/>
                <w:sz w:val="16"/>
                <w:szCs w:val="16"/>
              </w:rPr>
              <w:t>н</w:t>
            </w:r>
            <w:r w:rsidRPr="001543C4">
              <w:rPr>
                <w:bCs/>
                <w:sz w:val="16"/>
                <w:szCs w:val="16"/>
              </w:rPr>
              <w:t>ное</w:t>
            </w:r>
            <w:r w:rsidR="00D20214" w:rsidRPr="001543C4">
              <w:rPr>
                <w:bCs/>
                <w:sz w:val="16"/>
                <w:szCs w:val="16"/>
              </w:rPr>
              <w:t xml:space="preserve"> лицо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670B6D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Контак</w:t>
            </w:r>
            <w:r w:rsidR="00D20214" w:rsidRPr="001543C4">
              <w:rPr>
                <w:bCs/>
                <w:sz w:val="16"/>
                <w:szCs w:val="16"/>
              </w:rPr>
              <w:t xml:space="preserve">тный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телефон,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факс,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 e-mail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Сумма зая</w:t>
            </w:r>
            <w:r w:rsidRPr="001543C4">
              <w:rPr>
                <w:bCs/>
                <w:sz w:val="16"/>
                <w:szCs w:val="16"/>
              </w:rPr>
              <w:t>в</w:t>
            </w:r>
            <w:r w:rsidRPr="001543C4">
              <w:rPr>
                <w:bCs/>
                <w:sz w:val="16"/>
                <w:szCs w:val="16"/>
              </w:rPr>
              <w:t>ления (тыс.руб.)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Дата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возврата на дор</w:t>
            </w:r>
            <w:r w:rsidRPr="001543C4">
              <w:rPr>
                <w:bCs/>
                <w:sz w:val="16"/>
                <w:szCs w:val="16"/>
              </w:rPr>
              <w:t>а</w:t>
            </w:r>
            <w:r w:rsidRPr="001543C4">
              <w:rPr>
                <w:bCs/>
                <w:sz w:val="16"/>
                <w:szCs w:val="16"/>
              </w:rPr>
              <w:t xml:space="preserve">ботку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670B6D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Замеча</w:t>
            </w:r>
            <w:r w:rsidR="00D20214" w:rsidRPr="001543C4">
              <w:rPr>
                <w:bCs/>
                <w:sz w:val="16"/>
                <w:szCs w:val="16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B6D" w:rsidRPr="001543C4" w:rsidRDefault="00D20214" w:rsidP="00670B6D">
            <w:pPr>
              <w:jc w:val="center"/>
              <w:rPr>
                <w:bCs/>
                <w:sz w:val="16"/>
                <w:szCs w:val="16"/>
              </w:rPr>
            </w:pPr>
            <w:r w:rsidRPr="001543C4">
              <w:rPr>
                <w:bCs/>
                <w:sz w:val="16"/>
                <w:szCs w:val="16"/>
              </w:rPr>
              <w:t>Дата ус</w:t>
            </w:r>
            <w:r w:rsidR="00670B6D" w:rsidRPr="001543C4">
              <w:rPr>
                <w:bCs/>
                <w:sz w:val="16"/>
                <w:szCs w:val="16"/>
              </w:rPr>
              <w:t>тр</w:t>
            </w:r>
            <w:r w:rsidR="00670B6D" w:rsidRPr="001543C4">
              <w:rPr>
                <w:bCs/>
                <w:sz w:val="16"/>
                <w:szCs w:val="16"/>
              </w:rPr>
              <w:t>а</w:t>
            </w:r>
            <w:r w:rsidR="00670B6D" w:rsidRPr="001543C4">
              <w:rPr>
                <w:bCs/>
                <w:sz w:val="16"/>
                <w:szCs w:val="16"/>
              </w:rPr>
              <w:t>нения</w:t>
            </w:r>
          </w:p>
          <w:p w:rsidR="00D20214" w:rsidRPr="001543C4" w:rsidRDefault="00670B6D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замеч</w:t>
            </w:r>
            <w:r w:rsidR="00FF331D" w:rsidRPr="001543C4">
              <w:rPr>
                <w:bCs/>
                <w:sz w:val="16"/>
                <w:szCs w:val="16"/>
              </w:rPr>
              <w:t>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Дата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ко</w:t>
            </w:r>
            <w:r w:rsidRPr="001543C4">
              <w:rPr>
                <w:bCs/>
                <w:sz w:val="16"/>
                <w:szCs w:val="16"/>
              </w:rPr>
              <w:t>н</w:t>
            </w:r>
            <w:r w:rsidRPr="001543C4">
              <w:rPr>
                <w:bCs/>
                <w:sz w:val="16"/>
                <w:szCs w:val="16"/>
              </w:rPr>
              <w:t>курса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Прин</w:t>
            </w:r>
            <w:r w:rsidRPr="001543C4">
              <w:rPr>
                <w:bCs/>
                <w:sz w:val="16"/>
                <w:szCs w:val="16"/>
              </w:rPr>
              <w:t>я</w:t>
            </w:r>
            <w:r w:rsidRPr="001543C4">
              <w:rPr>
                <w:bCs/>
                <w:sz w:val="16"/>
                <w:szCs w:val="16"/>
              </w:rPr>
              <w:t>тое р</w:t>
            </w:r>
            <w:r w:rsidRPr="001543C4">
              <w:rPr>
                <w:bCs/>
                <w:sz w:val="16"/>
                <w:szCs w:val="16"/>
              </w:rPr>
              <w:t>е</w:t>
            </w:r>
            <w:r w:rsidRPr="001543C4">
              <w:rPr>
                <w:bCs/>
                <w:sz w:val="16"/>
                <w:szCs w:val="16"/>
              </w:rPr>
              <w:t xml:space="preserve">шение </w:t>
            </w:r>
          </w:p>
        </w:tc>
      </w:tr>
      <w:tr w:rsidR="00D20214" w:rsidRPr="001543C4" w:rsidTr="001543C4">
        <w:trPr>
          <w:trHeight w:val="810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ind w:left="-103" w:right="-108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ind w:left="-1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r w:rsidRPr="001543C4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jc w:val="right"/>
              <w:rPr>
                <w:sz w:val="20"/>
                <w:szCs w:val="20"/>
              </w:rPr>
            </w:pPr>
          </w:p>
        </w:tc>
      </w:tr>
    </w:tbl>
    <w:p w:rsidR="00D20214" w:rsidRPr="001543C4" w:rsidRDefault="00D20214">
      <w:pPr>
        <w:jc w:val="right"/>
        <w:rPr>
          <w:b/>
        </w:rPr>
      </w:pPr>
    </w:p>
    <w:p w:rsidR="00D20214" w:rsidRPr="00460ECE" w:rsidRDefault="009D46F3" w:rsidP="00460ECE">
      <w:pPr>
        <w:spacing w:line="240" w:lineRule="exact"/>
        <w:ind w:left="4962"/>
        <w:jc w:val="both"/>
        <w:rPr>
          <w:b/>
        </w:rPr>
      </w:pPr>
      <w:r>
        <w:rPr>
          <w:b/>
          <w:noProof/>
          <w:lang w:eastAsia="ru-RU"/>
        </w:rPr>
        <w:pict>
          <v:shape id="_x0000_s1176" type="#_x0000_t32" style="position:absolute;left:0;text-align:left;margin-left:107pt;margin-top:71.15pt;width:210.2pt;height:0;z-index:251670528" o:connectortype="straight"/>
        </w:pict>
      </w:r>
      <w:r w:rsidR="00460ECE">
        <w:rPr>
          <w:b/>
        </w:rPr>
        <w:br w:type="page"/>
      </w:r>
      <w:r w:rsidR="00B27191" w:rsidRPr="001543C4">
        <w:lastRenderedPageBreak/>
        <w:t xml:space="preserve">Приложение </w:t>
      </w:r>
      <w:r w:rsidR="00D20214" w:rsidRPr="001543C4">
        <w:t>7</w:t>
      </w:r>
    </w:p>
    <w:p w:rsidR="00D20214" w:rsidRPr="001543C4" w:rsidRDefault="00D20214" w:rsidP="00460ECE">
      <w:pPr>
        <w:pStyle w:val="ConsPlusTitle"/>
        <w:widowControl/>
        <w:spacing w:line="240" w:lineRule="exact"/>
        <w:ind w:left="4962"/>
        <w:jc w:val="both"/>
        <w:rPr>
          <w:b w:val="0"/>
        </w:rPr>
      </w:pPr>
      <w:r w:rsidRPr="001543C4">
        <w:rPr>
          <w:b w:val="0"/>
        </w:rPr>
        <w:t xml:space="preserve">к </w:t>
      </w:r>
      <w:r w:rsidR="001A6267" w:rsidRPr="001543C4">
        <w:rPr>
          <w:b w:val="0"/>
        </w:rPr>
        <w:t>а</w:t>
      </w:r>
      <w:r w:rsidRPr="001543C4">
        <w:rPr>
          <w:b w:val="0"/>
        </w:rPr>
        <w:t xml:space="preserve">дминистративному регламенту предоставления </w:t>
      </w:r>
      <w:r w:rsidR="00B27191" w:rsidRPr="001543C4">
        <w:rPr>
          <w:b w:val="0"/>
        </w:rPr>
        <w:t>администрацией Ипатовского городского округа Ставропольского края</w:t>
      </w:r>
      <w:r w:rsidR="001A6267" w:rsidRPr="001543C4">
        <w:rPr>
          <w:b w:val="0"/>
        </w:rPr>
        <w:t xml:space="preserve"> </w:t>
      </w:r>
      <w:r w:rsidRPr="001543C4">
        <w:rPr>
          <w:b w:val="0"/>
        </w:rPr>
        <w:t xml:space="preserve">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467825" w:rsidRDefault="00467825" w:rsidP="00460ECE">
      <w:pPr>
        <w:pStyle w:val="ConsPlusTitle"/>
        <w:widowControl/>
        <w:spacing w:line="240" w:lineRule="exact"/>
        <w:ind w:left="4962"/>
        <w:jc w:val="both"/>
        <w:rPr>
          <w:b w:val="0"/>
        </w:rPr>
      </w:pPr>
    </w:p>
    <w:p w:rsidR="00460ECE" w:rsidRPr="001543C4" w:rsidRDefault="00460ECE" w:rsidP="00460ECE">
      <w:pPr>
        <w:pStyle w:val="ConsPlusTitle"/>
        <w:widowControl/>
        <w:spacing w:line="240" w:lineRule="exact"/>
        <w:ind w:left="4962"/>
        <w:jc w:val="both"/>
        <w:rPr>
          <w:b w:val="0"/>
        </w:rPr>
      </w:pPr>
    </w:p>
    <w:p w:rsidR="00D20214" w:rsidRDefault="00897C83" w:rsidP="00460ECE">
      <w:pPr>
        <w:suppressAutoHyphens/>
        <w:autoSpaceDE w:val="0"/>
        <w:spacing w:line="240" w:lineRule="exact"/>
        <w:ind w:left="4962"/>
        <w:jc w:val="right"/>
      </w:pPr>
      <w:r>
        <w:t>Форма</w:t>
      </w:r>
    </w:p>
    <w:p w:rsidR="00897C83" w:rsidRDefault="00897C83" w:rsidP="00460ECE">
      <w:pPr>
        <w:suppressAutoHyphens/>
        <w:autoSpaceDE w:val="0"/>
        <w:spacing w:line="240" w:lineRule="exact"/>
        <w:ind w:left="4962"/>
        <w:jc w:val="both"/>
      </w:pPr>
    </w:p>
    <w:p w:rsidR="00897C83" w:rsidRPr="001543C4" w:rsidRDefault="00897C83" w:rsidP="00460ECE">
      <w:pPr>
        <w:suppressAutoHyphens/>
        <w:autoSpaceDE w:val="0"/>
        <w:spacing w:line="240" w:lineRule="exact"/>
        <w:ind w:left="4962"/>
        <w:jc w:val="both"/>
      </w:pPr>
    </w:p>
    <w:p w:rsidR="00A904E8" w:rsidRPr="001543C4" w:rsidRDefault="00A904E8" w:rsidP="00A904E8">
      <w:pPr>
        <w:autoSpaceDE w:val="0"/>
        <w:autoSpaceDN w:val="0"/>
        <w:adjustRightInd w:val="0"/>
        <w:jc w:val="center"/>
      </w:pPr>
      <w:r w:rsidRPr="001543C4">
        <w:t>РАСПИСКА О ПРИЕМЕ ДОКУМЕНТОВ</w:t>
      </w:r>
    </w:p>
    <w:p w:rsidR="00A904E8" w:rsidRPr="001543C4" w:rsidRDefault="00A904E8" w:rsidP="00A904E8">
      <w:pPr>
        <w:autoSpaceDE w:val="0"/>
        <w:autoSpaceDN w:val="0"/>
        <w:adjustRightInd w:val="0"/>
        <w:jc w:val="both"/>
        <w:outlineLvl w:val="0"/>
      </w:pPr>
    </w:p>
    <w:p w:rsidR="00672F1C" w:rsidRPr="001543C4" w:rsidRDefault="00672F1C" w:rsidP="00A904E8">
      <w:pPr>
        <w:autoSpaceDE w:val="0"/>
        <w:autoSpaceDN w:val="0"/>
        <w:adjustRightInd w:val="0"/>
        <w:ind w:firstLine="540"/>
        <w:jc w:val="both"/>
      </w:pPr>
      <w:r w:rsidRPr="001543C4">
        <w:t xml:space="preserve">   </w:t>
      </w:r>
    </w:p>
    <w:p w:rsidR="00A904E8" w:rsidRPr="001543C4" w:rsidRDefault="00672F1C" w:rsidP="00A904E8">
      <w:pPr>
        <w:autoSpaceDE w:val="0"/>
        <w:autoSpaceDN w:val="0"/>
        <w:adjustRightInd w:val="0"/>
        <w:ind w:firstLine="540"/>
        <w:jc w:val="both"/>
      </w:pPr>
      <w:r w:rsidRPr="001543C4">
        <w:tab/>
        <w:t xml:space="preserve"> </w:t>
      </w:r>
      <w:r w:rsidR="00A904E8" w:rsidRPr="001543C4">
        <w:t>Заявитель:</w:t>
      </w:r>
    </w:p>
    <w:p w:rsidR="00A904E8" w:rsidRPr="001543C4" w:rsidRDefault="00672F1C" w:rsidP="00A904E8">
      <w:pPr>
        <w:autoSpaceDE w:val="0"/>
        <w:autoSpaceDN w:val="0"/>
        <w:adjustRightInd w:val="0"/>
        <w:ind w:firstLine="540"/>
        <w:jc w:val="both"/>
      </w:pPr>
      <w:r w:rsidRPr="001543C4">
        <w:t xml:space="preserve">   </w:t>
      </w:r>
      <w:r w:rsidR="00A904E8" w:rsidRPr="001543C4">
        <w:t>Наименование муниципальной услуги: «Предоставление субсидий  за счет средств бюджета муниципального образования Ставропольского края субъектам малого и среднего предпринимательства»</w:t>
      </w:r>
      <w:r w:rsidR="00665BFE" w:rsidRPr="001543C4">
        <w:t>.</w:t>
      </w:r>
    </w:p>
    <w:p w:rsidR="00A904E8" w:rsidRPr="001543C4" w:rsidRDefault="00672F1C" w:rsidP="00A904E8">
      <w:pPr>
        <w:autoSpaceDE w:val="0"/>
        <w:autoSpaceDN w:val="0"/>
        <w:adjustRightInd w:val="0"/>
        <w:jc w:val="both"/>
        <w:outlineLvl w:val="0"/>
      </w:pPr>
      <w:r w:rsidRPr="001543C4">
        <w:tab/>
      </w:r>
      <w:r w:rsidR="00A904E8" w:rsidRPr="001543C4">
        <w:t>Перечень документов, необходимых для предоставления муниц</w:t>
      </w:r>
      <w:r w:rsidR="00A904E8" w:rsidRPr="001543C4">
        <w:t>и</w:t>
      </w:r>
      <w:r w:rsidR="00A904E8" w:rsidRPr="001543C4">
        <w:t>пальной услуги, представленных заявителем</w:t>
      </w:r>
      <w:r w:rsidR="00665BFE" w:rsidRPr="001543C4">
        <w:t>:</w:t>
      </w:r>
    </w:p>
    <w:p w:rsidR="00A904E8" w:rsidRPr="001543C4" w:rsidRDefault="00A904E8" w:rsidP="00A904E8">
      <w:pPr>
        <w:autoSpaceDE w:val="0"/>
        <w:autoSpaceDN w:val="0"/>
        <w:adjustRightInd w:val="0"/>
        <w:jc w:val="both"/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5373"/>
        <w:gridCol w:w="3544"/>
      </w:tblGrid>
      <w:tr w:rsidR="00A904E8" w:rsidRPr="001543C4" w:rsidTr="00A74FB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43C4">
              <w:rPr>
                <w:sz w:val="20"/>
                <w:szCs w:val="20"/>
              </w:rPr>
              <w:t>N п/п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43C4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43C4">
              <w:rPr>
                <w:sz w:val="20"/>
                <w:szCs w:val="20"/>
              </w:rPr>
              <w:t>Количество экземпляров</w:t>
            </w:r>
          </w:p>
        </w:tc>
      </w:tr>
      <w:tr w:rsidR="00A904E8" w:rsidRPr="001543C4" w:rsidTr="00A74FB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904E8" w:rsidRPr="001543C4" w:rsidRDefault="00A904E8" w:rsidP="00A904E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4E8" w:rsidRPr="001543C4" w:rsidRDefault="00A904E8" w:rsidP="00A904E8">
      <w:pPr>
        <w:autoSpaceDE w:val="0"/>
        <w:autoSpaceDN w:val="0"/>
        <w:adjustRightInd w:val="0"/>
        <w:ind w:firstLine="540"/>
        <w:jc w:val="both"/>
      </w:pPr>
      <w:r w:rsidRPr="001543C4">
        <w:t>Дата получения результата предоставления услуги:</w:t>
      </w:r>
    </w:p>
    <w:p w:rsidR="00A904E8" w:rsidRPr="001543C4" w:rsidRDefault="00A904E8" w:rsidP="00A904E8">
      <w:pPr>
        <w:autoSpaceDE w:val="0"/>
        <w:autoSpaceDN w:val="0"/>
        <w:adjustRightInd w:val="0"/>
        <w:jc w:val="both"/>
      </w:pPr>
    </w:p>
    <w:p w:rsidR="00A904E8" w:rsidRPr="001543C4" w:rsidRDefault="00A904E8" w:rsidP="00A904E8">
      <w:pPr>
        <w:autoSpaceDE w:val="0"/>
        <w:autoSpaceDN w:val="0"/>
        <w:adjustRightInd w:val="0"/>
        <w:ind w:firstLine="540"/>
        <w:jc w:val="both"/>
      </w:pPr>
      <w:r w:rsidRPr="001543C4">
        <w:t>Способ уведомления заявителя о результате предоставления услуги:</w:t>
      </w:r>
    </w:p>
    <w:p w:rsidR="00A904E8" w:rsidRPr="001543C4" w:rsidRDefault="00A904E8" w:rsidP="00A904E8">
      <w:pPr>
        <w:autoSpaceDE w:val="0"/>
        <w:autoSpaceDN w:val="0"/>
        <w:adjustRightInd w:val="0"/>
        <w:jc w:val="both"/>
      </w:pPr>
    </w:p>
    <w:p w:rsidR="00A904E8" w:rsidRPr="001543C4" w:rsidRDefault="00A904E8" w:rsidP="00A904E8">
      <w:pPr>
        <w:autoSpaceDE w:val="0"/>
        <w:autoSpaceDN w:val="0"/>
        <w:adjustRightInd w:val="0"/>
        <w:ind w:firstLine="540"/>
        <w:jc w:val="both"/>
      </w:pPr>
      <w:r w:rsidRPr="001543C4">
        <w:t>Принял:</w:t>
      </w:r>
    </w:p>
    <w:p w:rsidR="00672F1C" w:rsidRPr="001543C4" w:rsidRDefault="00672F1C" w:rsidP="00672F1C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</w:p>
    <w:p w:rsidR="00672F1C" w:rsidRPr="001543C4" w:rsidRDefault="00672F1C" w:rsidP="00672F1C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672F1C" w:rsidRPr="001543C4" w:rsidRDefault="00672F1C" w:rsidP="00672F1C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0E33D8" w:rsidRPr="001543C4" w:rsidRDefault="00672F1C" w:rsidP="00672F1C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1543C4">
        <w:rPr>
          <w:sz w:val="28"/>
          <w:szCs w:val="28"/>
        </w:rPr>
        <w:t xml:space="preserve"> Ф.И.О.</w:t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  <w:t xml:space="preserve">       Подпись</w:t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  <w:t xml:space="preserve">     </w:t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  <w:t>Дата</w:t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</w:p>
    <w:p w:rsidR="00897C83" w:rsidRDefault="00897C83" w:rsidP="00467825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460ECE" w:rsidRDefault="009D46F3">
      <w:r>
        <w:rPr>
          <w:noProof/>
          <w:lang w:eastAsia="ru-RU"/>
        </w:rPr>
        <w:pict>
          <v:shape id="_x0000_s1177" type="#_x0000_t32" style="position:absolute;margin-left:129.1pt;margin-top:10.55pt;width:253.6pt;height:0;z-index:251671552" o:connectortype="straight"/>
        </w:pict>
      </w:r>
      <w:r w:rsidR="00460ECE">
        <w:br w:type="page"/>
      </w:r>
    </w:p>
    <w:p w:rsidR="00A74FBD" w:rsidRPr="001543C4" w:rsidRDefault="00460ECE" w:rsidP="00460ECE">
      <w:pPr>
        <w:pStyle w:val="25"/>
        <w:tabs>
          <w:tab w:val="left" w:pos="426"/>
          <w:tab w:val="left" w:pos="709"/>
        </w:tabs>
        <w:spacing w:before="0" w:after="0" w:line="240" w:lineRule="exact"/>
        <w:ind w:left="5103" w:firstLine="0"/>
        <w:jc w:val="both"/>
      </w:pPr>
      <w:r>
        <w:rPr>
          <w:sz w:val="28"/>
          <w:szCs w:val="28"/>
        </w:rPr>
        <w:lastRenderedPageBreak/>
        <w:t>Приложение</w:t>
      </w:r>
      <w:r w:rsidR="00A74FBD" w:rsidRPr="001543C4">
        <w:rPr>
          <w:sz w:val="28"/>
          <w:szCs w:val="28"/>
        </w:rPr>
        <w:t xml:space="preserve"> </w:t>
      </w:r>
      <w:r w:rsidR="004B063F" w:rsidRPr="001543C4">
        <w:rPr>
          <w:sz w:val="28"/>
          <w:szCs w:val="28"/>
        </w:rPr>
        <w:t>8</w:t>
      </w:r>
    </w:p>
    <w:p w:rsidR="00A74FBD" w:rsidRPr="001543C4" w:rsidRDefault="00A74FBD" w:rsidP="00460ECE">
      <w:pPr>
        <w:pStyle w:val="ConsPlusTitle"/>
        <w:widowControl/>
        <w:spacing w:line="240" w:lineRule="exact"/>
        <w:ind w:left="5103"/>
        <w:jc w:val="both"/>
        <w:rPr>
          <w:b w:val="0"/>
        </w:rPr>
      </w:pPr>
      <w:r w:rsidRPr="001543C4">
        <w:rPr>
          <w:b w:val="0"/>
        </w:rPr>
        <w:t>к административному регламенту предоставления администрацией Ипатовского городского округа Ставропольского края муниципальной услуги «Предоставление субсидий 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9D18F5" w:rsidRPr="001543C4" w:rsidRDefault="009D18F5" w:rsidP="00460ECE">
      <w:pPr>
        <w:spacing w:line="240" w:lineRule="exact"/>
        <w:ind w:left="5103"/>
        <w:jc w:val="both"/>
      </w:pPr>
    </w:p>
    <w:p w:rsidR="00C4025E" w:rsidRPr="001543C4" w:rsidRDefault="00C4025E" w:rsidP="00460ECE">
      <w:pPr>
        <w:spacing w:line="240" w:lineRule="exact"/>
        <w:ind w:left="5103"/>
        <w:jc w:val="both"/>
      </w:pPr>
    </w:p>
    <w:p w:rsidR="00A74FBD" w:rsidRPr="001543C4" w:rsidRDefault="00C4025E" w:rsidP="00460ECE">
      <w:pPr>
        <w:spacing w:line="240" w:lineRule="exact"/>
        <w:ind w:left="5103"/>
        <w:jc w:val="right"/>
      </w:pPr>
      <w:r w:rsidRPr="001543C4">
        <w:t>Форма</w:t>
      </w:r>
    </w:p>
    <w:p w:rsidR="00C4025E" w:rsidRDefault="00C4025E" w:rsidP="00460ECE">
      <w:pPr>
        <w:autoSpaceDE w:val="0"/>
        <w:autoSpaceDN w:val="0"/>
        <w:adjustRightInd w:val="0"/>
        <w:spacing w:line="240" w:lineRule="exact"/>
        <w:ind w:left="5103"/>
        <w:jc w:val="both"/>
      </w:pPr>
    </w:p>
    <w:p w:rsidR="00460ECE" w:rsidRPr="001543C4" w:rsidRDefault="00460ECE" w:rsidP="00460ECE">
      <w:pPr>
        <w:autoSpaceDE w:val="0"/>
        <w:autoSpaceDN w:val="0"/>
        <w:adjustRightInd w:val="0"/>
        <w:spacing w:line="240" w:lineRule="exact"/>
        <w:ind w:left="5103"/>
        <w:jc w:val="both"/>
      </w:pPr>
    </w:p>
    <w:p w:rsidR="00C4025E" w:rsidRPr="001543C4" w:rsidRDefault="00A74FBD" w:rsidP="00A74FBD">
      <w:pPr>
        <w:autoSpaceDE w:val="0"/>
        <w:autoSpaceDN w:val="0"/>
        <w:adjustRightInd w:val="0"/>
        <w:jc w:val="center"/>
      </w:pPr>
      <w:r w:rsidRPr="001543C4">
        <w:t>УВЕДОМЛЕНИ</w:t>
      </w:r>
      <w:r w:rsidR="00C4025E" w:rsidRPr="001543C4">
        <w:t>Е</w:t>
      </w:r>
    </w:p>
    <w:p w:rsidR="00A74FBD" w:rsidRPr="001543C4" w:rsidRDefault="00A74FBD" w:rsidP="00A74FBD">
      <w:pPr>
        <w:autoSpaceDE w:val="0"/>
        <w:autoSpaceDN w:val="0"/>
        <w:adjustRightInd w:val="0"/>
        <w:jc w:val="center"/>
      </w:pPr>
      <w:r w:rsidRPr="001543C4">
        <w:t>об отказе в предоставлени</w:t>
      </w:r>
      <w:r w:rsidR="00897C83">
        <w:t>и</w:t>
      </w:r>
      <w:r w:rsidRPr="001543C4">
        <w:t xml:space="preserve"> муниципальной услуги</w:t>
      </w:r>
    </w:p>
    <w:p w:rsidR="00A74FBD" w:rsidRPr="001543C4" w:rsidRDefault="00A74FBD" w:rsidP="00A74FBD">
      <w:pPr>
        <w:autoSpaceDE w:val="0"/>
        <w:autoSpaceDN w:val="0"/>
        <w:adjustRightInd w:val="0"/>
        <w:jc w:val="both"/>
      </w:pPr>
    </w:p>
    <w:p w:rsidR="00A74FBD" w:rsidRPr="001543C4" w:rsidRDefault="00A74FBD" w:rsidP="00A74FBD">
      <w:pPr>
        <w:autoSpaceDE w:val="0"/>
        <w:autoSpaceDN w:val="0"/>
        <w:adjustRightInd w:val="0"/>
        <w:jc w:val="center"/>
      </w:pPr>
      <w:r w:rsidRPr="001543C4">
        <w:t>Уважаемый</w:t>
      </w:r>
      <w:r w:rsidR="00B923A4" w:rsidRPr="001543C4">
        <w:t xml:space="preserve"> </w:t>
      </w:r>
      <w:r w:rsidRPr="001543C4">
        <w:t>(ая) ______________!</w:t>
      </w:r>
    </w:p>
    <w:p w:rsidR="00A74FBD" w:rsidRPr="001543C4" w:rsidRDefault="00A74FBD" w:rsidP="00A74FBD">
      <w:pPr>
        <w:autoSpaceDE w:val="0"/>
        <w:autoSpaceDN w:val="0"/>
        <w:adjustRightInd w:val="0"/>
        <w:jc w:val="both"/>
      </w:pPr>
    </w:p>
    <w:p w:rsidR="00A74FBD" w:rsidRPr="001543C4" w:rsidRDefault="00A74FBD" w:rsidP="00A74FBD">
      <w:pPr>
        <w:autoSpaceDE w:val="0"/>
        <w:autoSpaceDN w:val="0"/>
        <w:adjustRightInd w:val="0"/>
        <w:jc w:val="both"/>
      </w:pPr>
      <w:r w:rsidRPr="001543C4">
        <w:t xml:space="preserve">    </w:t>
      </w:r>
      <w:r w:rsidRPr="001543C4">
        <w:tab/>
        <w:t>Рассмотрев Ваше заявление и документы, необходимые для  предо</w:t>
      </w:r>
      <w:r w:rsidRPr="001543C4">
        <w:t>с</w:t>
      </w:r>
      <w:r w:rsidRPr="001543C4">
        <w:t>тавления</w:t>
      </w:r>
      <w:r w:rsidR="00122DCD" w:rsidRPr="001543C4">
        <w:t xml:space="preserve"> </w:t>
      </w:r>
      <w:r w:rsidR="004B063F" w:rsidRPr="001543C4">
        <w:t xml:space="preserve"> муниципальной </w:t>
      </w:r>
      <w:r w:rsidRPr="001543C4">
        <w:t>услуги «</w:t>
      </w:r>
      <w:r w:rsidR="003233AA" w:rsidRPr="001543C4">
        <w:t>Предоставление субсидий за счет средств бюджета муниципального образования Ставропольского края суб</w:t>
      </w:r>
      <w:r w:rsidR="003233AA" w:rsidRPr="001543C4">
        <w:t>ъ</w:t>
      </w:r>
      <w:r w:rsidR="003233AA" w:rsidRPr="001543C4">
        <w:t>ектам малого и среднего предпринимательства</w:t>
      </w:r>
      <w:r w:rsidRPr="001543C4">
        <w:rPr>
          <w:iCs/>
        </w:rPr>
        <w:t xml:space="preserve">» </w:t>
      </w:r>
      <w:r w:rsidR="00122DCD" w:rsidRPr="001543C4">
        <w:rPr>
          <w:iCs/>
        </w:rPr>
        <w:t xml:space="preserve"> </w:t>
      </w:r>
      <w:r w:rsidR="003233AA" w:rsidRPr="001543C4">
        <w:t>от ______</w:t>
      </w:r>
      <w:r w:rsidR="00122DCD" w:rsidRPr="001543C4">
        <w:t>___</w:t>
      </w:r>
      <w:r w:rsidR="003233AA" w:rsidRPr="001543C4">
        <w:t xml:space="preserve">№___, </w:t>
      </w:r>
      <w:r w:rsidRPr="001543C4">
        <w:t xml:space="preserve"> пр</w:t>
      </w:r>
      <w:r w:rsidRPr="001543C4">
        <w:t>и</w:t>
      </w:r>
      <w:r w:rsidRPr="001543C4">
        <w:t xml:space="preserve">нято решение об отказе в предоставлении </w:t>
      </w:r>
      <w:r w:rsidR="003233AA" w:rsidRPr="001543C4">
        <w:t>субсидии за счет средств бюдж</w:t>
      </w:r>
      <w:r w:rsidR="003233AA" w:rsidRPr="001543C4">
        <w:t>е</w:t>
      </w:r>
      <w:r w:rsidR="003233AA" w:rsidRPr="001543C4">
        <w:t>та Ипатовского городского округа Ставропольского края</w:t>
      </w:r>
      <w:r w:rsidRPr="001543C4">
        <w:t xml:space="preserve"> по следующим основаниям.</w:t>
      </w:r>
    </w:p>
    <w:p w:rsidR="00A74FBD" w:rsidRPr="001543C4" w:rsidRDefault="00B923A4" w:rsidP="00A74FBD">
      <w:pPr>
        <w:autoSpaceDE w:val="0"/>
        <w:autoSpaceDN w:val="0"/>
        <w:adjustRightInd w:val="0"/>
        <w:jc w:val="both"/>
      </w:pPr>
      <w:r w:rsidRPr="001543C4">
        <w:tab/>
      </w:r>
      <w:r w:rsidR="00A74FBD" w:rsidRPr="001543C4">
        <w:t>(Далее текст и обоснование отказа в предоставлении услуги)</w:t>
      </w:r>
    </w:p>
    <w:p w:rsidR="00A74FBD" w:rsidRPr="001543C4" w:rsidRDefault="00A74FBD" w:rsidP="00A74FBD">
      <w:pPr>
        <w:autoSpaceDE w:val="0"/>
        <w:autoSpaceDN w:val="0"/>
        <w:adjustRightInd w:val="0"/>
        <w:jc w:val="both"/>
      </w:pPr>
    </w:p>
    <w:p w:rsidR="00A74FBD" w:rsidRPr="001543C4" w:rsidRDefault="00A74FBD" w:rsidP="00A74FBD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74FBD" w:rsidRPr="001543C4" w:rsidRDefault="00A74FBD" w:rsidP="00A74FBD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74FBD" w:rsidRPr="001543C4" w:rsidRDefault="004B063F" w:rsidP="003233AA">
      <w:pPr>
        <w:autoSpaceDE w:val="0"/>
        <w:autoSpaceDN w:val="0"/>
        <w:adjustRightInd w:val="0"/>
        <w:spacing w:line="240" w:lineRule="exact"/>
        <w:jc w:val="both"/>
        <w:rPr>
          <w:lang w:eastAsia="ru-RU"/>
        </w:rPr>
      </w:pPr>
      <w:r w:rsidRPr="001543C4">
        <w:rPr>
          <w:lang w:eastAsia="ru-RU"/>
        </w:rPr>
        <w:t>Ф.И.О.</w:t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</w:p>
    <w:p w:rsidR="007D08E1" w:rsidRPr="001543C4" w:rsidRDefault="004B063F" w:rsidP="003233AA">
      <w:pPr>
        <w:autoSpaceDE w:val="0"/>
        <w:autoSpaceDN w:val="0"/>
        <w:adjustRightInd w:val="0"/>
        <w:spacing w:line="240" w:lineRule="exact"/>
        <w:jc w:val="both"/>
        <w:rPr>
          <w:lang w:eastAsia="ru-RU"/>
        </w:rPr>
      </w:pP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="007D08E1" w:rsidRPr="001543C4">
        <w:rPr>
          <w:lang w:eastAsia="ru-RU"/>
        </w:rPr>
        <w:tab/>
        <w:t>___</w:t>
      </w:r>
      <w:r w:rsidR="00460ECE">
        <w:rPr>
          <w:lang w:eastAsia="ru-RU"/>
        </w:rPr>
        <w:tab/>
      </w:r>
      <w:r w:rsidR="00460ECE">
        <w:rPr>
          <w:lang w:eastAsia="ru-RU"/>
        </w:rPr>
        <w:tab/>
      </w:r>
      <w:r w:rsidR="00460ECE">
        <w:rPr>
          <w:lang w:eastAsia="ru-RU"/>
        </w:rPr>
        <w:tab/>
      </w:r>
      <w:r w:rsidR="007D08E1" w:rsidRPr="001543C4">
        <w:rPr>
          <w:lang w:eastAsia="ru-RU"/>
        </w:rPr>
        <w:t>Под</w:t>
      </w:r>
      <w:r w:rsidRPr="001543C4">
        <w:rPr>
          <w:lang w:eastAsia="ru-RU"/>
        </w:rPr>
        <w:t>пись</w:t>
      </w:r>
    </w:p>
    <w:p w:rsidR="00A74FBD" w:rsidRPr="001543C4" w:rsidRDefault="00A74FBD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A74FBD" w:rsidRPr="001543C4" w:rsidRDefault="00A74FBD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A74FBD" w:rsidRPr="001543C4" w:rsidRDefault="00A74FBD" w:rsidP="00B923A4">
      <w:pPr>
        <w:autoSpaceDE w:val="0"/>
        <w:autoSpaceDN w:val="0"/>
        <w:adjustRightInd w:val="0"/>
        <w:jc w:val="both"/>
        <w:rPr>
          <w:sz w:val="20"/>
          <w:szCs w:val="20"/>
          <w:lang w:eastAsia="ru-RU"/>
        </w:rPr>
      </w:pPr>
      <w:r w:rsidRPr="001543C4">
        <w:rPr>
          <w:sz w:val="20"/>
          <w:szCs w:val="20"/>
          <w:lang w:eastAsia="ru-RU"/>
        </w:rPr>
        <w:t>Ф.И.О. исполнителя</w:t>
      </w:r>
    </w:p>
    <w:p w:rsidR="00B923A4" w:rsidRDefault="00B923A4" w:rsidP="00B923A4">
      <w:pPr>
        <w:autoSpaceDE w:val="0"/>
        <w:autoSpaceDN w:val="0"/>
        <w:adjustRightInd w:val="0"/>
        <w:jc w:val="both"/>
        <w:rPr>
          <w:sz w:val="20"/>
          <w:szCs w:val="20"/>
          <w:lang w:eastAsia="ru-RU"/>
        </w:rPr>
      </w:pPr>
      <w:r w:rsidRPr="001543C4">
        <w:rPr>
          <w:sz w:val="20"/>
          <w:szCs w:val="20"/>
          <w:lang w:eastAsia="ru-RU"/>
        </w:rPr>
        <w:t>Тел.</w:t>
      </w:r>
    </w:p>
    <w:p w:rsidR="00897C83" w:rsidRDefault="00897C83" w:rsidP="00B923A4">
      <w:pPr>
        <w:autoSpaceDE w:val="0"/>
        <w:autoSpaceDN w:val="0"/>
        <w:adjustRightInd w:val="0"/>
        <w:jc w:val="both"/>
        <w:rPr>
          <w:sz w:val="20"/>
          <w:szCs w:val="20"/>
          <w:lang w:eastAsia="ru-RU"/>
        </w:rPr>
      </w:pPr>
    </w:p>
    <w:p w:rsidR="00897C83" w:rsidRPr="00B923A4" w:rsidRDefault="00897C83" w:rsidP="00897C83">
      <w:pPr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____________________________________________________</w:t>
      </w:r>
    </w:p>
    <w:sectPr w:rsidR="00897C83" w:rsidRPr="00B923A4" w:rsidSect="00AD466B">
      <w:footerReference w:type="even" r:id="rId46"/>
      <w:footerReference w:type="default" r:id="rId47"/>
      <w:footerReference w:type="first" r:id="rId48"/>
      <w:pgSz w:w="11906" w:h="16838"/>
      <w:pgMar w:top="1134" w:right="765" w:bottom="1134" w:left="1985" w:header="720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54C" w:rsidRDefault="001F654C">
      <w:r>
        <w:separator/>
      </w:r>
    </w:p>
  </w:endnote>
  <w:endnote w:type="continuationSeparator" w:id="1">
    <w:p w:rsidR="001F654C" w:rsidRDefault="001F6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0D" w:rsidRDefault="00D0010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0D" w:rsidRDefault="00D0010D">
    <w:pPr>
      <w:pStyle w:val="af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0D" w:rsidRDefault="009D46F3">
    <w:pPr>
      <w:pStyle w:val="af5"/>
      <w:jc w:val="right"/>
    </w:pPr>
    <w:fldSimple w:instr=" PAGE ">
      <w:r w:rsidR="003016FE">
        <w:rPr>
          <w:noProof/>
        </w:rPr>
        <w:t>1</w:t>
      </w:r>
    </w:fldSimple>
  </w:p>
  <w:p w:rsidR="00D0010D" w:rsidRDefault="00D0010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54C" w:rsidRDefault="001F654C">
      <w:r>
        <w:separator/>
      </w:r>
    </w:p>
  </w:footnote>
  <w:footnote w:type="continuationSeparator" w:id="1">
    <w:p w:rsidR="001F654C" w:rsidRDefault="001F654C">
      <w:r>
        <w:continuationSeparator/>
      </w:r>
    </w:p>
  </w:footnote>
  <w:footnote w:id="2">
    <w:p w:rsidR="00D0010D" w:rsidRDefault="00D0010D">
      <w:r>
        <w:rPr>
          <w:rStyle w:val="a7"/>
        </w:rPr>
        <w:footnoteRef/>
      </w:r>
    </w:p>
    <w:p w:rsidR="00D0010D" w:rsidRDefault="00D0010D">
      <w:pPr>
        <w:pStyle w:val="af7"/>
      </w:pPr>
      <w:r>
        <w:tab/>
        <w:t xml:space="preserve"> Для обработки персональных данных, содержащихся в согласии в письменной форме субъекта на обработку его персональных данных, дополнительное согласие не требуется.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)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0851372"/>
    <w:multiLevelType w:val="hybridMultilevel"/>
    <w:tmpl w:val="59CC7260"/>
    <w:lvl w:ilvl="0" w:tplc="4BF20A82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7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D20214"/>
    <w:rsid w:val="00001A07"/>
    <w:rsid w:val="000039C2"/>
    <w:rsid w:val="00023E5B"/>
    <w:rsid w:val="00025BD6"/>
    <w:rsid w:val="00042510"/>
    <w:rsid w:val="00054FC4"/>
    <w:rsid w:val="000602A0"/>
    <w:rsid w:val="00065397"/>
    <w:rsid w:val="000756B4"/>
    <w:rsid w:val="00075E2D"/>
    <w:rsid w:val="0007662F"/>
    <w:rsid w:val="00092ACD"/>
    <w:rsid w:val="000A08EE"/>
    <w:rsid w:val="000A6645"/>
    <w:rsid w:val="000B32F6"/>
    <w:rsid w:val="000E1359"/>
    <w:rsid w:val="000E2243"/>
    <w:rsid w:val="000E2D12"/>
    <w:rsid w:val="000E33D8"/>
    <w:rsid w:val="000E3636"/>
    <w:rsid w:val="000E6C50"/>
    <w:rsid w:val="000F31CD"/>
    <w:rsid w:val="000F463F"/>
    <w:rsid w:val="00101EA0"/>
    <w:rsid w:val="00102361"/>
    <w:rsid w:val="00112862"/>
    <w:rsid w:val="00115092"/>
    <w:rsid w:val="00122DCD"/>
    <w:rsid w:val="001271BB"/>
    <w:rsid w:val="001277BC"/>
    <w:rsid w:val="00127F4F"/>
    <w:rsid w:val="00130DF6"/>
    <w:rsid w:val="001519A7"/>
    <w:rsid w:val="0015256A"/>
    <w:rsid w:val="001543C4"/>
    <w:rsid w:val="00155903"/>
    <w:rsid w:val="00157C7C"/>
    <w:rsid w:val="00157F8F"/>
    <w:rsid w:val="00174C8A"/>
    <w:rsid w:val="001832EE"/>
    <w:rsid w:val="001840B3"/>
    <w:rsid w:val="00184DBF"/>
    <w:rsid w:val="00185793"/>
    <w:rsid w:val="00195213"/>
    <w:rsid w:val="001A0976"/>
    <w:rsid w:val="001A6267"/>
    <w:rsid w:val="001B43A5"/>
    <w:rsid w:val="001C1C38"/>
    <w:rsid w:val="001C1C5F"/>
    <w:rsid w:val="001C23B8"/>
    <w:rsid w:val="001C7371"/>
    <w:rsid w:val="001D5BCB"/>
    <w:rsid w:val="001E03C8"/>
    <w:rsid w:val="001E711A"/>
    <w:rsid w:val="001F654C"/>
    <w:rsid w:val="001F74A1"/>
    <w:rsid w:val="00201126"/>
    <w:rsid w:val="00206CCE"/>
    <w:rsid w:val="00210028"/>
    <w:rsid w:val="00214414"/>
    <w:rsid w:val="00222266"/>
    <w:rsid w:val="00222E7E"/>
    <w:rsid w:val="0023374C"/>
    <w:rsid w:val="00234707"/>
    <w:rsid w:val="00240F8B"/>
    <w:rsid w:val="00244824"/>
    <w:rsid w:val="00261AC3"/>
    <w:rsid w:val="00272020"/>
    <w:rsid w:val="00272222"/>
    <w:rsid w:val="00274852"/>
    <w:rsid w:val="002763E1"/>
    <w:rsid w:val="002810CB"/>
    <w:rsid w:val="002810EB"/>
    <w:rsid w:val="0028294F"/>
    <w:rsid w:val="00283F83"/>
    <w:rsid w:val="002A4197"/>
    <w:rsid w:val="002A5E59"/>
    <w:rsid w:val="002A6D6E"/>
    <w:rsid w:val="002B1B26"/>
    <w:rsid w:val="002D72D1"/>
    <w:rsid w:val="002E757C"/>
    <w:rsid w:val="002E7B6C"/>
    <w:rsid w:val="002F4888"/>
    <w:rsid w:val="00300A5B"/>
    <w:rsid w:val="003016FE"/>
    <w:rsid w:val="0030377B"/>
    <w:rsid w:val="00312AE0"/>
    <w:rsid w:val="00323338"/>
    <w:rsid w:val="003233AA"/>
    <w:rsid w:val="00324124"/>
    <w:rsid w:val="00327644"/>
    <w:rsid w:val="00344C63"/>
    <w:rsid w:val="00366646"/>
    <w:rsid w:val="00366AD2"/>
    <w:rsid w:val="00370AA5"/>
    <w:rsid w:val="00374206"/>
    <w:rsid w:val="00376A87"/>
    <w:rsid w:val="00382ACD"/>
    <w:rsid w:val="00394778"/>
    <w:rsid w:val="003A40A5"/>
    <w:rsid w:val="003B0030"/>
    <w:rsid w:val="003B1CBE"/>
    <w:rsid w:val="003B60FD"/>
    <w:rsid w:val="003B7697"/>
    <w:rsid w:val="003D08D1"/>
    <w:rsid w:val="003D1A74"/>
    <w:rsid w:val="003F090E"/>
    <w:rsid w:val="003F0CEE"/>
    <w:rsid w:val="003F1FEC"/>
    <w:rsid w:val="00407970"/>
    <w:rsid w:val="00411AD5"/>
    <w:rsid w:val="00421192"/>
    <w:rsid w:val="0043473B"/>
    <w:rsid w:val="0044192C"/>
    <w:rsid w:val="004432A4"/>
    <w:rsid w:val="0044352A"/>
    <w:rsid w:val="00443F24"/>
    <w:rsid w:val="00460ECE"/>
    <w:rsid w:val="00460EDD"/>
    <w:rsid w:val="004641D0"/>
    <w:rsid w:val="00467825"/>
    <w:rsid w:val="0047141A"/>
    <w:rsid w:val="00473599"/>
    <w:rsid w:val="00474BE5"/>
    <w:rsid w:val="00476B2F"/>
    <w:rsid w:val="0048154B"/>
    <w:rsid w:val="00492743"/>
    <w:rsid w:val="00492BBD"/>
    <w:rsid w:val="004A3033"/>
    <w:rsid w:val="004A377C"/>
    <w:rsid w:val="004A4208"/>
    <w:rsid w:val="004B063F"/>
    <w:rsid w:val="004B23FF"/>
    <w:rsid w:val="004B72E3"/>
    <w:rsid w:val="004C00EA"/>
    <w:rsid w:val="004C5C1E"/>
    <w:rsid w:val="004D12CD"/>
    <w:rsid w:val="004D3C8D"/>
    <w:rsid w:val="004E3274"/>
    <w:rsid w:val="004F3ABB"/>
    <w:rsid w:val="005076C3"/>
    <w:rsid w:val="0051661E"/>
    <w:rsid w:val="0052550B"/>
    <w:rsid w:val="00527EF8"/>
    <w:rsid w:val="0053664A"/>
    <w:rsid w:val="00550212"/>
    <w:rsid w:val="00557EF3"/>
    <w:rsid w:val="0056581D"/>
    <w:rsid w:val="0056749B"/>
    <w:rsid w:val="0057730D"/>
    <w:rsid w:val="00584438"/>
    <w:rsid w:val="005A68A5"/>
    <w:rsid w:val="005B2A7A"/>
    <w:rsid w:val="005C03E8"/>
    <w:rsid w:val="005C09CB"/>
    <w:rsid w:val="005C36EB"/>
    <w:rsid w:val="005C546F"/>
    <w:rsid w:val="005C58D3"/>
    <w:rsid w:val="005C6F5B"/>
    <w:rsid w:val="005D16E8"/>
    <w:rsid w:val="005F3E45"/>
    <w:rsid w:val="005F43D2"/>
    <w:rsid w:val="00600DF8"/>
    <w:rsid w:val="0060284E"/>
    <w:rsid w:val="0061160E"/>
    <w:rsid w:val="0061290C"/>
    <w:rsid w:val="00624BDE"/>
    <w:rsid w:val="006272C4"/>
    <w:rsid w:val="006319E6"/>
    <w:rsid w:val="00643661"/>
    <w:rsid w:val="0065062F"/>
    <w:rsid w:val="00651849"/>
    <w:rsid w:val="0065601C"/>
    <w:rsid w:val="00661F2F"/>
    <w:rsid w:val="0066260A"/>
    <w:rsid w:val="00664D5B"/>
    <w:rsid w:val="00665BFE"/>
    <w:rsid w:val="006670C5"/>
    <w:rsid w:val="006675B8"/>
    <w:rsid w:val="00670B6D"/>
    <w:rsid w:val="0067240B"/>
    <w:rsid w:val="00672F1C"/>
    <w:rsid w:val="00673F07"/>
    <w:rsid w:val="00674878"/>
    <w:rsid w:val="00676CDF"/>
    <w:rsid w:val="00677F24"/>
    <w:rsid w:val="006804A8"/>
    <w:rsid w:val="0068399F"/>
    <w:rsid w:val="00687C16"/>
    <w:rsid w:val="006915F9"/>
    <w:rsid w:val="006A02F9"/>
    <w:rsid w:val="006A0967"/>
    <w:rsid w:val="006B111C"/>
    <w:rsid w:val="006B117F"/>
    <w:rsid w:val="006B5303"/>
    <w:rsid w:val="006C5C17"/>
    <w:rsid w:val="006D1D50"/>
    <w:rsid w:val="006D51D8"/>
    <w:rsid w:val="006D6F0D"/>
    <w:rsid w:val="006E7624"/>
    <w:rsid w:val="006E7B64"/>
    <w:rsid w:val="006F3FD0"/>
    <w:rsid w:val="0071564A"/>
    <w:rsid w:val="00721EF8"/>
    <w:rsid w:val="007238A6"/>
    <w:rsid w:val="0072572C"/>
    <w:rsid w:val="00740F07"/>
    <w:rsid w:val="007419EA"/>
    <w:rsid w:val="007515FC"/>
    <w:rsid w:val="00751B18"/>
    <w:rsid w:val="007527D4"/>
    <w:rsid w:val="00757285"/>
    <w:rsid w:val="00764BAD"/>
    <w:rsid w:val="00772110"/>
    <w:rsid w:val="00776455"/>
    <w:rsid w:val="00782AA1"/>
    <w:rsid w:val="00782DF2"/>
    <w:rsid w:val="007840AC"/>
    <w:rsid w:val="00793E0F"/>
    <w:rsid w:val="007B2BF9"/>
    <w:rsid w:val="007B30F0"/>
    <w:rsid w:val="007C3B3F"/>
    <w:rsid w:val="007D08E1"/>
    <w:rsid w:val="007D6DD9"/>
    <w:rsid w:val="007F376A"/>
    <w:rsid w:val="007F4B52"/>
    <w:rsid w:val="007F59C3"/>
    <w:rsid w:val="008140B1"/>
    <w:rsid w:val="00822E0F"/>
    <w:rsid w:val="00825FB6"/>
    <w:rsid w:val="008302E6"/>
    <w:rsid w:val="008315EC"/>
    <w:rsid w:val="00833785"/>
    <w:rsid w:val="008410C9"/>
    <w:rsid w:val="00841B37"/>
    <w:rsid w:val="00845FF7"/>
    <w:rsid w:val="0084676A"/>
    <w:rsid w:val="0085259D"/>
    <w:rsid w:val="00852ADA"/>
    <w:rsid w:val="008542CD"/>
    <w:rsid w:val="0085546D"/>
    <w:rsid w:val="0086229B"/>
    <w:rsid w:val="00875000"/>
    <w:rsid w:val="00875369"/>
    <w:rsid w:val="00883971"/>
    <w:rsid w:val="00884A28"/>
    <w:rsid w:val="00897C83"/>
    <w:rsid w:val="00897CC8"/>
    <w:rsid w:val="008A046F"/>
    <w:rsid w:val="008A3BB0"/>
    <w:rsid w:val="008B4ABF"/>
    <w:rsid w:val="008C61CC"/>
    <w:rsid w:val="008C797E"/>
    <w:rsid w:val="008D3B00"/>
    <w:rsid w:val="008D5D33"/>
    <w:rsid w:val="008E7912"/>
    <w:rsid w:val="009029E3"/>
    <w:rsid w:val="00904A75"/>
    <w:rsid w:val="0091101C"/>
    <w:rsid w:val="00941E8A"/>
    <w:rsid w:val="009455E9"/>
    <w:rsid w:val="00955434"/>
    <w:rsid w:val="009555A8"/>
    <w:rsid w:val="0095645C"/>
    <w:rsid w:val="00983F02"/>
    <w:rsid w:val="00992939"/>
    <w:rsid w:val="009A1932"/>
    <w:rsid w:val="009A571F"/>
    <w:rsid w:val="009A7EBA"/>
    <w:rsid w:val="009D0074"/>
    <w:rsid w:val="009D0132"/>
    <w:rsid w:val="009D18F5"/>
    <w:rsid w:val="009D46F3"/>
    <w:rsid w:val="009D6272"/>
    <w:rsid w:val="009D786F"/>
    <w:rsid w:val="009E476F"/>
    <w:rsid w:val="009F4D55"/>
    <w:rsid w:val="00A00488"/>
    <w:rsid w:val="00A10735"/>
    <w:rsid w:val="00A1612C"/>
    <w:rsid w:val="00A17482"/>
    <w:rsid w:val="00A3213D"/>
    <w:rsid w:val="00A333A5"/>
    <w:rsid w:val="00A56F11"/>
    <w:rsid w:val="00A70B0B"/>
    <w:rsid w:val="00A74FBD"/>
    <w:rsid w:val="00A752B1"/>
    <w:rsid w:val="00A76D38"/>
    <w:rsid w:val="00A851B2"/>
    <w:rsid w:val="00A904E8"/>
    <w:rsid w:val="00A93571"/>
    <w:rsid w:val="00AC01E5"/>
    <w:rsid w:val="00AC2E4A"/>
    <w:rsid w:val="00AC2F56"/>
    <w:rsid w:val="00AC3351"/>
    <w:rsid w:val="00AC4CC9"/>
    <w:rsid w:val="00AD2518"/>
    <w:rsid w:val="00AD466B"/>
    <w:rsid w:val="00AE1574"/>
    <w:rsid w:val="00AE174A"/>
    <w:rsid w:val="00AE1E17"/>
    <w:rsid w:val="00AE4BD3"/>
    <w:rsid w:val="00AE5B5A"/>
    <w:rsid w:val="00AE6D07"/>
    <w:rsid w:val="00AE757A"/>
    <w:rsid w:val="00AF6BC2"/>
    <w:rsid w:val="00AF75F9"/>
    <w:rsid w:val="00B02D66"/>
    <w:rsid w:val="00B11908"/>
    <w:rsid w:val="00B119C3"/>
    <w:rsid w:val="00B12F48"/>
    <w:rsid w:val="00B206F8"/>
    <w:rsid w:val="00B27191"/>
    <w:rsid w:val="00B312C3"/>
    <w:rsid w:val="00B4022D"/>
    <w:rsid w:val="00B6286A"/>
    <w:rsid w:val="00B63BE0"/>
    <w:rsid w:val="00B7226C"/>
    <w:rsid w:val="00B745A2"/>
    <w:rsid w:val="00B8492C"/>
    <w:rsid w:val="00B923A4"/>
    <w:rsid w:val="00B95735"/>
    <w:rsid w:val="00BA1301"/>
    <w:rsid w:val="00BA2172"/>
    <w:rsid w:val="00BA385E"/>
    <w:rsid w:val="00BA6C8D"/>
    <w:rsid w:val="00BB6F28"/>
    <w:rsid w:val="00BC29AC"/>
    <w:rsid w:val="00BC5358"/>
    <w:rsid w:val="00BD115C"/>
    <w:rsid w:val="00BD4417"/>
    <w:rsid w:val="00BE2642"/>
    <w:rsid w:val="00BF07D8"/>
    <w:rsid w:val="00BF5D38"/>
    <w:rsid w:val="00C042F9"/>
    <w:rsid w:val="00C05CAD"/>
    <w:rsid w:val="00C06EA4"/>
    <w:rsid w:val="00C07B14"/>
    <w:rsid w:val="00C26484"/>
    <w:rsid w:val="00C273AD"/>
    <w:rsid w:val="00C308AE"/>
    <w:rsid w:val="00C4025E"/>
    <w:rsid w:val="00C53265"/>
    <w:rsid w:val="00C57D6B"/>
    <w:rsid w:val="00C63C9B"/>
    <w:rsid w:val="00C64D42"/>
    <w:rsid w:val="00C7233D"/>
    <w:rsid w:val="00C74C2A"/>
    <w:rsid w:val="00C761B7"/>
    <w:rsid w:val="00C76943"/>
    <w:rsid w:val="00C802B6"/>
    <w:rsid w:val="00C85D59"/>
    <w:rsid w:val="00CA76B8"/>
    <w:rsid w:val="00CB4DA1"/>
    <w:rsid w:val="00CC02C8"/>
    <w:rsid w:val="00CC3115"/>
    <w:rsid w:val="00CC451D"/>
    <w:rsid w:val="00CC5377"/>
    <w:rsid w:val="00CC6B03"/>
    <w:rsid w:val="00CD7F76"/>
    <w:rsid w:val="00CE3DCE"/>
    <w:rsid w:val="00CE3EA1"/>
    <w:rsid w:val="00CF1AFE"/>
    <w:rsid w:val="00D0010D"/>
    <w:rsid w:val="00D0665C"/>
    <w:rsid w:val="00D06F4F"/>
    <w:rsid w:val="00D129B0"/>
    <w:rsid w:val="00D12B88"/>
    <w:rsid w:val="00D15A72"/>
    <w:rsid w:val="00D1763E"/>
    <w:rsid w:val="00D17F4B"/>
    <w:rsid w:val="00D20214"/>
    <w:rsid w:val="00D20959"/>
    <w:rsid w:val="00D22177"/>
    <w:rsid w:val="00D37201"/>
    <w:rsid w:val="00D51AD5"/>
    <w:rsid w:val="00D51C3D"/>
    <w:rsid w:val="00D54F7E"/>
    <w:rsid w:val="00D6156D"/>
    <w:rsid w:val="00D6340F"/>
    <w:rsid w:val="00D70B91"/>
    <w:rsid w:val="00D7408E"/>
    <w:rsid w:val="00D75683"/>
    <w:rsid w:val="00D778EF"/>
    <w:rsid w:val="00D77E30"/>
    <w:rsid w:val="00D94126"/>
    <w:rsid w:val="00D95F8C"/>
    <w:rsid w:val="00D96B88"/>
    <w:rsid w:val="00D97FC7"/>
    <w:rsid w:val="00DA00EB"/>
    <w:rsid w:val="00DA3EA5"/>
    <w:rsid w:val="00DB396F"/>
    <w:rsid w:val="00DB75CD"/>
    <w:rsid w:val="00DC03AA"/>
    <w:rsid w:val="00DC27E9"/>
    <w:rsid w:val="00DC6205"/>
    <w:rsid w:val="00DD6E04"/>
    <w:rsid w:val="00DE2201"/>
    <w:rsid w:val="00DE3C3F"/>
    <w:rsid w:val="00DF5230"/>
    <w:rsid w:val="00DF797E"/>
    <w:rsid w:val="00E13FAF"/>
    <w:rsid w:val="00E24B9F"/>
    <w:rsid w:val="00E31CA4"/>
    <w:rsid w:val="00E43ADF"/>
    <w:rsid w:val="00E45CDF"/>
    <w:rsid w:val="00E47DCE"/>
    <w:rsid w:val="00E502C3"/>
    <w:rsid w:val="00E6790C"/>
    <w:rsid w:val="00E87452"/>
    <w:rsid w:val="00E91060"/>
    <w:rsid w:val="00E9484F"/>
    <w:rsid w:val="00E95BDC"/>
    <w:rsid w:val="00E96102"/>
    <w:rsid w:val="00E973D6"/>
    <w:rsid w:val="00EA0F0F"/>
    <w:rsid w:val="00EA393E"/>
    <w:rsid w:val="00EA7C4B"/>
    <w:rsid w:val="00EB19EB"/>
    <w:rsid w:val="00EB5EEE"/>
    <w:rsid w:val="00EC1776"/>
    <w:rsid w:val="00EE4BC9"/>
    <w:rsid w:val="00EF04B8"/>
    <w:rsid w:val="00EF2738"/>
    <w:rsid w:val="00F0310C"/>
    <w:rsid w:val="00F12F1E"/>
    <w:rsid w:val="00F16BBA"/>
    <w:rsid w:val="00F478A4"/>
    <w:rsid w:val="00F52BD5"/>
    <w:rsid w:val="00F546C0"/>
    <w:rsid w:val="00F747F5"/>
    <w:rsid w:val="00F80579"/>
    <w:rsid w:val="00F82D3A"/>
    <w:rsid w:val="00F94A14"/>
    <w:rsid w:val="00FA1599"/>
    <w:rsid w:val="00FA7886"/>
    <w:rsid w:val="00FB3470"/>
    <w:rsid w:val="00FB7AF1"/>
    <w:rsid w:val="00FC44C8"/>
    <w:rsid w:val="00FD09F1"/>
    <w:rsid w:val="00FD0E84"/>
    <w:rsid w:val="00FE0D9E"/>
    <w:rsid w:val="00FE459F"/>
    <w:rsid w:val="00FF3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167"/>
        <o:r id="V:Rule13" type="connector" idref="#_x0000_s1175"/>
        <o:r id="V:Rule14" type="connector" idref="#_x0000_s1168"/>
        <o:r id="V:Rule15" type="connector" idref="#_x0000_s1170"/>
        <o:r id="V:Rule16" type="connector" idref="#_x0000_s1171"/>
        <o:r id="V:Rule17" type="connector" idref="#_x0000_s1176"/>
        <o:r id="V:Rule18" type="connector" idref="#_x0000_s1177"/>
        <o:r id="V:Rule19" type="connector" idref="#_x0000_s1172"/>
        <o:r id="V:Rule20" type="connector" idref="#_x0000_s1169"/>
        <o:r id="V:Rule21" type="connector" idref="#_x0000_s1174"/>
        <o:r id="V:Rule22" type="connector" idref="#_x0000_s1173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6B"/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85546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D466B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D466B"/>
    <w:pPr>
      <w:keepNext/>
      <w:tabs>
        <w:tab w:val="left" w:pos="0"/>
      </w:tabs>
      <w:spacing w:before="240" w:after="60"/>
      <w:outlineLvl w:val="3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D466B"/>
  </w:style>
  <w:style w:type="character" w:customStyle="1" w:styleId="WW8Num1z1">
    <w:name w:val="WW8Num1z1"/>
    <w:rsid w:val="00AD466B"/>
  </w:style>
  <w:style w:type="character" w:customStyle="1" w:styleId="WW8Num1z2">
    <w:name w:val="WW8Num1z2"/>
    <w:rsid w:val="00AD466B"/>
  </w:style>
  <w:style w:type="character" w:customStyle="1" w:styleId="WW8Num1z3">
    <w:name w:val="WW8Num1z3"/>
    <w:rsid w:val="00AD466B"/>
  </w:style>
  <w:style w:type="character" w:customStyle="1" w:styleId="WW8Num1z4">
    <w:name w:val="WW8Num1z4"/>
    <w:rsid w:val="00AD466B"/>
  </w:style>
  <w:style w:type="character" w:customStyle="1" w:styleId="WW8Num1z5">
    <w:name w:val="WW8Num1z5"/>
    <w:rsid w:val="00AD466B"/>
  </w:style>
  <w:style w:type="character" w:customStyle="1" w:styleId="WW8Num1z6">
    <w:name w:val="WW8Num1z6"/>
    <w:rsid w:val="00AD466B"/>
  </w:style>
  <w:style w:type="character" w:customStyle="1" w:styleId="WW8Num1z7">
    <w:name w:val="WW8Num1z7"/>
    <w:rsid w:val="00AD466B"/>
  </w:style>
  <w:style w:type="character" w:customStyle="1" w:styleId="WW8Num1z8">
    <w:name w:val="WW8Num1z8"/>
    <w:rsid w:val="00AD466B"/>
  </w:style>
  <w:style w:type="character" w:customStyle="1" w:styleId="WW8Num2z0">
    <w:name w:val="WW8Num2z0"/>
    <w:rsid w:val="00AD466B"/>
  </w:style>
  <w:style w:type="character" w:customStyle="1" w:styleId="WW8Num2z1">
    <w:name w:val="WW8Num2z1"/>
    <w:rsid w:val="00AD466B"/>
  </w:style>
  <w:style w:type="character" w:customStyle="1" w:styleId="WW8Num2z2">
    <w:name w:val="WW8Num2z2"/>
    <w:rsid w:val="00AD466B"/>
  </w:style>
  <w:style w:type="character" w:customStyle="1" w:styleId="WW8Num2z3">
    <w:name w:val="WW8Num2z3"/>
    <w:rsid w:val="00AD466B"/>
  </w:style>
  <w:style w:type="character" w:customStyle="1" w:styleId="WW8Num2z4">
    <w:name w:val="WW8Num2z4"/>
    <w:rsid w:val="00AD466B"/>
  </w:style>
  <w:style w:type="character" w:customStyle="1" w:styleId="WW8Num2z5">
    <w:name w:val="WW8Num2z5"/>
    <w:rsid w:val="00AD466B"/>
  </w:style>
  <w:style w:type="character" w:customStyle="1" w:styleId="WW8Num2z6">
    <w:name w:val="WW8Num2z6"/>
    <w:rsid w:val="00AD466B"/>
  </w:style>
  <w:style w:type="character" w:customStyle="1" w:styleId="WW8Num2z7">
    <w:name w:val="WW8Num2z7"/>
    <w:rsid w:val="00AD466B"/>
  </w:style>
  <w:style w:type="character" w:customStyle="1" w:styleId="WW8Num2z8">
    <w:name w:val="WW8Num2z8"/>
    <w:rsid w:val="00AD466B"/>
  </w:style>
  <w:style w:type="character" w:customStyle="1" w:styleId="WW8Num3z0">
    <w:name w:val="WW8Num3z0"/>
    <w:rsid w:val="00AD466B"/>
  </w:style>
  <w:style w:type="character" w:customStyle="1" w:styleId="WW8Num4z0">
    <w:name w:val="WW8Num4z0"/>
    <w:rsid w:val="00AD466B"/>
  </w:style>
  <w:style w:type="character" w:customStyle="1" w:styleId="WW8Num4z1">
    <w:name w:val="WW8Num4z1"/>
    <w:rsid w:val="00AD466B"/>
  </w:style>
  <w:style w:type="character" w:customStyle="1" w:styleId="WW8Num4z2">
    <w:name w:val="WW8Num4z2"/>
    <w:rsid w:val="00AD466B"/>
  </w:style>
  <w:style w:type="character" w:customStyle="1" w:styleId="WW8Num4z3">
    <w:name w:val="WW8Num4z3"/>
    <w:rsid w:val="00AD466B"/>
  </w:style>
  <w:style w:type="character" w:customStyle="1" w:styleId="WW8Num4z4">
    <w:name w:val="WW8Num4z4"/>
    <w:rsid w:val="00AD466B"/>
  </w:style>
  <w:style w:type="character" w:customStyle="1" w:styleId="WW8Num4z5">
    <w:name w:val="WW8Num4z5"/>
    <w:rsid w:val="00AD466B"/>
  </w:style>
  <w:style w:type="character" w:customStyle="1" w:styleId="WW8Num4z6">
    <w:name w:val="WW8Num4z6"/>
    <w:rsid w:val="00AD466B"/>
  </w:style>
  <w:style w:type="character" w:customStyle="1" w:styleId="WW8Num4z7">
    <w:name w:val="WW8Num4z7"/>
    <w:rsid w:val="00AD466B"/>
  </w:style>
  <w:style w:type="character" w:customStyle="1" w:styleId="WW8Num4z8">
    <w:name w:val="WW8Num4z8"/>
    <w:rsid w:val="00AD466B"/>
  </w:style>
  <w:style w:type="character" w:customStyle="1" w:styleId="WW8Num5z0">
    <w:name w:val="WW8Num5z0"/>
    <w:rsid w:val="00AD466B"/>
  </w:style>
  <w:style w:type="character" w:customStyle="1" w:styleId="WW8Num5z1">
    <w:name w:val="WW8Num5z1"/>
    <w:rsid w:val="00AD466B"/>
  </w:style>
  <w:style w:type="character" w:customStyle="1" w:styleId="WW8Num5z2">
    <w:name w:val="WW8Num5z2"/>
    <w:rsid w:val="00AD466B"/>
  </w:style>
  <w:style w:type="character" w:customStyle="1" w:styleId="WW8Num5z3">
    <w:name w:val="WW8Num5z3"/>
    <w:rsid w:val="00AD466B"/>
  </w:style>
  <w:style w:type="character" w:customStyle="1" w:styleId="WW8Num5z4">
    <w:name w:val="WW8Num5z4"/>
    <w:rsid w:val="00AD466B"/>
  </w:style>
  <w:style w:type="character" w:customStyle="1" w:styleId="WW8Num5z5">
    <w:name w:val="WW8Num5z5"/>
    <w:rsid w:val="00AD466B"/>
  </w:style>
  <w:style w:type="character" w:customStyle="1" w:styleId="WW8Num5z6">
    <w:name w:val="WW8Num5z6"/>
    <w:rsid w:val="00AD466B"/>
  </w:style>
  <w:style w:type="character" w:customStyle="1" w:styleId="WW8Num5z7">
    <w:name w:val="WW8Num5z7"/>
    <w:rsid w:val="00AD466B"/>
  </w:style>
  <w:style w:type="character" w:customStyle="1" w:styleId="WW8Num5z8">
    <w:name w:val="WW8Num5z8"/>
    <w:rsid w:val="00AD466B"/>
  </w:style>
  <w:style w:type="character" w:customStyle="1" w:styleId="30">
    <w:name w:val="Основной шрифт абзаца3"/>
    <w:rsid w:val="00AD466B"/>
  </w:style>
  <w:style w:type="character" w:customStyle="1" w:styleId="WW8Num6z0">
    <w:name w:val="WW8Num6z0"/>
    <w:rsid w:val="00AD466B"/>
    <w:rPr>
      <w:sz w:val="28"/>
    </w:rPr>
  </w:style>
  <w:style w:type="character" w:customStyle="1" w:styleId="WW8Num7z0">
    <w:name w:val="WW8Num7z0"/>
    <w:rsid w:val="00AD466B"/>
  </w:style>
  <w:style w:type="character" w:customStyle="1" w:styleId="WW8Num7z1">
    <w:name w:val="WW8Num7z1"/>
    <w:rsid w:val="00AD466B"/>
  </w:style>
  <w:style w:type="character" w:customStyle="1" w:styleId="WW8Num7z2">
    <w:name w:val="WW8Num7z2"/>
    <w:rsid w:val="00AD466B"/>
  </w:style>
  <w:style w:type="character" w:customStyle="1" w:styleId="WW8Num7z3">
    <w:name w:val="WW8Num7z3"/>
    <w:rsid w:val="00AD466B"/>
  </w:style>
  <w:style w:type="character" w:customStyle="1" w:styleId="WW8Num7z4">
    <w:name w:val="WW8Num7z4"/>
    <w:rsid w:val="00AD466B"/>
  </w:style>
  <w:style w:type="character" w:customStyle="1" w:styleId="WW8Num7z5">
    <w:name w:val="WW8Num7z5"/>
    <w:rsid w:val="00AD466B"/>
  </w:style>
  <w:style w:type="character" w:customStyle="1" w:styleId="WW8Num7z6">
    <w:name w:val="WW8Num7z6"/>
    <w:rsid w:val="00AD466B"/>
  </w:style>
  <w:style w:type="character" w:customStyle="1" w:styleId="WW8Num7z7">
    <w:name w:val="WW8Num7z7"/>
    <w:rsid w:val="00AD466B"/>
  </w:style>
  <w:style w:type="character" w:customStyle="1" w:styleId="WW8Num7z8">
    <w:name w:val="WW8Num7z8"/>
    <w:rsid w:val="00AD466B"/>
  </w:style>
  <w:style w:type="character" w:customStyle="1" w:styleId="WW8Num8z0">
    <w:name w:val="WW8Num8z0"/>
    <w:rsid w:val="00AD466B"/>
  </w:style>
  <w:style w:type="character" w:customStyle="1" w:styleId="WW8Num8z1">
    <w:name w:val="WW8Num8z1"/>
    <w:rsid w:val="00AD466B"/>
  </w:style>
  <w:style w:type="character" w:customStyle="1" w:styleId="WW8Num8z2">
    <w:name w:val="WW8Num8z2"/>
    <w:rsid w:val="00AD466B"/>
  </w:style>
  <w:style w:type="character" w:customStyle="1" w:styleId="WW8Num8z3">
    <w:name w:val="WW8Num8z3"/>
    <w:rsid w:val="00AD466B"/>
  </w:style>
  <w:style w:type="character" w:customStyle="1" w:styleId="WW8Num8z4">
    <w:name w:val="WW8Num8z4"/>
    <w:rsid w:val="00AD466B"/>
  </w:style>
  <w:style w:type="character" w:customStyle="1" w:styleId="WW8Num8z5">
    <w:name w:val="WW8Num8z5"/>
    <w:rsid w:val="00AD466B"/>
  </w:style>
  <w:style w:type="character" w:customStyle="1" w:styleId="WW8Num8z6">
    <w:name w:val="WW8Num8z6"/>
    <w:rsid w:val="00AD466B"/>
  </w:style>
  <w:style w:type="character" w:customStyle="1" w:styleId="WW8Num8z7">
    <w:name w:val="WW8Num8z7"/>
    <w:rsid w:val="00AD466B"/>
  </w:style>
  <w:style w:type="character" w:customStyle="1" w:styleId="WW8Num8z8">
    <w:name w:val="WW8Num8z8"/>
    <w:rsid w:val="00AD466B"/>
  </w:style>
  <w:style w:type="character" w:customStyle="1" w:styleId="2">
    <w:name w:val="Основной шрифт абзаца2"/>
    <w:rsid w:val="00AD466B"/>
  </w:style>
  <w:style w:type="character" w:customStyle="1" w:styleId="WW8Num3z1">
    <w:name w:val="WW8Num3z1"/>
    <w:rsid w:val="00AD466B"/>
  </w:style>
  <w:style w:type="character" w:customStyle="1" w:styleId="WW8Num3z2">
    <w:name w:val="WW8Num3z2"/>
    <w:rsid w:val="00AD466B"/>
  </w:style>
  <w:style w:type="character" w:customStyle="1" w:styleId="WW8Num3z3">
    <w:name w:val="WW8Num3z3"/>
    <w:rsid w:val="00AD466B"/>
  </w:style>
  <w:style w:type="character" w:customStyle="1" w:styleId="WW8Num3z4">
    <w:name w:val="WW8Num3z4"/>
    <w:rsid w:val="00AD466B"/>
  </w:style>
  <w:style w:type="character" w:customStyle="1" w:styleId="WW8Num3z5">
    <w:name w:val="WW8Num3z5"/>
    <w:rsid w:val="00AD466B"/>
  </w:style>
  <w:style w:type="character" w:customStyle="1" w:styleId="WW8Num3z6">
    <w:name w:val="WW8Num3z6"/>
    <w:rsid w:val="00AD466B"/>
  </w:style>
  <w:style w:type="character" w:customStyle="1" w:styleId="WW8Num3z7">
    <w:name w:val="WW8Num3z7"/>
    <w:rsid w:val="00AD466B"/>
  </w:style>
  <w:style w:type="character" w:customStyle="1" w:styleId="WW8Num3z8">
    <w:name w:val="WW8Num3z8"/>
    <w:rsid w:val="00AD466B"/>
  </w:style>
  <w:style w:type="character" w:customStyle="1" w:styleId="WW8Num6z1">
    <w:name w:val="WW8Num6z1"/>
    <w:rsid w:val="00AD466B"/>
  </w:style>
  <w:style w:type="character" w:customStyle="1" w:styleId="WW8Num6z2">
    <w:name w:val="WW8Num6z2"/>
    <w:rsid w:val="00AD466B"/>
  </w:style>
  <w:style w:type="character" w:customStyle="1" w:styleId="WW8Num6z3">
    <w:name w:val="WW8Num6z3"/>
    <w:rsid w:val="00AD466B"/>
  </w:style>
  <w:style w:type="character" w:customStyle="1" w:styleId="WW8Num6z4">
    <w:name w:val="WW8Num6z4"/>
    <w:rsid w:val="00AD466B"/>
  </w:style>
  <w:style w:type="character" w:customStyle="1" w:styleId="WW8Num6z5">
    <w:name w:val="WW8Num6z5"/>
    <w:rsid w:val="00AD466B"/>
  </w:style>
  <w:style w:type="character" w:customStyle="1" w:styleId="WW8Num6z6">
    <w:name w:val="WW8Num6z6"/>
    <w:rsid w:val="00AD466B"/>
  </w:style>
  <w:style w:type="character" w:customStyle="1" w:styleId="WW8Num6z7">
    <w:name w:val="WW8Num6z7"/>
    <w:rsid w:val="00AD466B"/>
  </w:style>
  <w:style w:type="character" w:customStyle="1" w:styleId="WW8Num6z8">
    <w:name w:val="WW8Num6z8"/>
    <w:rsid w:val="00AD466B"/>
  </w:style>
  <w:style w:type="character" w:customStyle="1" w:styleId="11">
    <w:name w:val="Основной шрифт абзаца1"/>
    <w:rsid w:val="00AD466B"/>
  </w:style>
  <w:style w:type="character" w:styleId="a3">
    <w:name w:val="page number"/>
    <w:basedOn w:val="11"/>
    <w:rsid w:val="00AD466B"/>
  </w:style>
  <w:style w:type="character" w:styleId="a4">
    <w:name w:val="Hyperlink"/>
    <w:rsid w:val="00AD466B"/>
    <w:rPr>
      <w:color w:val="0000FF"/>
      <w:u w:val="single"/>
    </w:rPr>
  </w:style>
  <w:style w:type="character" w:customStyle="1" w:styleId="a5">
    <w:name w:val="Основной текст_"/>
    <w:rsid w:val="00AD466B"/>
    <w:rPr>
      <w:sz w:val="18"/>
      <w:szCs w:val="18"/>
      <w:highlight w:val="white"/>
    </w:rPr>
  </w:style>
  <w:style w:type="character" w:customStyle="1" w:styleId="31">
    <w:name w:val="Заголовок 3 Знак"/>
    <w:rsid w:val="00AD466B"/>
    <w:rPr>
      <w:rFonts w:ascii="Arial" w:hAnsi="Arial" w:cs="Arial"/>
      <w:b/>
      <w:bCs/>
      <w:sz w:val="26"/>
      <w:szCs w:val="26"/>
    </w:rPr>
  </w:style>
  <w:style w:type="character" w:customStyle="1" w:styleId="ConsPlusNormal">
    <w:name w:val="ConsPlusNormal Знак"/>
    <w:rsid w:val="00AD466B"/>
    <w:rPr>
      <w:rFonts w:ascii="Arial" w:eastAsia="Arial" w:hAnsi="Arial" w:cs="Arial"/>
      <w:lang w:val="ru-RU" w:bidi="ar-SA"/>
    </w:rPr>
  </w:style>
  <w:style w:type="character" w:customStyle="1" w:styleId="a6">
    <w:name w:val="Текст сноски Знак"/>
    <w:basedOn w:val="11"/>
    <w:rsid w:val="00AD466B"/>
  </w:style>
  <w:style w:type="character" w:customStyle="1" w:styleId="a7">
    <w:name w:val="Символ сноски"/>
    <w:rsid w:val="00AD466B"/>
    <w:rPr>
      <w:vertAlign w:val="superscript"/>
    </w:rPr>
  </w:style>
  <w:style w:type="character" w:customStyle="1" w:styleId="40">
    <w:name w:val="Заголовок 4 Знак"/>
    <w:rsid w:val="00AD466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8">
    <w:name w:val="Основной шрифт"/>
    <w:rsid w:val="00AD466B"/>
  </w:style>
  <w:style w:type="character" w:customStyle="1" w:styleId="a9">
    <w:name w:val="Верхний колонтитул Знак"/>
    <w:rsid w:val="00AD466B"/>
    <w:rPr>
      <w:sz w:val="28"/>
      <w:szCs w:val="28"/>
    </w:rPr>
  </w:style>
  <w:style w:type="character" w:customStyle="1" w:styleId="20">
    <w:name w:val="Основной текст (2)_"/>
    <w:rsid w:val="00AD466B"/>
    <w:rPr>
      <w:sz w:val="19"/>
      <w:szCs w:val="19"/>
      <w:highlight w:val="white"/>
    </w:rPr>
  </w:style>
  <w:style w:type="character" w:customStyle="1" w:styleId="aa">
    <w:name w:val="Гипертекстовая ссылка"/>
    <w:rsid w:val="00AD466B"/>
    <w:rPr>
      <w:b w:val="0"/>
      <w:bCs w:val="0"/>
      <w:color w:val="106BBE"/>
    </w:rPr>
  </w:style>
  <w:style w:type="character" w:customStyle="1" w:styleId="ab">
    <w:name w:val="Нижний колонтитул Знак"/>
    <w:basedOn w:val="11"/>
    <w:rsid w:val="00AD466B"/>
    <w:rPr>
      <w:sz w:val="28"/>
      <w:szCs w:val="28"/>
    </w:rPr>
  </w:style>
  <w:style w:type="character" w:customStyle="1" w:styleId="12">
    <w:name w:val="Знак сноски1"/>
    <w:rsid w:val="00AD466B"/>
    <w:rPr>
      <w:vertAlign w:val="superscript"/>
    </w:rPr>
  </w:style>
  <w:style w:type="character" w:customStyle="1" w:styleId="ac">
    <w:name w:val="Символы концевой сноски"/>
    <w:rsid w:val="00AD466B"/>
    <w:rPr>
      <w:vertAlign w:val="superscript"/>
    </w:rPr>
  </w:style>
  <w:style w:type="character" w:customStyle="1" w:styleId="WW-">
    <w:name w:val="WW-Символы концевой сноски"/>
    <w:rsid w:val="00AD466B"/>
  </w:style>
  <w:style w:type="character" w:customStyle="1" w:styleId="21">
    <w:name w:val="Знак сноски2"/>
    <w:rsid w:val="00AD466B"/>
    <w:rPr>
      <w:vertAlign w:val="superscript"/>
    </w:rPr>
  </w:style>
  <w:style w:type="character" w:customStyle="1" w:styleId="13">
    <w:name w:val="Знак концевой сноски1"/>
    <w:rsid w:val="00AD466B"/>
    <w:rPr>
      <w:vertAlign w:val="superscript"/>
    </w:rPr>
  </w:style>
  <w:style w:type="character" w:styleId="ad">
    <w:name w:val="Subtle Emphasis"/>
    <w:basedOn w:val="30"/>
    <w:qFormat/>
    <w:rsid w:val="00AD466B"/>
    <w:rPr>
      <w:i/>
      <w:iCs/>
      <w:color w:val="808080"/>
    </w:rPr>
  </w:style>
  <w:style w:type="character" w:customStyle="1" w:styleId="ae">
    <w:name w:val="Текст выноски Знак"/>
    <w:basedOn w:val="30"/>
    <w:rsid w:val="00AD466B"/>
    <w:rPr>
      <w:rFonts w:ascii="Tahoma" w:hAnsi="Tahoma" w:cs="Tahoma"/>
      <w:sz w:val="16"/>
      <w:szCs w:val="16"/>
      <w:lang w:eastAsia="zh-CN"/>
    </w:rPr>
  </w:style>
  <w:style w:type="character" w:styleId="af">
    <w:name w:val="footnote reference"/>
    <w:rsid w:val="00AD466B"/>
    <w:rPr>
      <w:vertAlign w:val="superscript"/>
    </w:rPr>
  </w:style>
  <w:style w:type="character" w:styleId="af0">
    <w:name w:val="endnote reference"/>
    <w:rsid w:val="00AD466B"/>
    <w:rPr>
      <w:vertAlign w:val="superscript"/>
    </w:rPr>
  </w:style>
  <w:style w:type="paragraph" w:customStyle="1" w:styleId="af1">
    <w:name w:val="Заголовок"/>
    <w:basedOn w:val="a"/>
    <w:next w:val="af2"/>
    <w:rsid w:val="00AD466B"/>
    <w:pPr>
      <w:keepNext/>
      <w:spacing w:before="240" w:after="120"/>
    </w:pPr>
    <w:rPr>
      <w:rFonts w:ascii="Liberation Sans" w:eastAsia="WenQuanYi Micro Hei" w:hAnsi="Liberation Sans" w:cs="Lohit Devanagari"/>
    </w:rPr>
  </w:style>
  <w:style w:type="paragraph" w:styleId="af2">
    <w:name w:val="Body Text"/>
    <w:basedOn w:val="a"/>
    <w:rsid w:val="00AD466B"/>
    <w:pPr>
      <w:spacing w:after="140" w:line="288" w:lineRule="auto"/>
    </w:pPr>
  </w:style>
  <w:style w:type="paragraph" w:styleId="af3">
    <w:name w:val="List"/>
    <w:basedOn w:val="af2"/>
    <w:rsid w:val="00AD466B"/>
    <w:rPr>
      <w:rFonts w:cs="Lohit Devanagari"/>
    </w:rPr>
  </w:style>
  <w:style w:type="paragraph" w:styleId="af4">
    <w:name w:val="caption"/>
    <w:basedOn w:val="a"/>
    <w:qFormat/>
    <w:rsid w:val="00AD466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2">
    <w:name w:val="Указатель3"/>
    <w:basedOn w:val="a"/>
    <w:rsid w:val="00AD466B"/>
    <w:pPr>
      <w:suppressLineNumbers/>
    </w:pPr>
    <w:rPr>
      <w:rFonts w:cs="Arial"/>
    </w:rPr>
  </w:style>
  <w:style w:type="paragraph" w:customStyle="1" w:styleId="22">
    <w:name w:val="Название объекта2"/>
    <w:basedOn w:val="a"/>
    <w:rsid w:val="00AD466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3">
    <w:name w:val="Указатель2"/>
    <w:basedOn w:val="a"/>
    <w:rsid w:val="00AD466B"/>
    <w:pPr>
      <w:suppressLineNumbers/>
    </w:pPr>
    <w:rPr>
      <w:rFonts w:cs="Lohit Devanagari"/>
    </w:rPr>
  </w:style>
  <w:style w:type="paragraph" w:customStyle="1" w:styleId="14">
    <w:name w:val="Название объекта1"/>
    <w:basedOn w:val="a"/>
    <w:rsid w:val="00AD466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5">
    <w:name w:val="Указатель1"/>
    <w:basedOn w:val="a"/>
    <w:rsid w:val="00AD466B"/>
    <w:pPr>
      <w:suppressLineNumbers/>
    </w:pPr>
    <w:rPr>
      <w:rFonts w:cs="Lohit Devanagari"/>
    </w:rPr>
  </w:style>
  <w:style w:type="paragraph" w:styleId="af5">
    <w:name w:val="footer"/>
    <w:basedOn w:val="a"/>
    <w:rsid w:val="00AD466B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qFormat/>
    <w:rsid w:val="00AD466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Standard">
    <w:name w:val="Standard"/>
    <w:rsid w:val="00AD466B"/>
    <w:pPr>
      <w:suppressAutoHyphens/>
    </w:pPr>
    <w:rPr>
      <w:kern w:val="1"/>
      <w:sz w:val="24"/>
      <w:szCs w:val="24"/>
      <w:lang w:eastAsia="zh-CN"/>
    </w:rPr>
  </w:style>
  <w:style w:type="paragraph" w:customStyle="1" w:styleId="24">
    <w:name w:val="Основной текст2"/>
    <w:basedOn w:val="a"/>
    <w:rsid w:val="00AD466B"/>
    <w:pPr>
      <w:spacing w:before="420" w:after="420" w:line="163" w:lineRule="exact"/>
      <w:jc w:val="both"/>
    </w:pPr>
    <w:rPr>
      <w:sz w:val="18"/>
      <w:szCs w:val="18"/>
    </w:rPr>
  </w:style>
  <w:style w:type="paragraph" w:customStyle="1" w:styleId="af6">
    <w:name w:val="Знак"/>
    <w:basedOn w:val="a"/>
    <w:rsid w:val="00AD466B"/>
    <w:rPr>
      <w:rFonts w:ascii="Verdana" w:hAnsi="Verdana" w:cs="Verdana"/>
      <w:sz w:val="20"/>
      <w:szCs w:val="20"/>
      <w:lang w:val="en-US"/>
    </w:rPr>
  </w:style>
  <w:style w:type="paragraph" w:styleId="af7">
    <w:name w:val="footnote text"/>
    <w:basedOn w:val="a"/>
    <w:rsid w:val="00AD466B"/>
    <w:rPr>
      <w:sz w:val="20"/>
      <w:szCs w:val="20"/>
    </w:rPr>
  </w:style>
  <w:style w:type="paragraph" w:customStyle="1" w:styleId="af8">
    <w:name w:val="Знак"/>
    <w:basedOn w:val="a"/>
    <w:rsid w:val="00AD466B"/>
    <w:rPr>
      <w:rFonts w:ascii="Verdana" w:hAnsi="Verdana" w:cs="Verdana"/>
      <w:sz w:val="20"/>
      <w:szCs w:val="20"/>
      <w:lang w:val="en-US"/>
    </w:rPr>
  </w:style>
  <w:style w:type="paragraph" w:customStyle="1" w:styleId="ConsPlusTitle">
    <w:name w:val="ConsPlusTitle"/>
    <w:rsid w:val="00AD466B"/>
    <w:pPr>
      <w:widowControl w:val="0"/>
      <w:suppressAutoHyphens/>
      <w:autoSpaceDE w:val="0"/>
    </w:pPr>
    <w:rPr>
      <w:rFonts w:eastAsia="Arial"/>
      <w:b/>
      <w:bCs/>
      <w:sz w:val="28"/>
      <w:szCs w:val="28"/>
      <w:lang w:eastAsia="zh-CN"/>
    </w:rPr>
  </w:style>
  <w:style w:type="paragraph" w:customStyle="1" w:styleId="ConsPlusNonformat">
    <w:name w:val="ConsPlusNonformat"/>
    <w:rsid w:val="00AD466B"/>
    <w:pPr>
      <w:widowControl w:val="0"/>
      <w:suppressAutoHyphens/>
      <w:autoSpaceDE w:val="0"/>
    </w:pPr>
    <w:rPr>
      <w:rFonts w:ascii="Courier New" w:eastAsia="Arial" w:hAnsi="Courier New" w:cs="Courier New"/>
      <w:sz w:val="28"/>
      <w:szCs w:val="28"/>
      <w:lang w:eastAsia="zh-CN"/>
    </w:rPr>
  </w:style>
  <w:style w:type="paragraph" w:customStyle="1" w:styleId="33">
    <w:name w:val="Стиль3 Знак Знак"/>
    <w:basedOn w:val="a"/>
    <w:rsid w:val="00AD466B"/>
    <w:pPr>
      <w:widowControl w:val="0"/>
      <w:tabs>
        <w:tab w:val="left" w:pos="0"/>
        <w:tab w:val="left" w:pos="227"/>
      </w:tabs>
      <w:spacing w:before="120" w:line="100" w:lineRule="atLeast"/>
      <w:ind w:left="283"/>
      <w:jc w:val="both"/>
      <w:textAlignment w:val="baseline"/>
    </w:pPr>
    <w:rPr>
      <w:sz w:val="24"/>
      <w:szCs w:val="24"/>
    </w:rPr>
  </w:style>
  <w:style w:type="paragraph" w:customStyle="1" w:styleId="af9">
    <w:name w:val="Тендерные данные"/>
    <w:basedOn w:val="a"/>
    <w:rsid w:val="00AD466B"/>
    <w:pPr>
      <w:tabs>
        <w:tab w:val="left" w:pos="1985"/>
      </w:tabs>
      <w:spacing w:before="120"/>
      <w:jc w:val="both"/>
    </w:pPr>
    <w:rPr>
      <w:b/>
      <w:bCs/>
      <w:sz w:val="24"/>
      <w:szCs w:val="24"/>
    </w:rPr>
  </w:style>
  <w:style w:type="paragraph" w:styleId="afa">
    <w:name w:val="header"/>
    <w:basedOn w:val="a"/>
    <w:rsid w:val="00AD466B"/>
    <w:pPr>
      <w:tabs>
        <w:tab w:val="center" w:pos="4677"/>
        <w:tab w:val="right" w:pos="9355"/>
      </w:tabs>
    </w:pPr>
  </w:style>
  <w:style w:type="paragraph" w:customStyle="1" w:styleId="LO-Normal">
    <w:name w:val="LO-Normal"/>
    <w:rsid w:val="00AD466B"/>
    <w:pPr>
      <w:widowControl w:val="0"/>
      <w:suppressAutoHyphens/>
      <w:snapToGrid w:val="0"/>
    </w:pPr>
    <w:rPr>
      <w:rFonts w:eastAsia="Arial"/>
      <w:sz w:val="24"/>
      <w:lang w:eastAsia="zh-CN"/>
    </w:rPr>
  </w:style>
  <w:style w:type="paragraph" w:customStyle="1" w:styleId="25">
    <w:name w:val="Основной текст (2)"/>
    <w:basedOn w:val="a"/>
    <w:rsid w:val="00AD466B"/>
    <w:pPr>
      <w:spacing w:before="240" w:after="420" w:line="394" w:lineRule="exact"/>
      <w:ind w:hanging="600"/>
    </w:pPr>
    <w:rPr>
      <w:sz w:val="19"/>
      <w:szCs w:val="19"/>
    </w:rPr>
  </w:style>
  <w:style w:type="paragraph" w:customStyle="1" w:styleId="afb">
    <w:name w:val="Содержимое таблицы"/>
    <w:basedOn w:val="a"/>
    <w:rsid w:val="00AD466B"/>
    <w:pPr>
      <w:suppressLineNumbers/>
    </w:pPr>
  </w:style>
  <w:style w:type="paragraph" w:customStyle="1" w:styleId="afc">
    <w:name w:val="Заголовок таблицы"/>
    <w:basedOn w:val="afb"/>
    <w:rsid w:val="00AD466B"/>
    <w:pPr>
      <w:jc w:val="center"/>
    </w:pPr>
    <w:rPr>
      <w:b/>
      <w:bCs/>
    </w:rPr>
  </w:style>
  <w:style w:type="paragraph" w:customStyle="1" w:styleId="afd">
    <w:name w:val="Содержимое врезки"/>
    <w:basedOn w:val="a"/>
    <w:rsid w:val="00AD466B"/>
  </w:style>
  <w:style w:type="paragraph" w:styleId="afe">
    <w:name w:val="No Spacing"/>
    <w:link w:val="aff"/>
    <w:uiPriority w:val="1"/>
    <w:qFormat/>
    <w:rsid w:val="00AD466B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f0">
    <w:name w:val="Balloon Text"/>
    <w:basedOn w:val="a"/>
    <w:rsid w:val="00AD466B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C63C9B"/>
    <w:pPr>
      <w:widowControl w:val="0"/>
      <w:jc w:val="center"/>
    </w:pPr>
    <w:rPr>
      <w:szCs w:val="20"/>
    </w:rPr>
  </w:style>
  <w:style w:type="paragraph" w:styleId="aff1">
    <w:name w:val="Normal (Web)"/>
    <w:basedOn w:val="a"/>
    <w:rsid w:val="00C63C9B"/>
    <w:pPr>
      <w:spacing w:before="280" w:after="119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5546D"/>
    <w:rPr>
      <w:rFonts w:ascii="Cambria" w:hAnsi="Cambria"/>
      <w:b/>
      <w:bCs/>
      <w:kern w:val="32"/>
      <w:sz w:val="32"/>
      <w:szCs w:val="32"/>
      <w:lang w:eastAsia="zh-CN"/>
    </w:rPr>
  </w:style>
  <w:style w:type="paragraph" w:styleId="aff2">
    <w:name w:val="List Paragraph"/>
    <w:basedOn w:val="a"/>
    <w:uiPriority w:val="34"/>
    <w:qFormat/>
    <w:rsid w:val="00A851B2"/>
    <w:pPr>
      <w:ind w:left="720"/>
      <w:contextualSpacing/>
    </w:pPr>
  </w:style>
  <w:style w:type="character" w:styleId="aff3">
    <w:name w:val="Strong"/>
    <w:basedOn w:val="11"/>
    <w:qFormat/>
    <w:rsid w:val="00443F24"/>
    <w:rPr>
      <w:b/>
      <w:bCs/>
    </w:rPr>
  </w:style>
  <w:style w:type="paragraph" w:customStyle="1" w:styleId="formattext">
    <w:name w:val="formattext"/>
    <w:basedOn w:val="a"/>
    <w:rsid w:val="00042510"/>
    <w:pPr>
      <w:suppressAutoHyphens/>
      <w:spacing w:before="280" w:after="280"/>
    </w:pPr>
    <w:rPr>
      <w:kern w:val="2"/>
      <w:sz w:val="24"/>
      <w:szCs w:val="24"/>
    </w:rPr>
  </w:style>
  <w:style w:type="character" w:customStyle="1" w:styleId="aff">
    <w:name w:val="Без интервала Знак"/>
    <w:basedOn w:val="a0"/>
    <w:link w:val="afe"/>
    <w:rsid w:val="006915F9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6203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E0842DD75C05DB2C6DBCD98736D6BF4AA5F4816E76D050F66F2675DA4125FFCF84FB6B9DD5D270EF085B52C8B57E14442D49828FD481DD6s1N2H" TargetMode="External"/><Relationship Id="rId18" Type="http://schemas.openxmlformats.org/officeDocument/2006/relationships/hyperlink" Target="consultantplus://offline/ref=AE0842DD75C05DB2C6DBCD98736D6BF4AA5F4816E76D050F66F2675DA4125FFCF84FB6B9DD5C220DF185B52C8B57E14442D49828FD481DD6s1N2H" TargetMode="External"/><Relationship Id="rId26" Type="http://schemas.openxmlformats.org/officeDocument/2006/relationships/hyperlink" Target="http://www.ipatovo.org" TargetMode="External"/><Relationship Id="rId39" Type="http://schemas.openxmlformats.org/officeDocument/2006/relationships/hyperlink" Target="consultantplus://offline/ref=63D56019A198F30428B16199504628BC8024E703BD08080CA4CC5A52EDA9E5104E1469C7392DED68DA742DB61A3256A0EBD729472E832D4661DF216FcE08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E0842DD75C05DB2C6DBCD98736D6BF4AA5F4816E76D050F66F2675DA4125FFCF84FB6B9DD5C2505F385B52C8B57E14442D49828FD481DD6s1N2H" TargetMode="External"/><Relationship Id="rId34" Type="http://schemas.openxmlformats.org/officeDocument/2006/relationships/hyperlink" Target="consultantplus://offline/ref=9C2916E00B129B8D4CCCB75BC412D937A9FAAFD158BC660BF389364F1DEADA68FF874A9FI6GBG" TargetMode="External"/><Relationship Id="rId42" Type="http://schemas.openxmlformats.org/officeDocument/2006/relationships/hyperlink" Target="consultantplus://offline/ref=6158D1BEC5B5B6331C82A470A8B57A4AA0254974BC5BE9FBF59EDD37CAD9E80B7DA233346911D189265012336DB198EAF6B0E37BEA86ECD89EB1CB6Dk77CL" TargetMode="External"/><Relationship Id="rId47" Type="http://schemas.openxmlformats.org/officeDocument/2006/relationships/footer" Target="foot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0842DD75C05DB2C6DBCD98736D6BF4AA5F4816E76D050F66F2675DA4125FFCF84FB6B9DD5D2509F485B52C8B57E14442D49828FD481DD6s1N2H" TargetMode="External"/><Relationship Id="rId17" Type="http://schemas.openxmlformats.org/officeDocument/2006/relationships/hyperlink" Target="consultantplus://offline/ref=AE0842DD75C05DB2C6DBCD98736D6BF4AA5F4816E76D050F66F2675DA4125FFCF84FB6B9DD5C200EF685B52C8B57E14442D49828FD481DD6s1N2H" TargetMode="External"/><Relationship Id="rId25" Type="http://schemas.openxmlformats.org/officeDocument/2006/relationships/hyperlink" Target="http://www.26.gosuslugi.ru" TargetMode="External"/><Relationship Id="rId33" Type="http://schemas.openxmlformats.org/officeDocument/2006/relationships/hyperlink" Target="consultantplus://offline/ref=9C2916E00B129B8D4CCCB75BC412D937A9FAAFD158BC660BF389364F1DEADA68FF874A9FI6GCG" TargetMode="External"/><Relationship Id="rId38" Type="http://schemas.openxmlformats.org/officeDocument/2006/relationships/hyperlink" Target="consultantplus://offline/ref=FEFF19213AA9B6D4E9A576F0748C79213ED01D8E907E51EC0B64459D8D0B7595CEF263575AC277319DE47AE593EF6C6E5AE5460762j5UFL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0842DD75C05DB2C6DBCD98736D6BF4AA5F4816E76D050F66F2675DA4125FFCF84FB6B9DD5C200DF785B52C8B57E14442D49828FD481DD6s1N2H" TargetMode="External"/><Relationship Id="rId20" Type="http://schemas.openxmlformats.org/officeDocument/2006/relationships/hyperlink" Target="consultantplus://offline/ref=AE0842DD75C05DB2C6DBCD98736D6BF4AA5F4816E76D050F66F2675DA4125FFCF84FB6B9DD5C2509F485B52C8B57E14442D49828FD481DD6s1N2H" TargetMode="External"/><Relationship Id="rId29" Type="http://schemas.openxmlformats.org/officeDocument/2006/relationships/hyperlink" Target="https://ipatovo.org/" TargetMode="External"/><Relationship Id="rId41" Type="http://schemas.openxmlformats.org/officeDocument/2006/relationships/hyperlink" Target="consultantplus://offline/ref=6158D1BEC5B5B6331C82A470A8B57A4AA0254974BC5BE9FBF59EDD37CAD9E80B7DA233346911D189265012336DB198EAF6B0E37BEA86ECD89EB1CB6Dk77C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0842DD75C05DB2C6DBCD98736D6BF4AA5F4816E76D050F66F2675DA4125FFCF84FB6B9DD5A200DF885B52C8B57E14442D49828FD481DD6s1N2H" TargetMode="External"/><Relationship Id="rId24" Type="http://schemas.openxmlformats.org/officeDocument/2006/relationships/hyperlink" Target="http://www.gosuslugi.ru" TargetMode="External"/><Relationship Id="rId32" Type="http://schemas.openxmlformats.org/officeDocument/2006/relationships/hyperlink" Target="consultantplus://offline/ref=44B9D211F81B3013A4382D09B17E72641ADD51CFEEE7E9CFCD1D912646C265D8920ED015BFF619177FF556B5136DE7C5302BD2A0065AZ8J" TargetMode="External"/><Relationship Id="rId37" Type="http://schemas.openxmlformats.org/officeDocument/2006/relationships/hyperlink" Target="consultantplus://offline/ref=7BC277F19013E956B5B217F0DF8AC32326C2F68A71D5278F0BC171A206DE42AE194414EBE7DF649A7553A61AD8445FD615DF69D1B1dCf5G" TargetMode="External"/><Relationship Id="rId40" Type="http://schemas.openxmlformats.org/officeDocument/2006/relationships/hyperlink" Target="consultantplus://offline/ref=63D56019A198F30428B16199504628BC8024E703BD08080CA4CC5A52EDA9E5104E1469C7392DED68DA742AB0163256A0EBD729472E832D4661DF216FcE08J" TargetMode="External"/><Relationship Id="rId45" Type="http://schemas.openxmlformats.org/officeDocument/2006/relationships/hyperlink" Target="consultantplus://offline/ref=37F8ED764DFBD40A2F55768A4B260E314276B8BFE24D8858F58957B018D990AA7729FEAAFAA82E4EA81F264B93253FBD3E4E668ERAL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0842DD75C05DB2C6DBCD98736D6BF4AA5F4816E76D050F66F2675DA4125FFCF84FB6B9DD5D280EF985B52C8B57E14442D49828FD481DD6s1N2H" TargetMode="External"/><Relationship Id="rId23" Type="http://schemas.openxmlformats.org/officeDocument/2006/relationships/hyperlink" Target="consultantplus://offline/ref=AE0842DD75C05DB2C6DBCD98736D6BF4AA5F4816E76D050F66F2675DA4125FFCF84FB6B9DD5C260EF785B52C8B57E14442D49828FD481DD6s1N2H" TargetMode="External"/><Relationship Id="rId28" Type="http://schemas.openxmlformats.org/officeDocument/2006/relationships/hyperlink" Target="mailto:admipatovo@yandex.ru." TargetMode="External"/><Relationship Id="rId36" Type="http://schemas.openxmlformats.org/officeDocument/2006/relationships/hyperlink" Target="consultantplus://offline/ref=0A437D1A7AF3C01BA835F1E4957FACE9EB038CB434B74927CA09BCDF1720C06206D2FCEAFB87B3D455F71AB531R3w2F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AE0842DD75C05DB2C6DBCD98736D6BF4AA5F4816E76D050F66F2675DA4125FFCF84FB6B9DD5A200DF785B52C8B57E14442D49828FD481DD6s1N2H" TargetMode="External"/><Relationship Id="rId19" Type="http://schemas.openxmlformats.org/officeDocument/2006/relationships/hyperlink" Target="consultantplus://offline/ref=AE0842DD75C05DB2C6DBCD98736D6BF4AA5F4816E76D050F66F2675DA4125FFCF84FB6B9DD5C250FF385B52C8B57E14442D49828FD481DD6s1N2H" TargetMode="External"/><Relationship Id="rId31" Type="http://schemas.openxmlformats.org/officeDocument/2006/relationships/hyperlink" Target="http://www.26gosuslugi.ru/" TargetMode="External"/><Relationship Id="rId44" Type="http://schemas.openxmlformats.org/officeDocument/2006/relationships/hyperlink" Target="consultantplus://offline/ref=9B753CAA9D60BAF84C1CD439AC64755612318D41386F5FA79EE3B24BEDA989ADE001FF5BEEC2B524231B0230DB2BE670245A6A6735413A0Dd5Y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75FD3221A3AA813E7EC252341A16221F3E03B9442208CEB21693C0A3DA2474707D086CA862E3464A15B4A736DBACBF5AE726BBB0ADD6E512E6F5F93Y22BG" TargetMode="External"/><Relationship Id="rId14" Type="http://schemas.openxmlformats.org/officeDocument/2006/relationships/hyperlink" Target="consultantplus://offline/ref=AE0842DD75C05DB2C6DBCD98736D6BF4AA5F4816E76D050F66F2675DA4125FFCF84FB6B9DD5D2705F385B52C8B57E14442D49828FD481DD6s1N2H" TargetMode="External"/><Relationship Id="rId22" Type="http://schemas.openxmlformats.org/officeDocument/2006/relationships/hyperlink" Target="consultantplus://offline/ref=AE0842DD75C05DB2C6DBCD98736D6BF4AA5F4816E76D050F66F2675DA4125FFCF84FB6B9DD5C260CF685B52C8B57E14442D49828FD481DD6s1N2H" TargetMode="External"/><Relationship Id="rId27" Type="http://schemas.openxmlformats.org/officeDocument/2006/relationships/hyperlink" Target="https://ipatovo.org/" TargetMode="External"/><Relationship Id="rId30" Type="http://schemas.openxmlformats.org/officeDocument/2006/relationships/hyperlink" Target="http://www.gosuslugi.ru/" TargetMode="External"/><Relationship Id="rId35" Type="http://schemas.openxmlformats.org/officeDocument/2006/relationships/hyperlink" Target="consultantplus://offline/ref=9C2916E00B129B8D4CCCB75BC412D937A9FAAFD158BC660BF389364F1DEADA68FF874A9FI6G5G" TargetMode="External"/><Relationship Id="rId43" Type="http://schemas.openxmlformats.org/officeDocument/2006/relationships/hyperlink" Target="consultantplus://offline/ref=6158D1BEC5B5B6331C82A470A8B57A4AA0254974BC5BE9FBF59EDD37CAD9E80B7DA233346911D189265012336DB198EAF6B0E37BEA86ECD89EB1CB6Dk77CL" TargetMode="External"/><Relationship Id="rId48" Type="http://schemas.openxmlformats.org/officeDocument/2006/relationships/footer" Target="footer3.xml"/><Relationship Id="rId8" Type="http://schemas.openxmlformats.org/officeDocument/2006/relationships/hyperlink" Target="consultantplus://offline/ref=969B40549C570325DC5A797E3E8E64C7927E8A1D16A4600402B5E0F01F7CCC4C5712C337479D13393B168B23D2c4i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5AA71-E96B-4E42-A7D1-A138F07B7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45</Pages>
  <Words>14498</Words>
  <Characters>82641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96946</CharactersWithSpaces>
  <SharedDoc>false</SharedDoc>
  <HLinks>
    <vt:vector size="240" baseType="variant">
      <vt:variant>
        <vt:i4>5570562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3866681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consultantplus://offline/ref=9B753CAA9D60BAF84C1CD439AC64755612318D41386F5FA79EE3B24BEDA989ADE001FF5BEEC2B524231B0230DB2BE670245A6A6735413A0Dd5Y7M</vt:lpwstr>
      </vt:variant>
      <vt:variant>
        <vt:lpwstr/>
      </vt:variant>
      <vt:variant>
        <vt:i4>3604533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consultantplus://offline/ref=5162BA95C0C903253722E8239927BEC65FCCB44922BF6248795ABE3940585AACCE26266EE84D0EA234B81BAAAF3E159D1657B1A770560C9106X4K</vt:lpwstr>
      </vt:variant>
      <vt:variant>
        <vt:lpwstr/>
      </vt:variant>
      <vt:variant>
        <vt:i4>655426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655426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7405670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consultantplus://offline/ref=F288D04A8292D8C901A13A52B8A956DCD76F88D8F1971B2254C9633EFF9E222B27FEC9A82518B4547BC3096DFB4BAF6D491B9DC861A4B0F734f4J</vt:lpwstr>
      </vt:variant>
      <vt:variant>
        <vt:lpwstr/>
      </vt:variant>
      <vt:variant>
        <vt:i4>2818174</vt:i4>
      </vt:variant>
      <vt:variant>
        <vt:i4>99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96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93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90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87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84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81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78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75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72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262163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consultantplus://offline/main?base=RLAW077;n=39465;fld=134;dst=100055</vt:lpwstr>
      </vt:variant>
      <vt:variant>
        <vt:lpwstr/>
      </vt:variant>
      <vt:variant>
        <vt:i4>262163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consultantplus://offline/main?base=RLAW077;n=39465;fld=134;dst=100055</vt:lpwstr>
      </vt:variant>
      <vt:variant>
        <vt:lpwstr/>
      </vt:variant>
      <vt:variant>
        <vt:i4>589842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consultantplus://offline/main?base=RLAW077;n=39465;fld=134;dst=100187</vt:lpwstr>
      </vt:variant>
      <vt:variant>
        <vt:lpwstr/>
      </vt:variant>
      <vt:variant>
        <vt:i4>5636178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consultantplus://offline/ref=FEFF19213AA9B6D4E9A576F0748C79213ED01D8E907E51EC0B64459D8D0B7595CEF263575AC277319DE47AE593EF6C6E5AE5460762j5UFL</vt:lpwstr>
      </vt:variant>
      <vt:variant>
        <vt:lpwstr/>
      </vt:variant>
      <vt:variant>
        <vt:i4>1900544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consultantplus://offline/ref=7BC277F19013E956B5B217F0DF8AC32326C2F68A71D5278F0BC171A206DE42AE194414EBE7DF649A7553A61AD8445FD615DF69D1B1dCf5G</vt:lpwstr>
      </vt:variant>
      <vt:variant>
        <vt:lpwstr/>
      </vt:variant>
      <vt:variant>
        <vt:i4>1245204</vt:i4>
      </vt:variant>
      <vt:variant>
        <vt:i4>54</vt:i4>
      </vt:variant>
      <vt:variant>
        <vt:i4>0</vt:i4>
      </vt:variant>
      <vt:variant>
        <vt:i4>5</vt:i4>
      </vt:variant>
      <vt:variant>
        <vt:lpwstr>http://www.gosuslugi.stavkray.ru/</vt:lpwstr>
      </vt:variant>
      <vt:variant>
        <vt:lpwstr/>
      </vt:variant>
      <vt:variant>
        <vt:i4>2818174</vt:i4>
      </vt:variant>
      <vt:variant>
        <vt:i4>51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48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45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42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39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196615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consultantplus://offline/ref=FED434C733C4E5E47CCEEAEF0530DE8B4EE514EF9686F9755082A1B78871DFAF4CAD4371ACCD146D671CB1370787BB1A90C698F27ArDM8L</vt:lpwstr>
      </vt:variant>
      <vt:variant>
        <vt:lpwstr/>
      </vt:variant>
      <vt:variant>
        <vt:i4>2621541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consultantplus://offline/ref=9C2916E00B129B8D4CCCB75BC412D937A9FAAFD158BC660BF389364F1DEADA68FF874A9FI6G5G</vt:lpwstr>
      </vt:variant>
      <vt:variant>
        <vt:lpwstr/>
      </vt:variant>
      <vt:variant>
        <vt:i4>2621490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consultantplus://offline/ref=9C2916E00B129B8D4CCCB75BC412D937A9FAAFD158BC660BF389364F1DEADA68FF874A9FI6GBG</vt:lpwstr>
      </vt:variant>
      <vt:variant>
        <vt:lpwstr/>
      </vt:variant>
      <vt:variant>
        <vt:i4>2621491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consultantplus://offline/ref=9C2916E00B129B8D4CCCB75BC412D937A9FAAFD158BC660BF389364F1DEADA68FF874A9FI6GCG</vt:lpwstr>
      </vt:variant>
      <vt:variant>
        <vt:lpwstr/>
      </vt:variant>
      <vt:variant>
        <vt:i4>851994</vt:i4>
      </vt:variant>
      <vt:variant>
        <vt:i4>24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1048640</vt:i4>
      </vt:variant>
      <vt:variant>
        <vt:i4>21</vt:i4>
      </vt:variant>
      <vt:variant>
        <vt:i4>0</vt:i4>
      </vt:variant>
      <vt:variant>
        <vt:i4>5</vt:i4>
      </vt:variant>
      <vt:variant>
        <vt:lpwstr>https://ipatovo.org/</vt:lpwstr>
      </vt:variant>
      <vt:variant>
        <vt:lpwstr/>
      </vt:variant>
      <vt:variant>
        <vt:i4>4128812</vt:i4>
      </vt:variant>
      <vt:variant>
        <vt:i4>18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15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1048640</vt:i4>
      </vt:variant>
      <vt:variant>
        <vt:i4>12</vt:i4>
      </vt:variant>
      <vt:variant>
        <vt:i4>0</vt:i4>
      </vt:variant>
      <vt:variant>
        <vt:i4>5</vt:i4>
      </vt:variant>
      <vt:variant>
        <vt:lpwstr>https://ipatovo.org/</vt:lpwstr>
      </vt:variant>
      <vt:variant>
        <vt:lpwstr/>
      </vt:variant>
      <vt:variant>
        <vt:i4>8192015</vt:i4>
      </vt:variant>
      <vt:variant>
        <vt:i4>9</vt:i4>
      </vt:variant>
      <vt:variant>
        <vt:i4>0</vt:i4>
      </vt:variant>
      <vt:variant>
        <vt:i4>5</vt:i4>
      </vt:variant>
      <vt:variant>
        <vt:lpwstr>mailto:admipatovo@yandex.ru.</vt:lpwstr>
      </vt:variant>
      <vt:variant>
        <vt:lpwstr/>
      </vt:variant>
      <vt:variant>
        <vt:i4>1048640</vt:i4>
      </vt:variant>
      <vt:variant>
        <vt:i4>6</vt:i4>
      </vt:variant>
      <vt:variant>
        <vt:i4>0</vt:i4>
      </vt:variant>
      <vt:variant>
        <vt:i4>5</vt:i4>
      </vt:variant>
      <vt:variant>
        <vt:lpwstr>https://ipatovo.org/</vt:lpwstr>
      </vt:variant>
      <vt:variant>
        <vt:lpwstr/>
      </vt:variant>
      <vt:variant>
        <vt:i4>2818174</vt:i4>
      </vt:variant>
      <vt:variant>
        <vt:i4>3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8192111</vt:i4>
      </vt:variant>
      <vt:variant>
        <vt:i4>0</vt:i4>
      </vt:variant>
      <vt:variant>
        <vt:i4>0</vt:i4>
      </vt:variant>
      <vt:variant>
        <vt:i4>5</vt:i4>
      </vt:variant>
      <vt:variant>
        <vt:lpwstr>http://www.26.gosuslugi.ru/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114</dc:creator>
  <cp:lastModifiedBy>Приемная</cp:lastModifiedBy>
  <cp:revision>3</cp:revision>
  <cp:lastPrinted>2022-08-11T16:11:00Z</cp:lastPrinted>
  <dcterms:created xsi:type="dcterms:W3CDTF">2022-08-05T22:31:00Z</dcterms:created>
  <dcterms:modified xsi:type="dcterms:W3CDTF">2022-08-11T16:13:00Z</dcterms:modified>
</cp:coreProperties>
</file>